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2377" w:rsidRPr="0021063C" w:rsidRDefault="0053005C" w:rsidP="004348AF">
      <w:pPr>
        <w:spacing w:before="120" w:after="0"/>
        <w:ind w:left="4820" w:hanging="142"/>
        <w:jc w:val="center"/>
        <w:rPr>
          <w:bCs/>
          <w:spacing w:val="20"/>
          <w:sz w:val="28"/>
          <w:szCs w:val="28"/>
        </w:rPr>
      </w:pPr>
      <w:bookmarkStart w:id="0" w:name="_Toc234064287"/>
      <w:bookmarkStart w:id="1" w:name="_Toc234826667"/>
      <w:r w:rsidRPr="0021063C">
        <w:rPr>
          <w:bCs/>
          <w:spacing w:val="20"/>
          <w:sz w:val="28"/>
          <w:szCs w:val="28"/>
        </w:rPr>
        <w:t>У</w:t>
      </w:r>
      <w:r w:rsidR="0021063C" w:rsidRPr="0021063C">
        <w:rPr>
          <w:bCs/>
          <w:spacing w:val="20"/>
          <w:sz w:val="28"/>
          <w:szCs w:val="28"/>
        </w:rPr>
        <w:t>ТВЕРЖДЕНО</w:t>
      </w:r>
    </w:p>
    <w:p w:rsidR="0021063C" w:rsidRPr="0021063C" w:rsidRDefault="0021063C" w:rsidP="0021063C">
      <w:pPr>
        <w:spacing w:before="120" w:after="0"/>
        <w:ind w:left="4820" w:hanging="142"/>
        <w:jc w:val="center"/>
        <w:rPr>
          <w:bCs/>
          <w:spacing w:val="20"/>
          <w:sz w:val="28"/>
          <w:szCs w:val="28"/>
        </w:rPr>
      </w:pPr>
      <w:r>
        <w:rPr>
          <w:bCs/>
          <w:spacing w:val="20"/>
          <w:sz w:val="28"/>
          <w:szCs w:val="28"/>
        </w:rPr>
        <w:t>п</w:t>
      </w:r>
      <w:r w:rsidRPr="0021063C">
        <w:rPr>
          <w:bCs/>
          <w:spacing w:val="20"/>
          <w:sz w:val="28"/>
          <w:szCs w:val="28"/>
        </w:rPr>
        <w:t xml:space="preserve">риказом </w:t>
      </w:r>
    </w:p>
    <w:p w:rsidR="0021063C" w:rsidRPr="0021063C" w:rsidRDefault="0021063C" w:rsidP="0021063C">
      <w:pPr>
        <w:spacing w:before="120" w:after="0"/>
        <w:ind w:left="4820" w:hanging="142"/>
        <w:jc w:val="center"/>
        <w:rPr>
          <w:bCs/>
          <w:spacing w:val="20"/>
          <w:sz w:val="28"/>
          <w:szCs w:val="28"/>
        </w:rPr>
      </w:pPr>
      <w:r w:rsidRPr="0021063C">
        <w:rPr>
          <w:bCs/>
          <w:spacing w:val="20"/>
          <w:sz w:val="28"/>
          <w:szCs w:val="28"/>
        </w:rPr>
        <w:t>директора ТФОМС</w:t>
      </w:r>
    </w:p>
    <w:p w:rsidR="0021063C" w:rsidRPr="0021063C" w:rsidRDefault="0021063C" w:rsidP="0021063C">
      <w:pPr>
        <w:spacing w:before="120" w:after="0"/>
        <w:ind w:left="4820" w:hanging="142"/>
        <w:jc w:val="center"/>
        <w:rPr>
          <w:bCs/>
          <w:spacing w:val="20"/>
          <w:sz w:val="28"/>
          <w:szCs w:val="28"/>
        </w:rPr>
      </w:pPr>
      <w:r w:rsidRPr="0021063C">
        <w:rPr>
          <w:bCs/>
          <w:spacing w:val="20"/>
          <w:sz w:val="28"/>
          <w:szCs w:val="28"/>
        </w:rPr>
        <w:t xml:space="preserve"> Яросл</w:t>
      </w:r>
      <w:r w:rsidR="00F572FB">
        <w:rPr>
          <w:bCs/>
          <w:spacing w:val="20"/>
          <w:sz w:val="28"/>
          <w:szCs w:val="28"/>
        </w:rPr>
        <w:t>а</w:t>
      </w:r>
      <w:r w:rsidRPr="0021063C">
        <w:rPr>
          <w:bCs/>
          <w:spacing w:val="20"/>
          <w:sz w:val="28"/>
          <w:szCs w:val="28"/>
        </w:rPr>
        <w:t>вской области</w:t>
      </w:r>
      <w:r w:rsidR="00487B96" w:rsidRPr="0021063C">
        <w:rPr>
          <w:bCs/>
          <w:spacing w:val="20"/>
          <w:sz w:val="28"/>
          <w:szCs w:val="28"/>
        </w:rPr>
        <w:t xml:space="preserve"> </w:t>
      </w:r>
    </w:p>
    <w:p w:rsidR="00DA2377" w:rsidRPr="003D6B62" w:rsidRDefault="00877986" w:rsidP="006E2850">
      <w:pPr>
        <w:spacing w:before="120" w:after="0"/>
        <w:ind w:left="4820" w:hanging="142"/>
        <w:jc w:val="center"/>
        <w:rPr>
          <w:bCs/>
          <w:spacing w:val="20"/>
          <w:sz w:val="28"/>
          <w:szCs w:val="28"/>
        </w:rPr>
      </w:pPr>
      <w:r>
        <w:rPr>
          <w:bCs/>
          <w:spacing w:val="20"/>
          <w:sz w:val="28"/>
          <w:szCs w:val="28"/>
        </w:rPr>
        <w:t xml:space="preserve">от </w:t>
      </w:r>
      <w:r w:rsidR="00DA2377" w:rsidRPr="0021063C">
        <w:rPr>
          <w:bCs/>
          <w:spacing w:val="20"/>
          <w:sz w:val="28"/>
          <w:szCs w:val="28"/>
        </w:rPr>
        <w:t>«</w:t>
      </w:r>
      <w:r w:rsidR="000E15C1" w:rsidRPr="003D6B62">
        <w:rPr>
          <w:bCs/>
          <w:spacing w:val="20"/>
          <w:sz w:val="28"/>
          <w:szCs w:val="28"/>
        </w:rPr>
        <w:t>__</w:t>
      </w:r>
      <w:r w:rsidR="00DA2377" w:rsidRPr="0021063C">
        <w:rPr>
          <w:bCs/>
          <w:spacing w:val="20"/>
          <w:sz w:val="28"/>
          <w:szCs w:val="28"/>
        </w:rPr>
        <w:t>»</w:t>
      </w:r>
      <w:r w:rsidR="0029381E" w:rsidRPr="00EE1F7D">
        <w:rPr>
          <w:bCs/>
          <w:spacing w:val="20"/>
          <w:sz w:val="28"/>
          <w:szCs w:val="28"/>
        </w:rPr>
        <w:t xml:space="preserve"> </w:t>
      </w:r>
      <w:r w:rsidR="000E15C1" w:rsidRPr="003D6B62">
        <w:rPr>
          <w:bCs/>
          <w:spacing w:val="20"/>
          <w:sz w:val="28"/>
          <w:szCs w:val="28"/>
        </w:rPr>
        <w:t>__________</w:t>
      </w:r>
      <w:r w:rsidR="00E974C9">
        <w:rPr>
          <w:bCs/>
          <w:spacing w:val="20"/>
          <w:sz w:val="28"/>
          <w:szCs w:val="28"/>
        </w:rPr>
        <w:t xml:space="preserve"> 202</w:t>
      </w:r>
      <w:r w:rsidR="002A423F">
        <w:rPr>
          <w:bCs/>
          <w:spacing w:val="20"/>
          <w:sz w:val="28"/>
          <w:szCs w:val="28"/>
        </w:rPr>
        <w:t>4</w:t>
      </w:r>
      <w:r w:rsidR="00DA2377" w:rsidRPr="0021063C">
        <w:rPr>
          <w:bCs/>
          <w:spacing w:val="20"/>
          <w:sz w:val="28"/>
          <w:szCs w:val="28"/>
        </w:rPr>
        <w:t>г.</w:t>
      </w:r>
      <w:r>
        <w:rPr>
          <w:bCs/>
          <w:spacing w:val="20"/>
          <w:sz w:val="28"/>
          <w:szCs w:val="28"/>
        </w:rPr>
        <w:t xml:space="preserve"> №</w:t>
      </w:r>
      <w:r w:rsidR="00AC2588">
        <w:rPr>
          <w:bCs/>
          <w:spacing w:val="20"/>
          <w:sz w:val="28"/>
          <w:szCs w:val="28"/>
        </w:rPr>
        <w:t xml:space="preserve"> </w:t>
      </w:r>
      <w:r w:rsidR="000E15C1" w:rsidRPr="003D6B62">
        <w:rPr>
          <w:bCs/>
          <w:spacing w:val="20"/>
          <w:sz w:val="28"/>
          <w:szCs w:val="28"/>
        </w:rPr>
        <w:t>___</w:t>
      </w:r>
    </w:p>
    <w:p w:rsidR="00DA2377" w:rsidRPr="005E1A57" w:rsidRDefault="00DA2377" w:rsidP="00DA2377">
      <w:pPr>
        <w:spacing w:before="3000" w:after="0" w:line="360" w:lineRule="auto"/>
        <w:ind w:firstLine="0"/>
        <w:jc w:val="center"/>
        <w:rPr>
          <w:b/>
          <w:bCs/>
          <w:spacing w:val="20"/>
          <w:sz w:val="32"/>
          <w:szCs w:val="32"/>
        </w:rPr>
      </w:pPr>
      <w:r w:rsidRPr="005E1A57">
        <w:rPr>
          <w:b/>
          <w:bCs/>
          <w:spacing w:val="20"/>
          <w:sz w:val="32"/>
          <w:szCs w:val="32"/>
        </w:rPr>
        <w:t>Положение о нормативно–справочной информации</w:t>
      </w:r>
    </w:p>
    <w:p w:rsidR="00DA2377" w:rsidRPr="005E1A57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</w:p>
    <w:p w:rsidR="00DA2377" w:rsidRPr="005E1A57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</w:p>
    <w:p w:rsidR="00DA2377" w:rsidRPr="002844F0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</w:p>
    <w:p w:rsidR="00DA2377" w:rsidRPr="009F6184" w:rsidRDefault="00DA2377" w:rsidP="00DA2377">
      <w:pPr>
        <w:spacing w:before="1200" w:after="0"/>
        <w:ind w:firstLine="0"/>
        <w:jc w:val="center"/>
        <w:rPr>
          <w:lang w:eastAsia="ar-SA"/>
        </w:rPr>
      </w:pPr>
      <w:r w:rsidRPr="005E1A57">
        <w:rPr>
          <w:lang w:eastAsia="ar-SA"/>
        </w:rPr>
        <w:t>Версия 1.</w:t>
      </w:r>
      <w:r w:rsidR="00300889">
        <w:rPr>
          <w:lang w:eastAsia="ar-SA"/>
        </w:rPr>
        <w:t>1</w:t>
      </w:r>
      <w:r w:rsidR="00EB520A" w:rsidRPr="009F6184">
        <w:rPr>
          <w:lang w:eastAsia="ar-SA"/>
        </w:rPr>
        <w:t>30</w:t>
      </w:r>
    </w:p>
    <w:p w:rsidR="00DA2377" w:rsidRPr="005E1A57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  <w:r w:rsidRPr="005E1A57">
        <w:rPr>
          <w:b/>
          <w:lang w:eastAsia="ar-SA"/>
        </w:rPr>
        <w:t>Ярославль 20</w:t>
      </w:r>
      <w:r w:rsidR="002C1EE3">
        <w:rPr>
          <w:b/>
          <w:lang w:eastAsia="ar-SA"/>
        </w:rPr>
        <w:t>2</w:t>
      </w:r>
      <w:r w:rsidR="002A423F">
        <w:rPr>
          <w:b/>
          <w:lang w:eastAsia="ar-SA"/>
        </w:rPr>
        <w:t>4</w:t>
      </w:r>
    </w:p>
    <w:p w:rsidR="00DB3F77" w:rsidRPr="005E1A57" w:rsidRDefault="00DB3F77" w:rsidP="00DE50B0">
      <w:pPr>
        <w:spacing w:before="1200" w:after="0"/>
        <w:ind w:firstLine="0"/>
        <w:jc w:val="left"/>
        <w:rPr>
          <w:b/>
          <w:lang w:eastAsia="ar-SA"/>
        </w:rPr>
      </w:pPr>
    </w:p>
    <w:p w:rsidR="00DB3F77" w:rsidRPr="005E1A57" w:rsidRDefault="00DB3F77" w:rsidP="00E10870">
      <w:pPr>
        <w:spacing w:after="600"/>
        <w:ind w:firstLine="0"/>
        <w:jc w:val="center"/>
        <w:rPr>
          <w:spacing w:val="26"/>
          <w:sz w:val="28"/>
          <w:szCs w:val="28"/>
        </w:rPr>
      </w:pPr>
      <w:r w:rsidRPr="005E1A57">
        <w:rPr>
          <w:spacing w:val="26"/>
          <w:sz w:val="28"/>
          <w:szCs w:val="28"/>
        </w:rPr>
        <w:t>Содержание</w:t>
      </w:r>
    </w:p>
    <w:p w:rsidR="00BD7602" w:rsidRDefault="00F152F1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973FBE">
        <w:rPr>
          <w:i/>
          <w:sz w:val="24"/>
          <w:szCs w:val="24"/>
        </w:rPr>
        <w:fldChar w:fldCharType="begin"/>
      </w:r>
      <w:r w:rsidR="00DB3F77" w:rsidRPr="00973FBE">
        <w:rPr>
          <w:i/>
          <w:sz w:val="24"/>
          <w:szCs w:val="24"/>
        </w:rPr>
        <w:instrText xml:space="preserve"> TOC \o "1-3" </w:instrText>
      </w:r>
      <w:r w:rsidRPr="00973FBE">
        <w:rPr>
          <w:i/>
          <w:sz w:val="24"/>
          <w:szCs w:val="24"/>
        </w:rPr>
        <w:fldChar w:fldCharType="separate"/>
      </w:r>
      <w:r w:rsidR="00BD7602">
        <w:rPr>
          <w:noProof/>
        </w:rPr>
        <w:t>Введение</w:t>
      </w:r>
      <w:r w:rsidR="00BD7602">
        <w:rPr>
          <w:noProof/>
        </w:rPr>
        <w:tab/>
      </w:r>
      <w:r w:rsidR="00BD7602">
        <w:rPr>
          <w:noProof/>
        </w:rPr>
        <w:fldChar w:fldCharType="begin"/>
      </w:r>
      <w:r w:rsidR="00BD7602">
        <w:rPr>
          <w:noProof/>
        </w:rPr>
        <w:instrText xml:space="preserve"> PAGEREF _Toc132903333 \h </w:instrText>
      </w:r>
      <w:r w:rsidR="00BD7602">
        <w:rPr>
          <w:noProof/>
        </w:rPr>
      </w:r>
      <w:r w:rsidR="00BD7602">
        <w:rPr>
          <w:noProof/>
        </w:rPr>
        <w:fldChar w:fldCharType="separate"/>
      </w:r>
      <w:r w:rsidR="00C765C6">
        <w:rPr>
          <w:noProof/>
        </w:rPr>
        <w:t>5</w:t>
      </w:r>
      <w:r w:rsidR="00BD7602">
        <w:rPr>
          <w:noProof/>
        </w:rPr>
        <w:fldChar w:fldCharType="end"/>
      </w:r>
    </w:p>
    <w:p w:rsidR="00BD7602" w:rsidRDefault="00BD7602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Изменения к предыдущей версии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_Toc132903334 \h </w:instrText>
      </w:r>
      <w:r>
        <w:rPr>
          <w:noProof/>
        </w:rPr>
      </w:r>
      <w:r>
        <w:rPr>
          <w:noProof/>
        </w:rPr>
        <w:fldChar w:fldCharType="separate"/>
      </w:r>
      <w:r w:rsidR="00C765C6">
        <w:rPr>
          <w:noProof/>
        </w:rPr>
        <w:t>6</w:t>
      </w:r>
      <w:r>
        <w:rPr>
          <w:noProof/>
        </w:rPr>
        <w:fldChar w:fldCharType="end"/>
      </w:r>
    </w:p>
    <w:p w:rsidR="00BD7602" w:rsidRDefault="00BD7602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Приложения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_Toc132903335 \h </w:instrText>
      </w:r>
      <w:r>
        <w:rPr>
          <w:noProof/>
        </w:rPr>
      </w:r>
      <w:r>
        <w:rPr>
          <w:noProof/>
        </w:rPr>
        <w:fldChar w:fldCharType="separate"/>
      </w:r>
      <w:r w:rsidR="00C765C6">
        <w:rPr>
          <w:noProof/>
        </w:rPr>
        <w:t>7</w:t>
      </w:r>
      <w:r>
        <w:rPr>
          <w:noProof/>
        </w:rPr>
        <w:fldChar w:fldCharType="end"/>
      </w:r>
    </w:p>
    <w:p w:rsidR="00BD7602" w:rsidRDefault="00BD7602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Описание файла НСИ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_Toc132903336 \h </w:instrText>
      </w:r>
      <w:r>
        <w:rPr>
          <w:noProof/>
        </w:rPr>
      </w:r>
      <w:r>
        <w:rPr>
          <w:noProof/>
        </w:rPr>
        <w:fldChar w:fldCharType="separate"/>
      </w:r>
      <w:r w:rsidR="00C765C6">
        <w:rPr>
          <w:noProof/>
        </w:rPr>
        <w:t>10</w:t>
      </w:r>
      <w:r>
        <w:rPr>
          <w:noProof/>
        </w:rPr>
        <w:fldChar w:fldCharType="end"/>
      </w:r>
    </w:p>
    <w:p w:rsidR="00BD7602" w:rsidRDefault="00BD7602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Элементы и атрибуты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_Toc132903337 \h </w:instrText>
      </w:r>
      <w:r>
        <w:rPr>
          <w:noProof/>
        </w:rPr>
      </w:r>
      <w:r>
        <w:rPr>
          <w:noProof/>
        </w:rPr>
        <w:fldChar w:fldCharType="separate"/>
      </w:r>
      <w:r w:rsidR="00C765C6">
        <w:rPr>
          <w:noProof/>
        </w:rPr>
        <w:t>14</w:t>
      </w:r>
      <w:r>
        <w:rPr>
          <w:noProof/>
        </w:rPr>
        <w:fldChar w:fldCharType="end"/>
      </w:r>
    </w:p>
    <w:p w:rsidR="00BD7602" w:rsidRDefault="00BD7602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Содержание документа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_Toc132903338 \h </w:instrText>
      </w:r>
      <w:r>
        <w:rPr>
          <w:noProof/>
        </w:rPr>
      </w:r>
      <w:r>
        <w:rPr>
          <w:noProof/>
        </w:rPr>
        <w:fldChar w:fldCharType="separate"/>
      </w:r>
      <w:r w:rsidR="00C765C6">
        <w:rPr>
          <w:noProof/>
        </w:rPr>
        <w:t>15</w:t>
      </w:r>
      <w:r>
        <w:rPr>
          <w:noProof/>
        </w:rP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Справочник поставщиков (МО). (1).</w:t>
      </w:r>
      <w:r>
        <w:tab/>
      </w:r>
      <w:r>
        <w:fldChar w:fldCharType="begin"/>
      </w:r>
      <w:r>
        <w:instrText xml:space="preserve"> PAGEREF _Toc132903339 \h </w:instrText>
      </w:r>
      <w:r>
        <w:fldChar w:fldCharType="separate"/>
      </w:r>
      <w:r w:rsidR="00C765C6">
        <w:t>15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Справочник отделений МО.</w:t>
      </w:r>
      <w:r>
        <w:tab/>
      </w:r>
      <w:r>
        <w:fldChar w:fldCharType="begin"/>
      </w:r>
      <w:r>
        <w:instrText xml:space="preserve"> PAGEREF _Toc132903340 \h </w:instrText>
      </w:r>
      <w:r>
        <w:fldChar w:fldCharType="separate"/>
      </w:r>
      <w:r w:rsidR="00C765C6">
        <w:t>16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Справочник структурных подразделений МО.</w:t>
      </w:r>
      <w:r>
        <w:tab/>
      </w:r>
      <w:r>
        <w:fldChar w:fldCharType="begin"/>
      </w:r>
      <w:r>
        <w:instrText xml:space="preserve"> PAGEREF _Toc132903341 \h </w:instrText>
      </w:r>
      <w:r>
        <w:fldChar w:fldCharType="separate"/>
      </w:r>
      <w:r w:rsidR="00C765C6">
        <w:t>17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Справочник ярославских СМО.  (2)</w:t>
      </w:r>
      <w:r>
        <w:tab/>
      </w:r>
      <w:r>
        <w:fldChar w:fldCharType="begin"/>
      </w:r>
      <w:r>
        <w:instrText xml:space="preserve"> PAGEREF _Toc132903342 \h </w:instrText>
      </w:r>
      <w:r>
        <w:fldChar w:fldCharType="separate"/>
      </w:r>
      <w:r w:rsidR="00C765C6">
        <w:t>17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Типы документов (3)</w:t>
      </w:r>
      <w:r>
        <w:tab/>
      </w:r>
      <w:r>
        <w:fldChar w:fldCharType="begin"/>
      </w:r>
      <w:r>
        <w:instrText xml:space="preserve"> PAGEREF _Toc132903343 \h </w:instrText>
      </w:r>
      <w:r>
        <w:fldChar w:fldCharType="separate"/>
      </w:r>
      <w:r w:rsidR="00C765C6">
        <w:t>18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Социальные категории пациентов (4)</w:t>
      </w:r>
      <w:r>
        <w:tab/>
      </w:r>
      <w:r>
        <w:fldChar w:fldCharType="begin"/>
      </w:r>
      <w:r>
        <w:instrText xml:space="preserve"> PAGEREF _Toc132903344 \h </w:instrText>
      </w:r>
      <w:r>
        <w:fldChar w:fldCharType="separate"/>
      </w:r>
      <w:r w:rsidR="00C765C6">
        <w:t>18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Регионы (5)</w:t>
      </w:r>
      <w:r>
        <w:tab/>
      </w:r>
      <w:r>
        <w:fldChar w:fldCharType="begin"/>
      </w:r>
      <w:r>
        <w:instrText xml:space="preserve"> PAGEREF _Toc132903345 \h </w:instrText>
      </w:r>
      <w:r>
        <w:fldChar w:fldCharType="separate"/>
      </w:r>
      <w:r w:rsidR="00C765C6">
        <w:t>19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Справочник специальностей (V021), (1-199 врачебные специальности, с 200 - 299 средний медицинский персонал), (9)</w:t>
      </w:r>
      <w:r>
        <w:tab/>
      </w:r>
      <w:r>
        <w:fldChar w:fldCharType="begin"/>
      </w:r>
      <w:r>
        <w:instrText xml:space="preserve"> PAGEREF _Toc132903346 \h </w:instrText>
      </w:r>
      <w:r>
        <w:fldChar w:fldCharType="separate"/>
      </w:r>
      <w:r w:rsidR="00C765C6">
        <w:t>19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Результаты лечения (10)</w:t>
      </w:r>
      <w:r>
        <w:tab/>
      </w:r>
      <w:r>
        <w:fldChar w:fldCharType="begin"/>
      </w:r>
      <w:r>
        <w:instrText xml:space="preserve"> PAGEREF _Toc132903347 \h </w:instrText>
      </w:r>
      <w:r>
        <w:fldChar w:fldCharType="separate"/>
      </w:r>
      <w:r w:rsidR="00C765C6">
        <w:t>21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10.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Исходы заболеваний (V012 без СМП) (91)</w:t>
      </w:r>
      <w:r>
        <w:tab/>
      </w:r>
      <w:r>
        <w:fldChar w:fldCharType="begin"/>
      </w:r>
      <w:r>
        <w:instrText xml:space="preserve"> PAGEREF _Toc132903348 \h </w:instrText>
      </w:r>
      <w:r>
        <w:fldChar w:fldCharType="separate"/>
      </w:r>
      <w:r w:rsidR="00C765C6">
        <w:t>21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11.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Место обращения - посещения (92)</w:t>
      </w:r>
      <w:r>
        <w:tab/>
      </w:r>
      <w:r>
        <w:fldChar w:fldCharType="begin"/>
      </w:r>
      <w:r>
        <w:instrText xml:space="preserve"> PAGEREF _Toc132903349 \h </w:instrText>
      </w:r>
      <w:r>
        <w:fldChar w:fldCharType="separate"/>
      </w:r>
      <w:r w:rsidR="00C765C6">
        <w:t>21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12.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Поводы посещения в поликлинике (11)</w:t>
      </w:r>
      <w:r>
        <w:tab/>
      </w:r>
      <w:r>
        <w:fldChar w:fldCharType="begin"/>
      </w:r>
      <w:r>
        <w:instrText xml:space="preserve"> PAGEREF _Toc132903350 \h </w:instrText>
      </w:r>
      <w:r>
        <w:fldChar w:fldCharType="separate"/>
      </w:r>
      <w:r w:rsidR="00C765C6">
        <w:t>21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13.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Справочник цель посещения (108)</w:t>
      </w:r>
      <w:r>
        <w:tab/>
      </w:r>
      <w:r>
        <w:fldChar w:fldCharType="begin"/>
      </w:r>
      <w:r>
        <w:instrText xml:space="preserve"> PAGEREF _Toc132903351 \h </w:instrText>
      </w:r>
      <w:r>
        <w:fldChar w:fldCharType="separate"/>
      </w:r>
      <w:r w:rsidR="00C765C6">
        <w:t>22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14.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Типы диагнозов (12)</w:t>
      </w:r>
      <w:r>
        <w:tab/>
      </w:r>
      <w:r>
        <w:fldChar w:fldCharType="begin"/>
      </w:r>
      <w:r>
        <w:instrText xml:space="preserve"> PAGEREF _Toc132903352 \h </w:instrText>
      </w:r>
      <w:r>
        <w:fldChar w:fldCharType="separate"/>
      </w:r>
      <w:r w:rsidR="00C765C6">
        <w:t>22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15.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Диагнозы МКБ10  (5</w:t>
      </w:r>
      <w:r w:rsidRPr="00BD7602">
        <w:t>6</w:t>
      </w:r>
      <w:r w:rsidRPr="002737C8">
        <w:t>,59)</w:t>
      </w:r>
      <w:r>
        <w:tab/>
      </w:r>
      <w:r>
        <w:fldChar w:fldCharType="begin"/>
      </w:r>
      <w:r>
        <w:instrText xml:space="preserve"> PAGEREF _Toc132903353 \h </w:instrText>
      </w:r>
      <w:r>
        <w:fldChar w:fldCharType="separate"/>
      </w:r>
      <w:r w:rsidR="00C765C6">
        <w:t>22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16.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Типы травм (13)</w:t>
      </w:r>
      <w:r>
        <w:tab/>
      </w:r>
      <w:r>
        <w:fldChar w:fldCharType="begin"/>
      </w:r>
      <w:r>
        <w:instrText xml:space="preserve"> PAGEREF _Toc132903354 \h </w:instrText>
      </w:r>
      <w:r>
        <w:fldChar w:fldCharType="separate"/>
      </w:r>
      <w:r w:rsidR="00C765C6">
        <w:t>23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17.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Простые и сложные медицинские услуги (87, 32)</w:t>
      </w:r>
      <w:r>
        <w:tab/>
      </w:r>
      <w:r>
        <w:fldChar w:fldCharType="begin"/>
      </w:r>
      <w:r>
        <w:instrText xml:space="preserve"> PAGEREF _Toc132903355 \h </w:instrText>
      </w:r>
      <w:r>
        <w:fldChar w:fldCharType="separate"/>
      </w:r>
      <w:r w:rsidR="00C765C6">
        <w:t>23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18.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Группы анализов (17)</w:t>
      </w:r>
      <w:r>
        <w:tab/>
      </w:r>
      <w:r>
        <w:fldChar w:fldCharType="begin"/>
      </w:r>
      <w:r>
        <w:instrText xml:space="preserve"> PAGEREF _Toc132903356 \h </w:instrText>
      </w:r>
      <w:r>
        <w:fldChar w:fldCharType="separate"/>
      </w:r>
      <w:r w:rsidR="00C765C6">
        <w:t>25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19.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Справочник состояний диспансерного наблюдения (15)</w:t>
      </w:r>
      <w:r>
        <w:tab/>
      </w:r>
      <w:r>
        <w:fldChar w:fldCharType="begin"/>
      </w:r>
      <w:r>
        <w:instrText xml:space="preserve"> PAGEREF _Toc132903357 \h </w:instrText>
      </w:r>
      <w:r>
        <w:fldChar w:fldCharType="separate"/>
      </w:r>
      <w:r w:rsidR="00C765C6">
        <w:t>25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20.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Тип диспансеризации (95)</w:t>
      </w:r>
      <w:r>
        <w:tab/>
      </w:r>
      <w:r>
        <w:fldChar w:fldCharType="begin"/>
      </w:r>
      <w:r>
        <w:instrText xml:space="preserve"> PAGEREF _Toc132903358 \h </w:instrText>
      </w:r>
      <w:r>
        <w:fldChar w:fldCharType="separate"/>
      </w:r>
      <w:r w:rsidR="00C765C6">
        <w:t>26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21.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Результат диспансеризации (V017) (96)</w:t>
      </w:r>
      <w:r>
        <w:tab/>
      </w:r>
      <w:r>
        <w:fldChar w:fldCharType="begin"/>
      </w:r>
      <w:r>
        <w:instrText xml:space="preserve"> PAGEREF _Toc132903359 \h </w:instrText>
      </w:r>
      <w:r>
        <w:fldChar w:fldCharType="separate"/>
      </w:r>
      <w:r w:rsidR="00C765C6">
        <w:t>26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22.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Сопоставление типа диспансеризации/медицинского осмотра с результатом диспансеризации/медицинского осмотра и результатом обращения (107)</w:t>
      </w:r>
      <w:r>
        <w:tab/>
      </w:r>
      <w:r>
        <w:fldChar w:fldCharType="begin"/>
      </w:r>
      <w:r>
        <w:instrText xml:space="preserve"> PAGEREF _Toc132903360 \h </w:instrText>
      </w:r>
      <w:r>
        <w:fldChar w:fldCharType="separate"/>
      </w:r>
      <w:r w:rsidR="00C765C6">
        <w:t>26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23.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Назначения после диспансеризации (97)</w:t>
      </w:r>
      <w:r>
        <w:tab/>
      </w:r>
      <w:r>
        <w:fldChar w:fldCharType="begin"/>
      </w:r>
      <w:r>
        <w:instrText xml:space="preserve"> PAGEREF _Toc132903361 \h </w:instrText>
      </w:r>
      <w:r>
        <w:fldChar w:fldCharType="separate"/>
      </w:r>
      <w:r w:rsidR="00C765C6">
        <w:t>27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24.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Справочник типов палат, оказывающих реанимационные услуги (16)</w:t>
      </w:r>
      <w:r>
        <w:tab/>
      </w:r>
      <w:r>
        <w:fldChar w:fldCharType="begin"/>
      </w:r>
      <w:r>
        <w:instrText xml:space="preserve"> PAGEREF _Toc132903362 \h </w:instrText>
      </w:r>
      <w:r>
        <w:fldChar w:fldCharType="separate"/>
      </w:r>
      <w:r w:rsidR="00C765C6">
        <w:t>27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25.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Страны мира (24)</w:t>
      </w:r>
      <w:r>
        <w:tab/>
      </w:r>
      <w:r>
        <w:fldChar w:fldCharType="begin"/>
      </w:r>
      <w:r>
        <w:instrText xml:space="preserve"> PAGEREF _Toc132903363 \h </w:instrText>
      </w:r>
      <w:r>
        <w:fldChar w:fldCharType="separate"/>
      </w:r>
      <w:r w:rsidR="00C765C6">
        <w:t>27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26.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Возрастные группы для поликлиники (30.1)</w:t>
      </w:r>
      <w:r>
        <w:tab/>
      </w:r>
      <w:r>
        <w:fldChar w:fldCharType="begin"/>
      </w:r>
      <w:r>
        <w:instrText xml:space="preserve"> PAGEREF _Toc132903364 \h </w:instrText>
      </w:r>
      <w:r>
        <w:fldChar w:fldCharType="separate"/>
      </w:r>
      <w:r w:rsidR="00C765C6">
        <w:t>27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27.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Возрастные группы для стационаров для видов помощи 3,5,6,7,16 (30.2)</w:t>
      </w:r>
      <w:r>
        <w:tab/>
      </w:r>
      <w:r>
        <w:fldChar w:fldCharType="begin"/>
      </w:r>
      <w:r>
        <w:instrText xml:space="preserve"> PAGEREF _Toc132903365 \h </w:instrText>
      </w:r>
      <w:r>
        <w:fldChar w:fldCharType="separate"/>
      </w:r>
      <w:r w:rsidR="00C765C6">
        <w:t>28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28.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Пол пациента (30.3)</w:t>
      </w:r>
      <w:r>
        <w:tab/>
      </w:r>
      <w:r>
        <w:fldChar w:fldCharType="begin"/>
      </w:r>
      <w:r>
        <w:instrText xml:space="preserve"> PAGEREF _Toc132903366 \h </w:instrText>
      </w:r>
      <w:r>
        <w:fldChar w:fldCharType="separate"/>
      </w:r>
      <w:r w:rsidR="00C765C6">
        <w:t>28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29.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Типы направлений (31)</w:t>
      </w:r>
      <w:r>
        <w:tab/>
      </w:r>
      <w:r>
        <w:fldChar w:fldCharType="begin"/>
      </w:r>
      <w:r>
        <w:instrText xml:space="preserve"> PAGEREF _Toc132903367 \h </w:instrText>
      </w:r>
      <w:r>
        <w:fldChar w:fldCharType="separate"/>
      </w:r>
      <w:r w:rsidR="00C765C6">
        <w:t>28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30.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КСГ (82, 84, 39, 88, 112)</w:t>
      </w:r>
      <w:r>
        <w:tab/>
      </w:r>
      <w:r>
        <w:fldChar w:fldCharType="begin"/>
      </w:r>
      <w:r>
        <w:instrText xml:space="preserve"> PAGEREF _Toc132903368 \h </w:instrText>
      </w:r>
      <w:r>
        <w:fldChar w:fldCharType="separate"/>
      </w:r>
      <w:r w:rsidR="00C765C6">
        <w:t>28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lastRenderedPageBreak/>
        <w:t>31.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Скорая медицинская помощь</w:t>
      </w:r>
      <w:r>
        <w:tab/>
      </w:r>
      <w:r>
        <w:fldChar w:fldCharType="begin"/>
      </w:r>
      <w:r>
        <w:instrText xml:space="preserve"> PAGEREF _Toc132903369 \h </w:instrText>
      </w:r>
      <w:r>
        <w:fldChar w:fldCharType="separate"/>
      </w:r>
      <w:r w:rsidR="00C765C6">
        <w:t>33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32.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Код вида анестезии (58)</w:t>
      </w:r>
      <w:r>
        <w:tab/>
      </w:r>
      <w:r>
        <w:fldChar w:fldCharType="begin"/>
      </w:r>
      <w:r>
        <w:instrText xml:space="preserve"> PAGEREF _Toc132903370 \h </w:instrText>
      </w:r>
      <w:r>
        <w:fldChar w:fldCharType="separate"/>
      </w:r>
      <w:r w:rsidR="00C765C6">
        <w:t>35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33.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Типы цен (61)</w:t>
      </w:r>
      <w:r>
        <w:tab/>
      </w:r>
      <w:r>
        <w:fldChar w:fldCharType="begin"/>
      </w:r>
      <w:r>
        <w:instrText xml:space="preserve"> PAGEREF _Toc132903371 \h </w:instrText>
      </w:r>
      <w:r>
        <w:fldChar w:fldCharType="separate"/>
      </w:r>
      <w:r w:rsidR="00C765C6">
        <w:t>36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34.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Вид</w:t>
      </w:r>
      <w:r w:rsidRPr="009F6184">
        <w:t>ы приема</w:t>
      </w:r>
      <w:r w:rsidRPr="002737C8">
        <w:t xml:space="preserve"> (66)</w:t>
      </w:r>
      <w:r>
        <w:tab/>
      </w:r>
      <w:r>
        <w:fldChar w:fldCharType="begin"/>
      </w:r>
      <w:r>
        <w:instrText xml:space="preserve"> PAGEREF _Toc132903372 \h </w:instrText>
      </w:r>
      <w:r>
        <w:fldChar w:fldCharType="separate"/>
      </w:r>
      <w:r w:rsidR="00C765C6">
        <w:t>36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35.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Справочник льгот (69)</w:t>
      </w:r>
      <w:r>
        <w:tab/>
      </w:r>
      <w:r>
        <w:fldChar w:fldCharType="begin"/>
      </w:r>
      <w:r>
        <w:instrText xml:space="preserve"> PAGEREF _Toc132903373 \h </w:instrText>
      </w:r>
      <w:r>
        <w:fldChar w:fldCharType="separate"/>
      </w:r>
      <w:r w:rsidR="00C765C6">
        <w:t>36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36.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Профили койки (V020)  (94)</w:t>
      </w:r>
      <w:r>
        <w:tab/>
      </w:r>
      <w:r>
        <w:fldChar w:fldCharType="begin"/>
      </w:r>
      <w:r>
        <w:instrText xml:space="preserve"> PAGEREF _Toc132903374 \h </w:instrText>
      </w:r>
      <w:r>
        <w:fldChar w:fldCharType="separate"/>
      </w:r>
      <w:r w:rsidR="00C765C6">
        <w:t>37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37.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Профили медицинской помощи (за исключением ВМП)  (67)</w:t>
      </w:r>
      <w:r>
        <w:tab/>
      </w:r>
      <w:r>
        <w:fldChar w:fldCharType="begin"/>
      </w:r>
      <w:r>
        <w:instrText xml:space="preserve"> PAGEREF _Toc132903375 \h </w:instrText>
      </w:r>
      <w:r>
        <w:fldChar w:fldCharType="separate"/>
      </w:r>
      <w:r w:rsidR="00C765C6">
        <w:t>37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38.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Профили медицинской помощи для ВМП (89)</w:t>
      </w:r>
      <w:r>
        <w:tab/>
      </w:r>
      <w:r>
        <w:fldChar w:fldCharType="begin"/>
      </w:r>
      <w:r>
        <w:instrText xml:space="preserve"> PAGEREF _Toc132903376 \h </w:instrText>
      </w:r>
      <w:r>
        <w:fldChar w:fldCharType="separate"/>
      </w:r>
      <w:r w:rsidR="00C765C6">
        <w:t>37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39.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 xml:space="preserve">Модель пациента для ВМП </w:t>
      </w:r>
      <w:r>
        <w:t>(</w:t>
      </w:r>
      <w:r w:rsidRPr="002737C8">
        <w:rPr>
          <w:lang w:val="en-US"/>
        </w:rPr>
        <w:t>V</w:t>
      </w:r>
      <w:r>
        <w:t>022)</w:t>
      </w:r>
      <w:r w:rsidRPr="002737C8">
        <w:t xml:space="preserve"> (90)</w:t>
      </w:r>
      <w:r>
        <w:tab/>
      </w:r>
      <w:r>
        <w:fldChar w:fldCharType="begin"/>
      </w:r>
      <w:r>
        <w:instrText xml:space="preserve"> PAGEREF _Toc132903377 \h </w:instrText>
      </w:r>
      <w:r>
        <w:fldChar w:fldCharType="separate"/>
      </w:r>
      <w:r w:rsidR="00C765C6">
        <w:t>37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40.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 xml:space="preserve">Справочник видов ВМП </w:t>
      </w:r>
      <w:r w:rsidRPr="00BD7602">
        <w:t>(</w:t>
      </w:r>
      <w:r w:rsidRPr="002737C8">
        <w:rPr>
          <w:lang w:val="en-US"/>
        </w:rPr>
        <w:t>V</w:t>
      </w:r>
      <w:r w:rsidRPr="00BD7602">
        <w:t>018)</w:t>
      </w:r>
      <w:r w:rsidRPr="002737C8">
        <w:t xml:space="preserve"> (70)</w:t>
      </w:r>
      <w:r>
        <w:tab/>
      </w:r>
      <w:r>
        <w:fldChar w:fldCharType="begin"/>
      </w:r>
      <w:r>
        <w:instrText xml:space="preserve"> PAGEREF _Toc132903378 \h </w:instrText>
      </w:r>
      <w:r>
        <w:fldChar w:fldCharType="separate"/>
      </w:r>
      <w:r w:rsidR="00C765C6">
        <w:t>38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41.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Классификатор методов высокотехнологичной медицинской помощи ВМП (V019)(71)</w:t>
      </w:r>
      <w:r>
        <w:tab/>
      </w:r>
      <w:r>
        <w:fldChar w:fldCharType="begin"/>
      </w:r>
      <w:r>
        <w:instrText xml:space="preserve"> PAGEREF _Toc132903379 \h </w:instrText>
      </w:r>
      <w:r>
        <w:fldChar w:fldCharType="separate"/>
      </w:r>
      <w:r w:rsidR="00C765C6">
        <w:t>38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42.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Справочник видов пробирок (72)</w:t>
      </w:r>
      <w:r>
        <w:tab/>
      </w:r>
      <w:r>
        <w:fldChar w:fldCharType="begin"/>
      </w:r>
      <w:r>
        <w:instrText xml:space="preserve"> PAGEREF _Toc132903380 \h </w:instrText>
      </w:r>
      <w:r>
        <w:fldChar w:fldCharType="separate"/>
      </w:r>
      <w:r w:rsidR="00C765C6">
        <w:t>39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43.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Справочник разновидностей приема (73)</w:t>
      </w:r>
      <w:r>
        <w:tab/>
      </w:r>
      <w:r>
        <w:fldChar w:fldCharType="begin"/>
      </w:r>
      <w:r>
        <w:instrText xml:space="preserve"> PAGEREF _Toc132903381 \h </w:instrText>
      </w:r>
      <w:r>
        <w:fldChar w:fldCharType="separate"/>
      </w:r>
      <w:r w:rsidR="00C765C6">
        <w:t>39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44.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Справочник условия оказания помощи (75)</w:t>
      </w:r>
      <w:r>
        <w:tab/>
      </w:r>
      <w:r>
        <w:fldChar w:fldCharType="begin"/>
      </w:r>
      <w:r>
        <w:instrText xml:space="preserve"> PAGEREF _Toc132903382 \h </w:instrText>
      </w:r>
      <w:r>
        <w:fldChar w:fldCharType="separate"/>
      </w:r>
      <w:r w:rsidR="00C765C6">
        <w:t>39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45.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Справочник видов медицинской помощи (76)</w:t>
      </w:r>
      <w:r>
        <w:tab/>
      </w:r>
      <w:r>
        <w:fldChar w:fldCharType="begin"/>
      </w:r>
      <w:r>
        <w:instrText xml:space="preserve"> PAGEREF _Toc132903383 \h </w:instrText>
      </w:r>
      <w:r>
        <w:fldChar w:fldCharType="separate"/>
      </w:r>
      <w:r w:rsidR="00C765C6">
        <w:t>40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46.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Справочник поверхностей зубов (77)</w:t>
      </w:r>
      <w:r>
        <w:tab/>
      </w:r>
      <w:r>
        <w:fldChar w:fldCharType="begin"/>
      </w:r>
      <w:r>
        <w:instrText xml:space="preserve"> PAGEREF _Toc132903384 \h </w:instrText>
      </w:r>
      <w:r>
        <w:fldChar w:fldCharType="separate"/>
      </w:r>
      <w:r w:rsidR="00C765C6">
        <w:t>40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47.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Зубная формула (78)</w:t>
      </w:r>
      <w:r>
        <w:tab/>
      </w:r>
      <w:r>
        <w:fldChar w:fldCharType="begin"/>
      </w:r>
      <w:r>
        <w:instrText xml:space="preserve"> PAGEREF _Toc132903385 \h </w:instrText>
      </w:r>
      <w:r>
        <w:fldChar w:fldCharType="separate"/>
      </w:r>
      <w:r w:rsidR="00C765C6">
        <w:t>40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48.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Расходные материалы (79)</w:t>
      </w:r>
      <w:r>
        <w:tab/>
      </w:r>
      <w:r>
        <w:fldChar w:fldCharType="begin"/>
      </w:r>
      <w:r>
        <w:instrText xml:space="preserve"> PAGEREF _Toc132903386 \h </w:instrText>
      </w:r>
      <w:r>
        <w:fldChar w:fldCharType="separate"/>
      </w:r>
      <w:r w:rsidR="00C765C6">
        <w:t>40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49.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Виды абортов (85)</w:t>
      </w:r>
      <w:r>
        <w:tab/>
      </w:r>
      <w:r>
        <w:fldChar w:fldCharType="begin"/>
      </w:r>
      <w:r>
        <w:instrText xml:space="preserve"> PAGEREF _Toc132903387 \h </w:instrText>
      </w:r>
      <w:r>
        <w:fldChar w:fldCharType="separate"/>
      </w:r>
      <w:r w:rsidR="00C765C6">
        <w:t>41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50.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Формы оказания медицинской помощи (86)</w:t>
      </w:r>
      <w:r>
        <w:tab/>
      </w:r>
      <w:r>
        <w:fldChar w:fldCharType="begin"/>
      </w:r>
      <w:r>
        <w:instrText xml:space="preserve"> PAGEREF _Toc132903388 \h </w:instrText>
      </w:r>
      <w:r>
        <w:fldChar w:fldCharType="separate"/>
      </w:r>
      <w:r w:rsidR="00C765C6">
        <w:t>41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51.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Классификаторы  по онкологии N001 - N005, N007 - N021  (98)</w:t>
      </w:r>
      <w:r>
        <w:tab/>
      </w:r>
      <w:r>
        <w:fldChar w:fldCharType="begin"/>
      </w:r>
      <w:r>
        <w:instrText xml:space="preserve"> PAGEREF _Toc132903389 \h </w:instrText>
      </w:r>
      <w:r>
        <w:fldChar w:fldCharType="separate"/>
      </w:r>
      <w:r w:rsidR="00C765C6">
        <w:t>41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52.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Локализация отдаленных метастаз. (100)</w:t>
      </w:r>
      <w:r>
        <w:tab/>
      </w:r>
      <w:r>
        <w:fldChar w:fldCharType="begin"/>
      </w:r>
      <w:r>
        <w:instrText xml:space="preserve"> PAGEREF _Toc132903390 \h </w:instrText>
      </w:r>
      <w:r>
        <w:fldChar w:fldCharType="separate"/>
      </w:r>
      <w:r w:rsidR="00C765C6">
        <w:t>45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53.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Тип диагностического показателя. (101)</w:t>
      </w:r>
      <w:r>
        <w:tab/>
      </w:r>
      <w:r>
        <w:fldChar w:fldCharType="begin"/>
      </w:r>
      <w:r>
        <w:instrText xml:space="preserve"> PAGEREF _Toc132903391 \h </w:instrText>
      </w:r>
      <w:r>
        <w:fldChar w:fldCharType="separate"/>
      </w:r>
      <w:r w:rsidR="00C765C6">
        <w:t>45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54.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Клиническая группа. (102)</w:t>
      </w:r>
      <w:r>
        <w:tab/>
      </w:r>
      <w:r>
        <w:fldChar w:fldCharType="begin"/>
      </w:r>
      <w:r>
        <w:instrText xml:space="preserve"> PAGEREF _Toc132903392 \h </w:instrText>
      </w:r>
      <w:r>
        <w:fldChar w:fldCharType="separate"/>
      </w:r>
      <w:r w:rsidR="00C765C6">
        <w:t>46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55.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Группы здоровья. (103)</w:t>
      </w:r>
      <w:r>
        <w:tab/>
      </w:r>
      <w:r>
        <w:fldChar w:fldCharType="begin"/>
      </w:r>
      <w:r>
        <w:instrText xml:space="preserve"> PAGEREF _Toc132903393 \h </w:instrText>
      </w:r>
      <w:r>
        <w:fldChar w:fldCharType="separate"/>
      </w:r>
      <w:r w:rsidR="00C765C6">
        <w:t>46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56.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Классификатор видов контроля (F006) (104)</w:t>
      </w:r>
      <w:r>
        <w:tab/>
      </w:r>
      <w:r>
        <w:fldChar w:fldCharType="begin"/>
      </w:r>
      <w:r>
        <w:instrText xml:space="preserve"> PAGEREF _Toc132903394 \h </w:instrText>
      </w:r>
      <w:r>
        <w:fldChar w:fldCharType="separate"/>
      </w:r>
      <w:r w:rsidR="00C765C6">
        <w:t>46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57.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Методы онкологического диагностического исследования (105)</w:t>
      </w:r>
      <w:r>
        <w:tab/>
      </w:r>
      <w:r>
        <w:fldChar w:fldCharType="begin"/>
      </w:r>
      <w:r>
        <w:instrText xml:space="preserve"> PAGEREF _Toc132903395 \h </w:instrText>
      </w:r>
      <w:r>
        <w:fldChar w:fldCharType="separate"/>
      </w:r>
      <w:r w:rsidR="00C765C6">
        <w:t>46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58.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Характер заболевания (109)</w:t>
      </w:r>
      <w:r>
        <w:tab/>
      </w:r>
      <w:r>
        <w:fldChar w:fldCharType="begin"/>
      </w:r>
      <w:r>
        <w:instrText xml:space="preserve"> PAGEREF _Toc132903396 \h </w:instrText>
      </w:r>
      <w:r>
        <w:fldChar w:fldCharType="separate"/>
      </w:r>
      <w:r w:rsidR="00C765C6">
        <w:t>47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59.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Признак поступления/перевода (110)</w:t>
      </w:r>
      <w:r>
        <w:tab/>
      </w:r>
      <w:r>
        <w:fldChar w:fldCharType="begin"/>
      </w:r>
      <w:r>
        <w:instrText xml:space="preserve"> PAGEREF _Toc132903397 \h </w:instrText>
      </w:r>
      <w:r>
        <w:fldChar w:fldCharType="separate"/>
      </w:r>
      <w:r w:rsidR="00C765C6">
        <w:t>47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60.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Причина, по которой услуга не оказана или оказана не в полном объеме (111)</w:t>
      </w:r>
      <w:r>
        <w:tab/>
      </w:r>
      <w:r>
        <w:fldChar w:fldCharType="begin"/>
      </w:r>
      <w:r>
        <w:instrText xml:space="preserve"> PAGEREF _Toc132903398 \h </w:instrText>
      </w:r>
      <w:r>
        <w:fldChar w:fldCharType="separate"/>
      </w:r>
      <w:r w:rsidR="00C765C6">
        <w:t>47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61.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Обоснование направления (113)</w:t>
      </w:r>
      <w:r>
        <w:tab/>
      </w:r>
      <w:r>
        <w:fldChar w:fldCharType="begin"/>
      </w:r>
      <w:r>
        <w:instrText xml:space="preserve"> PAGEREF _Toc132903399 \h </w:instrText>
      </w:r>
      <w:r>
        <w:fldChar w:fldCharType="separate"/>
      </w:r>
      <w:r w:rsidR="00C765C6">
        <w:t>48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62.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Коды обработки сообщений информационного сопровождения (114)</w:t>
      </w:r>
      <w:r>
        <w:tab/>
      </w:r>
      <w:r>
        <w:fldChar w:fldCharType="begin"/>
      </w:r>
      <w:r>
        <w:instrText xml:space="preserve"> PAGEREF _Toc132903400 \h </w:instrText>
      </w:r>
      <w:r>
        <w:fldChar w:fldCharType="separate"/>
      </w:r>
      <w:r w:rsidR="00C765C6">
        <w:t>48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63.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F002 Единый реестр страховых медицинских организаций, осуществляющих деятельность в сфере обязательного медицинского страхования (SMO) (115)</w:t>
      </w:r>
      <w:r>
        <w:tab/>
      </w:r>
      <w:r>
        <w:fldChar w:fldCharType="begin"/>
      </w:r>
      <w:r>
        <w:instrText xml:space="preserve"> PAGEREF _Toc132903401 \h </w:instrText>
      </w:r>
      <w:r>
        <w:fldChar w:fldCharType="separate"/>
      </w:r>
      <w:r w:rsidR="00C765C6">
        <w:t>48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64.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2737C8">
        <w:t>F003 Единый реестр медицинских организаций, осуществляющих деятельность в сфере обязательного медицинского страхования (MO) (116)</w:t>
      </w:r>
      <w:r>
        <w:tab/>
      </w:r>
      <w:r>
        <w:fldChar w:fldCharType="begin"/>
      </w:r>
      <w:r>
        <w:instrText xml:space="preserve"> PAGEREF _Toc132903402 \h </w:instrText>
      </w:r>
      <w:r>
        <w:fldChar w:fldCharType="separate"/>
      </w:r>
      <w:r w:rsidR="00C765C6">
        <w:t>49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2737C8">
        <w:t>65.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V029  Классификатор методов диагностического исследования</w:t>
      </w:r>
      <w:r w:rsidRPr="002737C8">
        <w:t xml:space="preserve"> (117)</w:t>
      </w:r>
      <w:r>
        <w:tab/>
      </w:r>
      <w:r>
        <w:fldChar w:fldCharType="begin"/>
      </w:r>
      <w:r>
        <w:instrText xml:space="preserve"> PAGEREF _Toc132903403 \h </w:instrText>
      </w:r>
      <w:r>
        <w:fldChar w:fldCharType="separate"/>
      </w:r>
      <w:r w:rsidR="00C765C6">
        <w:t>50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66.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V030  Схемы лечения заболевания COVID-19 (TreatReg) (118)</w:t>
      </w:r>
      <w:r>
        <w:tab/>
      </w:r>
      <w:r>
        <w:fldChar w:fldCharType="begin"/>
      </w:r>
      <w:r>
        <w:instrText xml:space="preserve"> PAGEREF _Toc132903404 \h </w:instrText>
      </w:r>
      <w:r>
        <w:fldChar w:fldCharType="separate"/>
      </w:r>
      <w:r w:rsidR="00C765C6">
        <w:t>50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67.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V031 Группы препаратов для лечения заболевания COVID-19 (GroupDrugs) (119)</w:t>
      </w:r>
      <w:r>
        <w:tab/>
      </w:r>
      <w:r>
        <w:fldChar w:fldCharType="begin"/>
      </w:r>
      <w:r>
        <w:instrText xml:space="preserve"> PAGEREF _Toc132903405 \h </w:instrText>
      </w:r>
      <w:r>
        <w:fldChar w:fldCharType="separate"/>
      </w:r>
      <w:r w:rsidR="00C765C6">
        <w:t>50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68.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V032 Cочетание схемы лечения и группы препаратов (CombTreat) (120)</w:t>
      </w:r>
      <w:r>
        <w:tab/>
      </w:r>
      <w:r>
        <w:fldChar w:fldCharType="begin"/>
      </w:r>
      <w:r>
        <w:instrText xml:space="preserve"> PAGEREF _Toc132903406 \h </w:instrText>
      </w:r>
      <w:r>
        <w:fldChar w:fldCharType="separate"/>
      </w:r>
      <w:r w:rsidR="00C765C6">
        <w:t>51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69.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V033 Соответствие кода препарата схеме лечения (DgTreatReg) (121)</w:t>
      </w:r>
      <w:r>
        <w:tab/>
      </w:r>
      <w:r>
        <w:fldChar w:fldCharType="begin"/>
      </w:r>
      <w:r>
        <w:instrText xml:space="preserve"> PAGEREF _Toc132903407 \h </w:instrText>
      </w:r>
      <w:r>
        <w:fldChar w:fldCharType="separate"/>
      </w:r>
      <w:r w:rsidR="00C765C6">
        <w:t>51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lastRenderedPageBreak/>
        <w:t>70.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V036 Перечень услуг, требующих имплантацию медицинских изделий (ServImplDv)  (122)</w:t>
      </w:r>
      <w:r>
        <w:tab/>
      </w:r>
      <w:r>
        <w:fldChar w:fldCharType="begin"/>
      </w:r>
      <w:r>
        <w:instrText xml:space="preserve"> PAGEREF _Toc132903408 \h </w:instrText>
      </w:r>
      <w:r>
        <w:fldChar w:fldCharType="separate"/>
      </w:r>
      <w:r w:rsidR="00C765C6">
        <w:t>51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71.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V037 Перечень методов ВМП, требующих имплантацию медицинских изделий (MetImplDv) (123)</w:t>
      </w:r>
      <w:r>
        <w:tab/>
      </w:r>
      <w:r>
        <w:fldChar w:fldCharType="begin"/>
      </w:r>
      <w:r>
        <w:instrText xml:space="preserve"> PAGEREF _Toc132903409 \h </w:instrText>
      </w:r>
      <w:r>
        <w:fldChar w:fldCharType="separate"/>
      </w:r>
      <w:r w:rsidR="00C765C6">
        <w:t>51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72.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mz1358    1.2.643.5.1.13.13.11.1358  Единицы измерения (124)</w:t>
      </w:r>
      <w:r>
        <w:tab/>
      </w:r>
      <w:r>
        <w:fldChar w:fldCharType="begin"/>
      </w:r>
      <w:r>
        <w:instrText xml:space="preserve"> PAGEREF _Toc132903410 \h </w:instrText>
      </w:r>
      <w:r>
        <w:fldChar w:fldCharType="separate"/>
      </w:r>
      <w:r w:rsidR="00C765C6">
        <w:t>52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73.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mz1468    1.2.643.5.1.13.13.11.1468  Пути введения лекарственных препаратов, в том числе для льготного обеспечения граждан лекарственными средствами (125)</w:t>
      </w:r>
      <w:r>
        <w:tab/>
      </w:r>
      <w:r>
        <w:fldChar w:fldCharType="begin"/>
      </w:r>
      <w:r>
        <w:instrText xml:space="preserve"> PAGEREF _Toc132903411 \h </w:instrText>
      </w:r>
      <w:r>
        <w:fldChar w:fldCharType="separate"/>
      </w:r>
      <w:r w:rsidR="00C765C6">
        <w:t>53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74.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mz1479   1.2.643.5.1.13.13.11.1079  Виды медицинских изделий, имплантируемых в организм человека, и иных устройств для пациентов с ограниченными возможностями (126)</w:t>
      </w:r>
      <w:r>
        <w:tab/>
      </w:r>
      <w:r>
        <w:fldChar w:fldCharType="begin"/>
      </w:r>
      <w:r>
        <w:instrText xml:space="preserve"> PAGEREF _Toc132903412 \h </w:instrText>
      </w:r>
      <w:r>
        <w:fldChar w:fldCharType="separate"/>
      </w:r>
      <w:r w:rsidR="00C765C6">
        <w:t>53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75.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127.  Классификатор причин отказа в оплате медицинской помощи (F014)</w:t>
      </w:r>
      <w:r>
        <w:tab/>
      </w:r>
      <w:r>
        <w:fldChar w:fldCharType="begin"/>
      </w:r>
      <w:r>
        <w:instrText xml:space="preserve"> PAGEREF _Toc132903413 \h </w:instrText>
      </w:r>
      <w:r>
        <w:fldChar w:fldCharType="separate"/>
      </w:r>
      <w:r w:rsidR="00C765C6">
        <w:t>54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76.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128.  1.2.643.5.1.13.13.99.2.546</w:t>
      </w:r>
      <w:r w:rsidRPr="00BD7602">
        <w:t xml:space="preserve"> </w:t>
      </w:r>
      <w:r>
        <w:t xml:space="preserve"> TNM. Стадирование злокачественных опухолей (128)</w:t>
      </w:r>
      <w:r>
        <w:tab/>
      </w:r>
      <w:r>
        <w:fldChar w:fldCharType="begin"/>
      </w:r>
      <w:r>
        <w:instrText xml:space="preserve"> PAGEREF _Toc132903414 \h </w:instrText>
      </w:r>
      <w:r>
        <w:fldChar w:fldCharType="separate"/>
      </w:r>
      <w:r w:rsidR="00C765C6">
        <w:t>54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77.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129.</w:t>
      </w:r>
      <w:r w:rsidRPr="00BD7602">
        <w:t xml:space="preserve"> </w:t>
      </w:r>
      <w:r>
        <w:t xml:space="preserve"> 1.2.643.5.1.13.13.99.2.547</w:t>
      </w:r>
      <w:r w:rsidRPr="00BD7602">
        <w:t xml:space="preserve"> </w:t>
      </w:r>
      <w:r>
        <w:t xml:space="preserve"> TNM. Описание категорий (129)</w:t>
      </w:r>
      <w:r>
        <w:tab/>
      </w:r>
      <w:r>
        <w:fldChar w:fldCharType="begin"/>
      </w:r>
      <w:r>
        <w:instrText xml:space="preserve"> PAGEREF _Toc132903415 \h </w:instrText>
      </w:r>
      <w:r>
        <w:fldChar w:fldCharType="separate"/>
      </w:r>
      <w:r w:rsidR="00C765C6">
        <w:t>56</w:t>
      </w:r>
      <w:r>
        <w:fldChar w:fldCharType="end"/>
      </w:r>
    </w:p>
    <w:p w:rsidR="00BD7602" w:rsidRDefault="00BD7602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78.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130.  1.2.643.5.1.13.13.11.1487 TNM. Международная классификация болезней – Онкология (3 издание). Топографические коды (130)</w:t>
      </w:r>
      <w:r>
        <w:tab/>
      </w:r>
      <w:r>
        <w:fldChar w:fldCharType="begin"/>
      </w:r>
      <w:r>
        <w:instrText xml:space="preserve"> PAGEREF _Toc132903416 \h </w:instrText>
      </w:r>
      <w:r>
        <w:fldChar w:fldCharType="separate"/>
      </w:r>
      <w:r w:rsidR="00C765C6">
        <w:t>57</w:t>
      </w:r>
      <w:r>
        <w:fldChar w:fldCharType="end"/>
      </w:r>
    </w:p>
    <w:p w:rsidR="00DE50B0" w:rsidRPr="00973FBE" w:rsidRDefault="00F152F1" w:rsidP="00DB3F77">
      <w:pPr>
        <w:tabs>
          <w:tab w:val="right" w:leader="dot" w:pos="9356"/>
        </w:tabs>
        <w:spacing w:before="1200" w:after="0"/>
        <w:ind w:firstLine="0"/>
        <w:jc w:val="left"/>
        <w:rPr>
          <w:b/>
          <w:i/>
          <w:lang w:eastAsia="ar-SA"/>
        </w:rPr>
        <w:sectPr w:rsidR="00DE50B0" w:rsidRPr="00973FBE" w:rsidSect="002646B0">
          <w:headerReference w:type="default" r:id="rId9"/>
          <w:footerReference w:type="default" r:id="rId10"/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  <w:r w:rsidRPr="00973FBE">
        <w:rPr>
          <w:i/>
        </w:rPr>
        <w:fldChar w:fldCharType="end"/>
      </w:r>
    </w:p>
    <w:p w:rsidR="00DE50B0" w:rsidRPr="005E1A57" w:rsidRDefault="00DE50B0" w:rsidP="00027721">
      <w:pPr>
        <w:pStyle w:val="1"/>
        <w:spacing w:after="240"/>
      </w:pPr>
      <w:bookmarkStart w:id="2" w:name="_Toc132903333"/>
      <w:r w:rsidRPr="005E1A57">
        <w:lastRenderedPageBreak/>
        <w:t>Введение</w:t>
      </w:r>
      <w:bookmarkEnd w:id="2"/>
    </w:p>
    <w:p w:rsidR="00DE50B0" w:rsidRPr="005E1A57" w:rsidRDefault="00DE50B0" w:rsidP="002D3946">
      <w:pPr>
        <w:spacing w:line="276" w:lineRule="auto"/>
        <w:rPr>
          <w:lang w:eastAsia="ar-SA"/>
        </w:rPr>
      </w:pPr>
      <w:r w:rsidRPr="005E1A57">
        <w:rPr>
          <w:lang w:eastAsia="ar-SA"/>
        </w:rPr>
        <w:t xml:space="preserve">Основная цель данного документа </w:t>
      </w:r>
      <w:r w:rsidR="002D3946" w:rsidRPr="005E1A57">
        <w:rPr>
          <w:lang w:eastAsia="ar-SA"/>
        </w:rPr>
        <w:t>–</w:t>
      </w:r>
      <w:r w:rsidRPr="005E1A57">
        <w:rPr>
          <w:lang w:eastAsia="ar-SA"/>
        </w:rPr>
        <w:t xml:space="preserve"> </w:t>
      </w:r>
    </w:p>
    <w:p w:rsidR="002D3946" w:rsidRPr="005E1A57" w:rsidRDefault="009E529F" w:rsidP="00A41770">
      <w:pPr>
        <w:numPr>
          <w:ilvl w:val="0"/>
          <w:numId w:val="1"/>
        </w:numPr>
        <w:spacing w:line="276" w:lineRule="auto"/>
        <w:rPr>
          <w:lang w:eastAsia="ar-SA"/>
        </w:rPr>
      </w:pPr>
      <w:r w:rsidRPr="005E1A57">
        <w:rPr>
          <w:lang w:eastAsia="ar-SA"/>
        </w:rPr>
        <w:t xml:space="preserve">обеспечение независимости Положения об электронном обмене данными </w:t>
      </w:r>
      <w:r w:rsidR="00F92E57" w:rsidRPr="005E1A57">
        <w:rPr>
          <w:lang w:eastAsia="ar-SA"/>
        </w:rPr>
        <w:t xml:space="preserve"> и др</w:t>
      </w:r>
      <w:r w:rsidR="008D6B7E" w:rsidRPr="005E1A57">
        <w:rPr>
          <w:lang w:eastAsia="ar-SA"/>
        </w:rPr>
        <w:t>угих документов</w:t>
      </w:r>
      <w:r w:rsidR="00F92E57" w:rsidRPr="005E1A57">
        <w:rPr>
          <w:lang w:eastAsia="ar-SA"/>
        </w:rPr>
        <w:t xml:space="preserve"> </w:t>
      </w:r>
      <w:r w:rsidRPr="005E1A57">
        <w:rPr>
          <w:lang w:eastAsia="ar-SA"/>
        </w:rPr>
        <w:t>от изменений в справочной информации</w:t>
      </w:r>
    </w:p>
    <w:p w:rsidR="009E529F" w:rsidRPr="005E1A57" w:rsidRDefault="00F92E57" w:rsidP="00A41770">
      <w:pPr>
        <w:numPr>
          <w:ilvl w:val="0"/>
          <w:numId w:val="1"/>
        </w:numPr>
        <w:spacing w:line="276" w:lineRule="auto"/>
        <w:rPr>
          <w:lang w:eastAsia="ar-SA"/>
        </w:rPr>
      </w:pPr>
      <w:r w:rsidRPr="005E1A57">
        <w:rPr>
          <w:lang w:eastAsia="ar-SA"/>
        </w:rPr>
        <w:t xml:space="preserve">обеспечение </w:t>
      </w:r>
      <w:r w:rsidR="009E529F" w:rsidRPr="005E1A57">
        <w:rPr>
          <w:lang w:eastAsia="ar-SA"/>
        </w:rPr>
        <w:t>гибкост</w:t>
      </w:r>
      <w:r w:rsidRPr="005E1A57">
        <w:rPr>
          <w:lang w:eastAsia="ar-SA"/>
        </w:rPr>
        <w:t>и</w:t>
      </w:r>
      <w:r w:rsidR="009E529F" w:rsidRPr="005E1A57">
        <w:rPr>
          <w:lang w:eastAsia="ar-SA"/>
        </w:rPr>
        <w:t xml:space="preserve"> в изменении </w:t>
      </w:r>
      <w:r w:rsidR="00504DA4" w:rsidRPr="005E1A57">
        <w:rPr>
          <w:lang w:eastAsia="ar-SA"/>
        </w:rPr>
        <w:t xml:space="preserve">нормативно-справочной информации (далее – </w:t>
      </w:r>
      <w:r w:rsidR="009E529F" w:rsidRPr="005E1A57">
        <w:rPr>
          <w:lang w:eastAsia="ar-SA"/>
        </w:rPr>
        <w:t>НСИ</w:t>
      </w:r>
      <w:r w:rsidR="00504DA4" w:rsidRPr="005E1A57">
        <w:rPr>
          <w:lang w:eastAsia="ar-SA"/>
        </w:rPr>
        <w:t>)</w:t>
      </w:r>
      <w:r w:rsidR="009E529F" w:rsidRPr="005E1A57">
        <w:rPr>
          <w:lang w:eastAsia="ar-SA"/>
        </w:rPr>
        <w:t xml:space="preserve"> для обеспечения целостности</w:t>
      </w:r>
      <w:r w:rsidR="00F5584F" w:rsidRPr="005E1A57">
        <w:rPr>
          <w:lang w:eastAsia="ar-SA"/>
        </w:rPr>
        <w:t>, полноты и актуальности информации</w:t>
      </w:r>
    </w:p>
    <w:p w:rsidR="00B354BD" w:rsidRPr="005E1A57" w:rsidRDefault="00B354BD" w:rsidP="00A41770">
      <w:pPr>
        <w:numPr>
          <w:ilvl w:val="0"/>
          <w:numId w:val="1"/>
        </w:numPr>
        <w:spacing w:line="276" w:lineRule="auto"/>
        <w:rPr>
          <w:lang w:eastAsia="ar-SA"/>
        </w:rPr>
      </w:pPr>
      <w:r w:rsidRPr="005E1A57">
        <w:rPr>
          <w:lang w:eastAsia="ar-SA"/>
        </w:rPr>
        <w:t>обеспечение взаимодействия информационных систем</w:t>
      </w:r>
    </w:p>
    <w:p w:rsidR="00504DA4" w:rsidRPr="00B951BB" w:rsidRDefault="00504DA4" w:rsidP="00A41770">
      <w:pPr>
        <w:numPr>
          <w:ilvl w:val="0"/>
          <w:numId w:val="1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сохранение преемственности старых и новых значений НСИ.</w:t>
      </w:r>
    </w:p>
    <w:p w:rsidR="002D3946" w:rsidRPr="00B951BB" w:rsidRDefault="002D3946" w:rsidP="002D3946">
      <w:pPr>
        <w:spacing w:line="276" w:lineRule="auto"/>
        <w:rPr>
          <w:lang w:eastAsia="ar-SA"/>
        </w:rPr>
      </w:pPr>
    </w:p>
    <w:p w:rsidR="009E529F" w:rsidRPr="00B951BB" w:rsidRDefault="009E529F" w:rsidP="002D3946">
      <w:pPr>
        <w:spacing w:line="276" w:lineRule="auto"/>
        <w:rPr>
          <w:lang w:eastAsia="ar-SA"/>
        </w:rPr>
      </w:pPr>
    </w:p>
    <w:p w:rsidR="009E529F" w:rsidRPr="00B951BB" w:rsidRDefault="008D6B7E" w:rsidP="002D3946">
      <w:pPr>
        <w:spacing w:line="276" w:lineRule="auto"/>
        <w:rPr>
          <w:lang w:eastAsia="ar-SA"/>
        </w:rPr>
      </w:pPr>
      <w:r w:rsidRPr="00B951BB">
        <w:rPr>
          <w:lang w:eastAsia="ar-SA"/>
        </w:rPr>
        <w:t>Изменения в НСИ могут быть внесены по следующим причинам:</w:t>
      </w:r>
    </w:p>
    <w:p w:rsidR="009E529F" w:rsidRPr="00B951BB" w:rsidRDefault="009E529F" w:rsidP="00A41770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Положения об электронном обмене данными</w:t>
      </w:r>
    </w:p>
    <w:p w:rsidR="009E529F" w:rsidRPr="00B951BB" w:rsidRDefault="009E529F" w:rsidP="00A41770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нормативных документов</w:t>
      </w:r>
    </w:p>
    <w:p w:rsidR="009E529F" w:rsidRPr="00B951BB" w:rsidRDefault="009E529F" w:rsidP="00A41770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в Тарифном соглашении</w:t>
      </w:r>
    </w:p>
    <w:p w:rsidR="00504DA4" w:rsidRPr="00B951BB" w:rsidRDefault="00504DA4" w:rsidP="00A41770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первичной учетной документации</w:t>
      </w:r>
    </w:p>
    <w:p w:rsidR="0062768B" w:rsidRPr="00B951BB" w:rsidRDefault="0062768B" w:rsidP="0062768B">
      <w:pPr>
        <w:spacing w:line="276" w:lineRule="auto"/>
        <w:rPr>
          <w:lang w:eastAsia="ar-SA"/>
        </w:rPr>
      </w:pPr>
    </w:p>
    <w:p w:rsidR="0062768B" w:rsidRPr="00B951BB" w:rsidRDefault="0062768B" w:rsidP="0062768B">
      <w:pPr>
        <w:spacing w:line="276" w:lineRule="auto"/>
        <w:rPr>
          <w:lang w:eastAsia="ar-SA"/>
        </w:rPr>
      </w:pPr>
    </w:p>
    <w:p w:rsidR="0062768B" w:rsidRDefault="0062768B" w:rsidP="00C4732F">
      <w:pPr>
        <w:pStyle w:val="1"/>
        <w:spacing w:after="240"/>
        <w:ind w:left="567" w:hanging="283"/>
      </w:pPr>
      <w:bookmarkStart w:id="3" w:name="_Toc132903334"/>
      <w:r w:rsidRPr="00B951BB">
        <w:lastRenderedPageBreak/>
        <w:t>Изменения к предыдущей версии</w:t>
      </w:r>
      <w:bookmarkEnd w:id="3"/>
    </w:p>
    <w:p w:rsidR="00BD7602" w:rsidRPr="00BD7602" w:rsidRDefault="00BD7602" w:rsidP="00BD7602">
      <w:pPr>
        <w:spacing w:after="0" w:line="360" w:lineRule="auto"/>
        <w:ind w:firstLine="0"/>
        <w:contextualSpacing/>
        <w:jc w:val="left"/>
        <w:rPr>
          <w:color w:val="0033CC"/>
        </w:rPr>
      </w:pPr>
    </w:p>
    <w:p w:rsidR="00C16E48" w:rsidRPr="002A423F" w:rsidRDefault="00F9405F" w:rsidP="00C16E48">
      <w:pPr>
        <w:spacing w:after="0" w:line="360" w:lineRule="auto"/>
        <w:ind w:firstLine="0"/>
        <w:contextualSpacing/>
        <w:jc w:val="left"/>
        <w:rPr>
          <w:color w:val="0033CC"/>
        </w:rPr>
      </w:pPr>
      <w:r w:rsidRPr="0042742C">
        <w:rPr>
          <w:color w:val="0033CC"/>
        </w:rPr>
        <w:t>Внесены изменения</w:t>
      </w:r>
      <w:r w:rsidR="00BF6FA9" w:rsidRPr="0042742C">
        <w:rPr>
          <w:color w:val="0033CC"/>
        </w:rPr>
        <w:t xml:space="preserve"> </w:t>
      </w:r>
      <w:proofErr w:type="gramStart"/>
      <w:r w:rsidR="00BF6FA9" w:rsidRPr="0042742C">
        <w:rPr>
          <w:color w:val="0033CC"/>
        </w:rPr>
        <w:t>в</w:t>
      </w:r>
      <w:proofErr w:type="gramEnd"/>
      <w:r w:rsidR="00576210" w:rsidRPr="0042742C">
        <w:rPr>
          <w:color w:val="0033CC"/>
        </w:rPr>
        <w:t>:</w:t>
      </w:r>
      <w:r w:rsidR="004F4B3B">
        <w:rPr>
          <w:color w:val="0033CC"/>
        </w:rPr>
        <w:t xml:space="preserve"> </w:t>
      </w:r>
      <w:bookmarkStart w:id="4" w:name="_Toc132903335"/>
    </w:p>
    <w:p w:rsidR="00996137" w:rsidRPr="009F6184" w:rsidRDefault="00996137" w:rsidP="00131E35">
      <w:pPr>
        <w:spacing w:after="0" w:line="360" w:lineRule="auto"/>
        <w:ind w:firstLine="0"/>
        <w:contextualSpacing/>
        <w:jc w:val="left"/>
        <w:rPr>
          <w:color w:val="0033CC"/>
        </w:rPr>
      </w:pPr>
      <w:r w:rsidRPr="00996137">
        <w:rPr>
          <w:color w:val="0033CC"/>
        </w:rPr>
        <w:t xml:space="preserve">- уточнен справочник 1.Справочник поставщиков (МО) (LPUs) </w:t>
      </w:r>
    </w:p>
    <w:p w:rsidR="009F6184" w:rsidRPr="009F6184" w:rsidRDefault="009F6184" w:rsidP="00131E35">
      <w:pPr>
        <w:spacing w:after="0" w:line="360" w:lineRule="auto"/>
        <w:ind w:firstLine="0"/>
        <w:contextualSpacing/>
        <w:jc w:val="left"/>
        <w:rPr>
          <w:color w:val="0033CC"/>
        </w:rPr>
      </w:pPr>
      <w:r w:rsidRPr="009F6184">
        <w:rPr>
          <w:color w:val="0033CC"/>
        </w:rPr>
        <w:t>- уточнен справочник 75. Условия оказания помощи (V006) (Help_types)</w:t>
      </w:r>
      <w:bookmarkStart w:id="5" w:name="_GoBack"/>
      <w:bookmarkEnd w:id="5"/>
    </w:p>
    <w:p w:rsidR="00996137" w:rsidRPr="00EB520A" w:rsidRDefault="00996137" w:rsidP="00131E35">
      <w:pPr>
        <w:spacing w:after="0" w:line="360" w:lineRule="auto"/>
        <w:ind w:firstLine="0"/>
        <w:contextualSpacing/>
        <w:jc w:val="left"/>
        <w:rPr>
          <w:color w:val="0033CC"/>
        </w:rPr>
      </w:pPr>
      <w:r w:rsidRPr="00996137">
        <w:rPr>
          <w:color w:val="0033CC"/>
        </w:rPr>
        <w:t>- уточнен справочник 87 Простые и сложные медицинские услуги (SimpleMedicalServices)</w:t>
      </w:r>
    </w:p>
    <w:p w:rsidR="00996137" w:rsidRPr="00EB520A" w:rsidRDefault="00996137" w:rsidP="00131E35">
      <w:pPr>
        <w:spacing w:after="0" w:line="360" w:lineRule="auto"/>
        <w:ind w:firstLine="0"/>
        <w:contextualSpacing/>
        <w:jc w:val="left"/>
        <w:rPr>
          <w:color w:val="0033CC"/>
        </w:rPr>
      </w:pPr>
      <w:r w:rsidRPr="00996137">
        <w:rPr>
          <w:color w:val="0033CC"/>
        </w:rPr>
        <w:t>- уточнен справочник 39.Справочник КПМУ (поликлиника) (</w:t>
      </w:r>
      <w:r w:rsidRPr="00996137">
        <w:rPr>
          <w:color w:val="0033CC"/>
          <w:lang w:val="en-US"/>
        </w:rPr>
        <w:t>CSG</w:t>
      </w:r>
      <w:r w:rsidRPr="00996137">
        <w:rPr>
          <w:color w:val="0033CC"/>
        </w:rPr>
        <w:t>_</w:t>
      </w:r>
      <w:r w:rsidRPr="00996137">
        <w:rPr>
          <w:color w:val="0033CC"/>
          <w:lang w:val="en-US"/>
        </w:rPr>
        <w:t>Polyclinic</w:t>
      </w:r>
      <w:r w:rsidRPr="00996137">
        <w:rPr>
          <w:color w:val="0033CC"/>
        </w:rPr>
        <w:t>)</w:t>
      </w:r>
    </w:p>
    <w:p w:rsidR="00C16E48" w:rsidRPr="00D554BA" w:rsidRDefault="00C16E48">
      <w:pPr>
        <w:spacing w:after="0"/>
        <w:ind w:firstLine="0"/>
        <w:jc w:val="left"/>
        <w:rPr>
          <w:color w:val="0033CC"/>
        </w:rPr>
      </w:pPr>
      <w:r w:rsidRPr="00D554BA">
        <w:rPr>
          <w:color w:val="0033CC"/>
        </w:rPr>
        <w:br w:type="page"/>
      </w:r>
    </w:p>
    <w:p w:rsidR="00C16E48" w:rsidRPr="00D554BA" w:rsidRDefault="00C16E48" w:rsidP="00C16E48">
      <w:pPr>
        <w:spacing w:after="0" w:line="360" w:lineRule="auto"/>
        <w:ind w:firstLine="0"/>
        <w:contextualSpacing/>
        <w:jc w:val="left"/>
        <w:rPr>
          <w:color w:val="0033CC"/>
        </w:rPr>
      </w:pPr>
    </w:p>
    <w:p w:rsidR="00DE50B0" w:rsidRPr="00CA01F6" w:rsidRDefault="00451DD1" w:rsidP="00C16E48">
      <w:pPr>
        <w:spacing w:after="0" w:line="360" w:lineRule="auto"/>
        <w:ind w:firstLine="0"/>
        <w:contextualSpacing/>
        <w:jc w:val="left"/>
      </w:pPr>
      <w:r>
        <w:t>Приложения</w:t>
      </w:r>
      <w:bookmarkEnd w:id="4"/>
    </w:p>
    <w:p w:rsidR="00CA01F6" w:rsidRPr="00CA01F6" w:rsidRDefault="00CA01F6" w:rsidP="00CA01F6">
      <w:pPr>
        <w:rPr>
          <w:lang w:eastAsia="ar-SA"/>
        </w:rPr>
      </w:pPr>
    </w:p>
    <w:p w:rsidR="001C55E2" w:rsidRPr="00DA2377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DA2377">
        <w:rPr>
          <w:sz w:val="24"/>
          <w:szCs w:val="24"/>
        </w:rPr>
        <w:t>Справочник поставщиков (</w:t>
      </w:r>
      <w:r w:rsidR="001B3C1A">
        <w:rPr>
          <w:sz w:val="24"/>
          <w:szCs w:val="24"/>
        </w:rPr>
        <w:t>МО</w:t>
      </w:r>
      <w:r w:rsidRPr="00DA2377">
        <w:rPr>
          <w:sz w:val="24"/>
          <w:szCs w:val="24"/>
        </w:rPr>
        <w:t>)</w:t>
      </w:r>
      <w:bookmarkEnd w:id="0"/>
      <w:bookmarkEnd w:id="1"/>
      <w:r w:rsidR="00AC755C" w:rsidRPr="00DA2377">
        <w:rPr>
          <w:sz w:val="24"/>
          <w:szCs w:val="24"/>
        </w:rPr>
        <w:t>. Приложение №1</w:t>
      </w:r>
      <w:r w:rsidR="00560229" w:rsidRPr="000B5812">
        <w:rPr>
          <w:sz w:val="24"/>
          <w:szCs w:val="24"/>
        </w:rPr>
        <w:t>.</w:t>
      </w:r>
    </w:p>
    <w:p w:rsidR="001C55E2" w:rsidRPr="009E3A39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bookmarkStart w:id="6" w:name="_Toc234064288"/>
      <w:bookmarkStart w:id="7" w:name="_Toc234826668"/>
      <w:r w:rsidRPr="009E3A39">
        <w:rPr>
          <w:sz w:val="24"/>
          <w:szCs w:val="24"/>
        </w:rPr>
        <w:t>Справочник исполнителей платежа (СМО)</w:t>
      </w:r>
      <w:bookmarkEnd w:id="6"/>
      <w:bookmarkEnd w:id="7"/>
      <w:r w:rsidR="00AC755C" w:rsidRPr="009E3A39">
        <w:rPr>
          <w:sz w:val="24"/>
          <w:szCs w:val="24"/>
        </w:rPr>
        <w:t>. Приложение №2</w:t>
      </w:r>
      <w:r w:rsidR="00560229" w:rsidRPr="00FE4C56">
        <w:rPr>
          <w:sz w:val="24"/>
          <w:szCs w:val="24"/>
        </w:rPr>
        <w:t>.</w:t>
      </w:r>
    </w:p>
    <w:p w:rsidR="001C55E2" w:rsidRPr="009E3A39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bookmarkStart w:id="8" w:name="_Toc234064289"/>
      <w:bookmarkStart w:id="9" w:name="_Toc234826669"/>
      <w:r w:rsidRPr="009E3A39">
        <w:rPr>
          <w:sz w:val="24"/>
          <w:szCs w:val="24"/>
        </w:rPr>
        <w:t>Справочник типов документов</w:t>
      </w:r>
      <w:bookmarkEnd w:id="8"/>
      <w:bookmarkEnd w:id="9"/>
      <w:r w:rsidR="00AC755C" w:rsidRPr="009E3A39">
        <w:rPr>
          <w:sz w:val="24"/>
          <w:szCs w:val="24"/>
        </w:rPr>
        <w:t>. Приложение №3</w:t>
      </w:r>
      <w:r w:rsidR="00560229">
        <w:rPr>
          <w:sz w:val="24"/>
          <w:szCs w:val="24"/>
          <w:lang w:val="en-US"/>
        </w:rPr>
        <w:t>.</w:t>
      </w:r>
    </w:p>
    <w:p w:rsidR="001C55E2" w:rsidRPr="009E3A39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bookmarkStart w:id="10" w:name="_Toc234064290"/>
      <w:bookmarkStart w:id="11" w:name="_Toc234826670"/>
      <w:r w:rsidRPr="009E3A39">
        <w:rPr>
          <w:sz w:val="24"/>
          <w:szCs w:val="24"/>
        </w:rPr>
        <w:t>Справочник социальных категорий пациента</w:t>
      </w:r>
      <w:bookmarkEnd w:id="10"/>
      <w:bookmarkEnd w:id="11"/>
      <w:r w:rsidR="00AC755C" w:rsidRPr="009E3A39">
        <w:rPr>
          <w:sz w:val="24"/>
          <w:szCs w:val="24"/>
        </w:rPr>
        <w:t>. Приложение №4</w:t>
      </w:r>
      <w:r w:rsidR="00560229" w:rsidRPr="00FE4C56">
        <w:rPr>
          <w:sz w:val="24"/>
          <w:szCs w:val="24"/>
        </w:rPr>
        <w:t>.</w:t>
      </w:r>
    </w:p>
    <w:p w:rsidR="008D6B7E" w:rsidRPr="00DA2377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bookmarkStart w:id="12" w:name="_Toc234064291"/>
      <w:bookmarkStart w:id="13" w:name="_Toc234826671"/>
      <w:r w:rsidRPr="00DA2377">
        <w:rPr>
          <w:sz w:val="24"/>
          <w:szCs w:val="24"/>
        </w:rPr>
        <w:t>Справочник административных территорий РФ</w:t>
      </w:r>
      <w:bookmarkEnd w:id="12"/>
      <w:bookmarkEnd w:id="13"/>
      <w:r w:rsidR="00AC755C" w:rsidRPr="00DA2377">
        <w:rPr>
          <w:sz w:val="24"/>
          <w:szCs w:val="24"/>
        </w:rPr>
        <w:t>. Приложение №5</w:t>
      </w:r>
      <w:bookmarkStart w:id="14" w:name="_Toc234064292"/>
      <w:bookmarkStart w:id="15" w:name="_Toc234826672"/>
      <w:r w:rsidR="00560229" w:rsidRPr="00FE4C56">
        <w:rPr>
          <w:sz w:val="24"/>
          <w:szCs w:val="24"/>
        </w:rPr>
        <w:t>.</w:t>
      </w:r>
    </w:p>
    <w:p w:rsidR="007D7CC2" w:rsidRPr="00DA2377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bookmarkStart w:id="16" w:name="_Toc234064295"/>
      <w:bookmarkStart w:id="17" w:name="_Toc234826675"/>
      <w:bookmarkEnd w:id="14"/>
      <w:bookmarkEnd w:id="15"/>
      <w:r w:rsidRPr="009E3A39">
        <w:rPr>
          <w:sz w:val="24"/>
          <w:szCs w:val="24"/>
        </w:rPr>
        <w:t xml:space="preserve">Справочник </w:t>
      </w:r>
      <w:bookmarkEnd w:id="16"/>
      <w:bookmarkEnd w:id="17"/>
      <w:r w:rsidR="002C0CD4">
        <w:rPr>
          <w:sz w:val="24"/>
          <w:szCs w:val="24"/>
        </w:rPr>
        <w:t>специальностей</w:t>
      </w:r>
      <w:r w:rsidR="00AC755C" w:rsidRPr="009E3A39">
        <w:rPr>
          <w:sz w:val="24"/>
          <w:szCs w:val="24"/>
        </w:rPr>
        <w:t>. Приложение №9</w:t>
      </w:r>
      <w:bookmarkStart w:id="18" w:name="_Toc234064296"/>
      <w:bookmarkStart w:id="19" w:name="_Toc234826676"/>
      <w:r w:rsidR="00560229">
        <w:rPr>
          <w:sz w:val="24"/>
          <w:szCs w:val="24"/>
          <w:lang w:val="en-US"/>
        </w:rPr>
        <w:t>.</w:t>
      </w:r>
    </w:p>
    <w:p w:rsidR="001C55E2" w:rsidRPr="009E3A39" w:rsidRDefault="001C55E2" w:rsidP="00A41770">
      <w:pPr>
        <w:pStyle w:val="af0"/>
        <w:numPr>
          <w:ilvl w:val="0"/>
          <w:numId w:val="3"/>
        </w:numPr>
        <w:rPr>
          <w:sz w:val="24"/>
          <w:szCs w:val="24"/>
          <w:lang w:val="en-US"/>
        </w:rPr>
      </w:pPr>
      <w:r w:rsidRPr="009E3A39">
        <w:rPr>
          <w:sz w:val="24"/>
          <w:szCs w:val="24"/>
        </w:rPr>
        <w:t>Справочник результатов лечения</w:t>
      </w:r>
      <w:bookmarkEnd w:id="18"/>
      <w:bookmarkEnd w:id="19"/>
      <w:r w:rsidR="00AC755C" w:rsidRPr="009E3A39">
        <w:rPr>
          <w:sz w:val="24"/>
          <w:szCs w:val="24"/>
        </w:rPr>
        <w:t>. Приложение №10</w:t>
      </w:r>
      <w:r w:rsidR="00560229">
        <w:rPr>
          <w:sz w:val="24"/>
          <w:szCs w:val="24"/>
          <w:lang w:val="en-US"/>
        </w:rPr>
        <w:t>.</w:t>
      </w:r>
    </w:p>
    <w:p w:rsidR="00FE2ED7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bookmarkStart w:id="20" w:name="_Toc234064297"/>
      <w:bookmarkStart w:id="21" w:name="_Toc234826677"/>
      <w:r w:rsidRPr="009E3A39">
        <w:rPr>
          <w:sz w:val="24"/>
          <w:szCs w:val="24"/>
        </w:rPr>
        <w:t>Справочник поводов посещения в поликлинике</w:t>
      </w:r>
      <w:bookmarkEnd w:id="20"/>
      <w:bookmarkEnd w:id="21"/>
      <w:r w:rsidR="00AC755C" w:rsidRPr="009E3A39">
        <w:rPr>
          <w:sz w:val="24"/>
          <w:szCs w:val="24"/>
        </w:rPr>
        <w:t>. Приложение №11</w:t>
      </w:r>
      <w:bookmarkStart w:id="22" w:name="_Toc234064298"/>
      <w:bookmarkStart w:id="23" w:name="_Toc234826678"/>
      <w:r w:rsidR="00560229">
        <w:rPr>
          <w:sz w:val="24"/>
          <w:szCs w:val="24"/>
          <w:lang w:val="en-US"/>
        </w:rPr>
        <w:t>.</w:t>
      </w:r>
    </w:p>
    <w:p w:rsidR="00D501EE" w:rsidRPr="009E3A39" w:rsidRDefault="001C55E2" w:rsidP="00DE6F86">
      <w:pPr>
        <w:pStyle w:val="af0"/>
        <w:numPr>
          <w:ilvl w:val="0"/>
          <w:numId w:val="3"/>
        </w:numPr>
        <w:rPr>
          <w:sz w:val="24"/>
          <w:szCs w:val="24"/>
        </w:rPr>
      </w:pPr>
      <w:r w:rsidRPr="009E3A39">
        <w:rPr>
          <w:sz w:val="24"/>
          <w:szCs w:val="24"/>
        </w:rPr>
        <w:t>Справочник типов диагнозов</w:t>
      </w:r>
      <w:bookmarkEnd w:id="22"/>
      <w:bookmarkEnd w:id="23"/>
      <w:r w:rsidR="00AC755C" w:rsidRPr="009E3A39">
        <w:rPr>
          <w:sz w:val="24"/>
          <w:szCs w:val="24"/>
        </w:rPr>
        <w:t>. Приложение №12</w:t>
      </w:r>
      <w:bookmarkStart w:id="24" w:name="_Toc234064299"/>
      <w:bookmarkStart w:id="25" w:name="_Toc234826679"/>
      <w:r w:rsidR="00560229">
        <w:rPr>
          <w:sz w:val="24"/>
          <w:szCs w:val="24"/>
          <w:lang w:val="en-US"/>
        </w:rPr>
        <w:t>.</w:t>
      </w:r>
    </w:p>
    <w:p w:rsidR="001C55E2" w:rsidRPr="009E3A39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9E3A39">
        <w:rPr>
          <w:sz w:val="24"/>
          <w:szCs w:val="24"/>
        </w:rPr>
        <w:t>Справочник типов травм</w:t>
      </w:r>
      <w:bookmarkEnd w:id="24"/>
      <w:bookmarkEnd w:id="25"/>
      <w:r w:rsidR="00AC755C" w:rsidRPr="009E3A39">
        <w:rPr>
          <w:sz w:val="24"/>
          <w:szCs w:val="24"/>
        </w:rPr>
        <w:t>. Приложение №13</w:t>
      </w:r>
      <w:r w:rsidR="00560229">
        <w:rPr>
          <w:sz w:val="24"/>
          <w:szCs w:val="24"/>
          <w:lang w:val="en-US"/>
        </w:rPr>
        <w:t>.</w:t>
      </w:r>
    </w:p>
    <w:p w:rsidR="001C55E2" w:rsidRPr="0014090C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bookmarkStart w:id="26" w:name="_Toc234064301"/>
      <w:bookmarkStart w:id="27" w:name="_Toc234826681"/>
      <w:r w:rsidRPr="0014090C">
        <w:rPr>
          <w:sz w:val="24"/>
          <w:szCs w:val="24"/>
        </w:rPr>
        <w:t>Справочник состояний диспансерного наблюдения</w:t>
      </w:r>
      <w:bookmarkEnd w:id="26"/>
      <w:bookmarkEnd w:id="27"/>
      <w:r w:rsidR="00AC755C" w:rsidRPr="0014090C">
        <w:rPr>
          <w:sz w:val="24"/>
          <w:szCs w:val="24"/>
        </w:rPr>
        <w:t>. Приложение №15</w:t>
      </w:r>
      <w:r w:rsidR="00560229" w:rsidRPr="0014090C">
        <w:rPr>
          <w:sz w:val="24"/>
          <w:szCs w:val="24"/>
        </w:rPr>
        <w:t>.</w:t>
      </w:r>
    </w:p>
    <w:p w:rsidR="00CE6C09" w:rsidRPr="0014090C" w:rsidRDefault="00CE6C09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14090C">
        <w:rPr>
          <w:sz w:val="24"/>
          <w:szCs w:val="24"/>
        </w:rPr>
        <w:t>Справочник типов палат, оказывающих реанимационные услуги</w:t>
      </w:r>
      <w:r w:rsidR="00AC755C" w:rsidRPr="0014090C">
        <w:rPr>
          <w:sz w:val="24"/>
          <w:szCs w:val="24"/>
        </w:rPr>
        <w:t>. Приложение №16</w:t>
      </w:r>
      <w:r w:rsidR="00560229" w:rsidRPr="0014090C">
        <w:rPr>
          <w:sz w:val="24"/>
          <w:szCs w:val="24"/>
          <w:lang w:val="en-US"/>
        </w:rPr>
        <w:t>.</w:t>
      </w:r>
    </w:p>
    <w:p w:rsidR="00321731" w:rsidRPr="009E3A39" w:rsidRDefault="00321731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9E3A39">
        <w:rPr>
          <w:sz w:val="24"/>
          <w:szCs w:val="24"/>
        </w:rPr>
        <w:t>Общероссийский классификатор стран мира.</w:t>
      </w:r>
      <w:r w:rsidR="00AC755C" w:rsidRPr="009E3A39">
        <w:rPr>
          <w:sz w:val="24"/>
          <w:szCs w:val="24"/>
        </w:rPr>
        <w:t xml:space="preserve"> Приложение №24</w:t>
      </w:r>
      <w:r w:rsidR="00560229" w:rsidRPr="00FE4C56">
        <w:rPr>
          <w:sz w:val="24"/>
          <w:szCs w:val="24"/>
        </w:rPr>
        <w:t>.</w:t>
      </w:r>
    </w:p>
    <w:p w:rsidR="00EF2979" w:rsidRPr="009E3A39" w:rsidRDefault="00EF2979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D56B0B" w:rsidRPr="009E3A39">
        <w:rPr>
          <w:sz w:val="24"/>
          <w:szCs w:val="24"/>
        </w:rPr>
        <w:t>«</w:t>
      </w:r>
      <w:r w:rsidR="00D56B0B" w:rsidRPr="00D56B0B">
        <w:rPr>
          <w:sz w:val="24"/>
          <w:szCs w:val="24"/>
        </w:rPr>
        <w:t>Возрастные группы  и пол пациентов</w:t>
      </w:r>
      <w:r w:rsidRPr="009E3A39">
        <w:rPr>
          <w:sz w:val="24"/>
          <w:szCs w:val="24"/>
        </w:rPr>
        <w:t>».</w:t>
      </w:r>
      <w:r w:rsidR="00AC755C" w:rsidRPr="009E3A39">
        <w:rPr>
          <w:sz w:val="24"/>
          <w:szCs w:val="24"/>
        </w:rPr>
        <w:t xml:space="preserve"> Приложение №30</w:t>
      </w:r>
      <w:r w:rsidR="00560229" w:rsidRPr="00D56B0B">
        <w:rPr>
          <w:sz w:val="24"/>
          <w:szCs w:val="24"/>
        </w:rPr>
        <w:t>.</w:t>
      </w:r>
    </w:p>
    <w:p w:rsidR="006449E2" w:rsidRDefault="006449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C740C8">
        <w:rPr>
          <w:sz w:val="24"/>
          <w:szCs w:val="24"/>
        </w:rPr>
        <w:t>целей</w:t>
      </w:r>
      <w:r w:rsidRPr="009E3A39">
        <w:rPr>
          <w:sz w:val="24"/>
          <w:szCs w:val="24"/>
        </w:rPr>
        <w:t xml:space="preserve"> направлений.</w:t>
      </w:r>
      <w:r w:rsidR="00AC755C" w:rsidRPr="009E3A39">
        <w:rPr>
          <w:sz w:val="24"/>
          <w:szCs w:val="24"/>
        </w:rPr>
        <w:t xml:space="preserve"> Приложение №31</w:t>
      </w:r>
      <w:r w:rsidR="00560229">
        <w:rPr>
          <w:sz w:val="24"/>
          <w:szCs w:val="24"/>
          <w:lang w:val="en-US"/>
        </w:rPr>
        <w:t>.</w:t>
      </w:r>
    </w:p>
    <w:p w:rsidR="002F3176" w:rsidRPr="002F3176" w:rsidRDefault="002F317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2F3176">
        <w:rPr>
          <w:sz w:val="24"/>
          <w:szCs w:val="24"/>
        </w:rPr>
        <w:t>Справочник стоматологических медицинских услуг. Приложение №3</w:t>
      </w:r>
      <w:r>
        <w:rPr>
          <w:sz w:val="24"/>
          <w:szCs w:val="24"/>
        </w:rPr>
        <w:t>2</w:t>
      </w:r>
      <w:r w:rsidRPr="002F3176">
        <w:rPr>
          <w:sz w:val="24"/>
          <w:szCs w:val="24"/>
        </w:rPr>
        <w:t>.</w:t>
      </w:r>
    </w:p>
    <w:p w:rsidR="00464D56" w:rsidRDefault="00464D5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28743B" w:rsidRPr="009E3A39">
        <w:rPr>
          <w:sz w:val="24"/>
          <w:szCs w:val="24"/>
        </w:rPr>
        <w:t>СМО других территорий (о которых есть информация в ТФ ОМС ЯО)</w:t>
      </w:r>
      <w:r w:rsidRPr="009E3A39">
        <w:rPr>
          <w:sz w:val="24"/>
          <w:szCs w:val="24"/>
        </w:rPr>
        <w:t>.</w:t>
      </w:r>
      <w:r w:rsidR="00AC755C" w:rsidRPr="009E3A39">
        <w:rPr>
          <w:sz w:val="24"/>
          <w:szCs w:val="24"/>
        </w:rPr>
        <w:t xml:space="preserve"> Приложение №33</w:t>
      </w:r>
      <w:r w:rsidR="00560229" w:rsidRPr="000B1D71">
        <w:rPr>
          <w:sz w:val="24"/>
          <w:szCs w:val="24"/>
        </w:rPr>
        <w:t>.</w:t>
      </w:r>
    </w:p>
    <w:p w:rsidR="00197153" w:rsidRPr="0018234F" w:rsidRDefault="00F75DA9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18234F">
        <w:rPr>
          <w:sz w:val="24"/>
          <w:szCs w:val="24"/>
        </w:rPr>
        <w:t>Справочник КПМУ</w:t>
      </w:r>
      <w:r w:rsidR="00197153" w:rsidRPr="0018234F">
        <w:rPr>
          <w:sz w:val="24"/>
          <w:szCs w:val="24"/>
        </w:rPr>
        <w:t xml:space="preserve"> (поликлиника). Приложение №39</w:t>
      </w:r>
      <w:r w:rsidR="00560229" w:rsidRPr="0018234F">
        <w:rPr>
          <w:sz w:val="24"/>
          <w:szCs w:val="24"/>
        </w:rPr>
        <w:t>.</w:t>
      </w:r>
    </w:p>
    <w:p w:rsidR="008C77E6" w:rsidRPr="004969E3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Справочник</w:t>
      </w:r>
      <w:r w:rsidRPr="0017729E">
        <w:rPr>
          <w:sz w:val="24"/>
          <w:szCs w:val="24"/>
        </w:rPr>
        <w:t xml:space="preserve"> </w:t>
      </w:r>
      <w:r w:rsidR="008217DC">
        <w:rPr>
          <w:sz w:val="24"/>
          <w:szCs w:val="24"/>
        </w:rPr>
        <w:t>м</w:t>
      </w:r>
      <w:r w:rsidR="004969E3" w:rsidRPr="0017729E">
        <w:rPr>
          <w:sz w:val="24"/>
          <w:szCs w:val="24"/>
        </w:rPr>
        <w:t>ест вызова</w:t>
      </w:r>
      <w:r w:rsidR="0008303D" w:rsidRPr="0017729E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Pr="0017729E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№47</w:t>
      </w:r>
      <w:r w:rsidR="00560229" w:rsidRPr="00FE4C56">
        <w:rPr>
          <w:sz w:val="24"/>
          <w:szCs w:val="24"/>
        </w:rPr>
        <w:t>.</w:t>
      </w:r>
    </w:p>
    <w:p w:rsidR="00675710" w:rsidRPr="004969E3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4969E3">
        <w:rPr>
          <w:sz w:val="24"/>
          <w:szCs w:val="24"/>
        </w:rPr>
        <w:t xml:space="preserve">Справочник </w:t>
      </w:r>
      <w:r w:rsidR="00B872AB">
        <w:rPr>
          <w:sz w:val="24"/>
          <w:szCs w:val="24"/>
        </w:rPr>
        <w:t>т</w:t>
      </w:r>
      <w:r w:rsidR="0008303D" w:rsidRPr="0017729E">
        <w:rPr>
          <w:sz w:val="24"/>
          <w:szCs w:val="24"/>
        </w:rPr>
        <w:t>ипов</w:t>
      </w:r>
      <w:r w:rsidR="004969E3" w:rsidRPr="0017729E">
        <w:rPr>
          <w:sz w:val="24"/>
          <w:szCs w:val="24"/>
        </w:rPr>
        <w:t xml:space="preserve"> вызова</w:t>
      </w:r>
      <w:r w:rsidR="0008303D" w:rsidRPr="0017729E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№48</w:t>
      </w:r>
      <w:r w:rsidR="00560229" w:rsidRPr="00FE4C56">
        <w:rPr>
          <w:sz w:val="24"/>
          <w:szCs w:val="24"/>
        </w:rPr>
        <w:t>.</w:t>
      </w:r>
    </w:p>
    <w:p w:rsidR="008C77E6" w:rsidRPr="004969E3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4969E3">
        <w:rPr>
          <w:sz w:val="24"/>
          <w:szCs w:val="24"/>
        </w:rPr>
        <w:t>Справочник</w:t>
      </w:r>
      <w:r w:rsidR="004969E3" w:rsidRPr="004969E3">
        <w:rPr>
          <w:sz w:val="24"/>
          <w:szCs w:val="24"/>
        </w:rPr>
        <w:t xml:space="preserve"> </w:t>
      </w:r>
      <w:r w:rsidR="00B872AB">
        <w:rPr>
          <w:sz w:val="24"/>
          <w:szCs w:val="24"/>
        </w:rPr>
        <w:t>п</w:t>
      </w:r>
      <w:r w:rsidR="0008303D" w:rsidRPr="0017729E">
        <w:rPr>
          <w:sz w:val="24"/>
          <w:szCs w:val="24"/>
        </w:rPr>
        <w:t>ричин</w:t>
      </w:r>
      <w:r w:rsidR="004969E3" w:rsidRPr="0017729E">
        <w:rPr>
          <w:sz w:val="24"/>
          <w:szCs w:val="24"/>
        </w:rPr>
        <w:t xml:space="preserve"> вызова</w:t>
      </w:r>
      <w:r w:rsidR="0008303D" w:rsidRPr="0017729E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№49</w:t>
      </w:r>
      <w:r w:rsidR="00560229" w:rsidRPr="00FE4C56">
        <w:rPr>
          <w:sz w:val="24"/>
          <w:szCs w:val="24"/>
        </w:rPr>
        <w:t>.</w:t>
      </w:r>
    </w:p>
    <w:p w:rsidR="008C77E6" w:rsidRPr="004969E3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4969E3">
        <w:rPr>
          <w:sz w:val="24"/>
          <w:szCs w:val="24"/>
        </w:rPr>
        <w:t>Справочник</w:t>
      </w:r>
      <w:r w:rsidR="004969E3" w:rsidRPr="004969E3">
        <w:rPr>
          <w:sz w:val="24"/>
          <w:szCs w:val="24"/>
        </w:rPr>
        <w:t xml:space="preserve"> </w:t>
      </w:r>
      <w:r w:rsidR="00B872AB">
        <w:rPr>
          <w:sz w:val="24"/>
          <w:szCs w:val="24"/>
        </w:rPr>
        <w:t>п</w:t>
      </w:r>
      <w:r w:rsidR="0008303D" w:rsidRPr="0017729E">
        <w:rPr>
          <w:sz w:val="24"/>
          <w:szCs w:val="24"/>
        </w:rPr>
        <w:t>ричин</w:t>
      </w:r>
      <w:r w:rsidR="004969E3" w:rsidRPr="0017729E">
        <w:rPr>
          <w:sz w:val="24"/>
          <w:szCs w:val="24"/>
        </w:rPr>
        <w:t xml:space="preserve"> выезда </w:t>
      </w:r>
      <w:r w:rsidR="00B872AB" w:rsidRPr="0017729E">
        <w:rPr>
          <w:sz w:val="24"/>
          <w:szCs w:val="24"/>
        </w:rPr>
        <w:t xml:space="preserve">СМП </w:t>
      </w:r>
      <w:r w:rsidR="004969E3" w:rsidRPr="0017729E">
        <w:rPr>
          <w:sz w:val="24"/>
          <w:szCs w:val="24"/>
        </w:rPr>
        <w:t>с опозданием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№50</w:t>
      </w:r>
      <w:r w:rsidR="00560229">
        <w:rPr>
          <w:sz w:val="24"/>
          <w:szCs w:val="24"/>
          <w:lang w:val="en-US"/>
        </w:rPr>
        <w:t>.</w:t>
      </w:r>
    </w:p>
    <w:p w:rsidR="008C77E6" w:rsidRPr="004969E3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4969E3">
        <w:rPr>
          <w:sz w:val="24"/>
          <w:szCs w:val="24"/>
        </w:rPr>
        <w:t>Справочник</w:t>
      </w:r>
      <w:r w:rsidR="004969E3" w:rsidRPr="004969E3">
        <w:rPr>
          <w:sz w:val="24"/>
          <w:szCs w:val="24"/>
        </w:rPr>
        <w:t xml:space="preserve"> </w:t>
      </w:r>
      <w:r w:rsidR="004969E3" w:rsidRPr="00845907">
        <w:rPr>
          <w:sz w:val="24"/>
          <w:szCs w:val="24"/>
        </w:rPr>
        <w:t>СМП</w:t>
      </w:r>
      <w:r w:rsidR="0008303D" w:rsidRPr="00845907">
        <w:rPr>
          <w:sz w:val="24"/>
          <w:szCs w:val="24"/>
        </w:rPr>
        <w:t>.</w:t>
      </w:r>
      <w:r w:rsidRPr="004969E3">
        <w:rPr>
          <w:sz w:val="24"/>
          <w:szCs w:val="24"/>
        </w:rPr>
        <w:t xml:space="preserve"> </w:t>
      </w:r>
      <w:r w:rsidR="004969E3" w:rsidRPr="00845907">
        <w:rPr>
          <w:sz w:val="24"/>
          <w:szCs w:val="24"/>
        </w:rPr>
        <w:t>Причины несчастного случая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№51</w:t>
      </w:r>
      <w:r w:rsidR="00560229">
        <w:rPr>
          <w:sz w:val="24"/>
          <w:szCs w:val="24"/>
          <w:lang w:val="en-US"/>
        </w:rPr>
        <w:t>.</w:t>
      </w:r>
    </w:p>
    <w:p w:rsidR="008C77E6" w:rsidRPr="004969E3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4969E3">
        <w:rPr>
          <w:sz w:val="24"/>
          <w:szCs w:val="24"/>
        </w:rPr>
        <w:t xml:space="preserve">Справочник </w:t>
      </w:r>
      <w:r w:rsidR="004969E3" w:rsidRPr="00845907">
        <w:rPr>
          <w:sz w:val="24"/>
          <w:szCs w:val="24"/>
        </w:rPr>
        <w:t>СМП</w:t>
      </w:r>
      <w:r w:rsidR="0008303D" w:rsidRPr="00845907">
        <w:rPr>
          <w:sz w:val="24"/>
          <w:szCs w:val="24"/>
        </w:rPr>
        <w:t>.</w:t>
      </w:r>
      <w:r w:rsidR="004969E3" w:rsidRPr="00845907">
        <w:rPr>
          <w:sz w:val="24"/>
          <w:szCs w:val="24"/>
        </w:rPr>
        <w:t xml:space="preserve"> Виды состояний больного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№52</w:t>
      </w:r>
      <w:r w:rsidR="00560229">
        <w:rPr>
          <w:sz w:val="24"/>
          <w:szCs w:val="24"/>
          <w:lang w:val="en-US"/>
        </w:rPr>
        <w:t>.</w:t>
      </w:r>
    </w:p>
    <w:p w:rsidR="008C77E6" w:rsidRPr="004969E3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4969E3">
        <w:rPr>
          <w:sz w:val="24"/>
          <w:szCs w:val="24"/>
        </w:rPr>
        <w:t xml:space="preserve">Справочник </w:t>
      </w:r>
      <w:r w:rsidR="00B872AB">
        <w:rPr>
          <w:sz w:val="24"/>
          <w:szCs w:val="24"/>
        </w:rPr>
        <w:t>р</w:t>
      </w:r>
      <w:r w:rsidR="0008303D" w:rsidRPr="00845907">
        <w:rPr>
          <w:sz w:val="24"/>
          <w:szCs w:val="24"/>
        </w:rPr>
        <w:t>езультатов</w:t>
      </w:r>
      <w:r w:rsidR="004969E3" w:rsidRPr="00845907">
        <w:rPr>
          <w:sz w:val="24"/>
          <w:szCs w:val="24"/>
        </w:rPr>
        <w:t xml:space="preserve"> оказания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№53</w:t>
      </w:r>
      <w:r w:rsidR="00560229" w:rsidRPr="00FE4C56">
        <w:rPr>
          <w:sz w:val="24"/>
          <w:szCs w:val="24"/>
        </w:rPr>
        <w:t>.</w:t>
      </w:r>
    </w:p>
    <w:p w:rsidR="008C77E6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4969E3">
        <w:rPr>
          <w:sz w:val="24"/>
          <w:szCs w:val="24"/>
        </w:rPr>
        <w:t xml:space="preserve">Справочник </w:t>
      </w:r>
      <w:r w:rsidR="00B872AB">
        <w:rPr>
          <w:sz w:val="24"/>
          <w:szCs w:val="24"/>
        </w:rPr>
        <w:t>о</w:t>
      </w:r>
      <w:r w:rsidR="00984546" w:rsidRPr="00845907">
        <w:rPr>
          <w:sz w:val="24"/>
          <w:szCs w:val="24"/>
        </w:rPr>
        <w:t>сложнений по</w:t>
      </w:r>
      <w:r w:rsidR="004969E3" w:rsidRPr="00845907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№54</w:t>
      </w:r>
      <w:r w:rsidR="00560229" w:rsidRPr="00FE4C56">
        <w:rPr>
          <w:sz w:val="24"/>
          <w:szCs w:val="24"/>
        </w:rPr>
        <w:t>.</w:t>
      </w:r>
    </w:p>
    <w:p w:rsidR="007B3488" w:rsidRPr="00DA2377" w:rsidRDefault="007B3488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DA2377">
        <w:rPr>
          <w:sz w:val="24"/>
          <w:szCs w:val="24"/>
        </w:rPr>
        <w:t xml:space="preserve">Справочник </w:t>
      </w:r>
      <w:r w:rsidR="00B872AB" w:rsidRPr="00DA2377">
        <w:rPr>
          <w:sz w:val="24"/>
          <w:szCs w:val="24"/>
        </w:rPr>
        <w:t>р</w:t>
      </w:r>
      <w:r w:rsidRPr="00DA2377">
        <w:rPr>
          <w:sz w:val="24"/>
          <w:szCs w:val="24"/>
        </w:rPr>
        <w:t>езультатов выезда СМП. Приложение №55</w:t>
      </w:r>
      <w:r w:rsidR="00560229" w:rsidRPr="00FE4C56">
        <w:rPr>
          <w:sz w:val="24"/>
          <w:szCs w:val="24"/>
        </w:rPr>
        <w:t>.</w:t>
      </w:r>
    </w:p>
    <w:p w:rsidR="005638C5" w:rsidRPr="00DA2377" w:rsidRDefault="005638C5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DA2377">
        <w:rPr>
          <w:sz w:val="24"/>
          <w:szCs w:val="24"/>
        </w:rPr>
        <w:t xml:space="preserve">Справочник </w:t>
      </w:r>
      <w:r w:rsidR="00B872AB" w:rsidRPr="00DA2377">
        <w:rPr>
          <w:sz w:val="24"/>
          <w:szCs w:val="24"/>
        </w:rPr>
        <w:t>д</w:t>
      </w:r>
      <w:r w:rsidRPr="00DA2377">
        <w:rPr>
          <w:sz w:val="24"/>
          <w:szCs w:val="24"/>
        </w:rPr>
        <w:t>иагнозов МКБ10</w:t>
      </w:r>
      <w:r w:rsidR="00845907" w:rsidRPr="00DA2377">
        <w:rPr>
          <w:sz w:val="24"/>
          <w:szCs w:val="24"/>
        </w:rPr>
        <w:t>. Приложение №56</w:t>
      </w:r>
      <w:r w:rsidR="00560229">
        <w:rPr>
          <w:sz w:val="24"/>
          <w:szCs w:val="24"/>
          <w:lang w:val="en-US"/>
        </w:rPr>
        <w:t>.</w:t>
      </w:r>
    </w:p>
    <w:p w:rsidR="00E2145D" w:rsidRPr="00DA2377" w:rsidRDefault="002A4D84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DA2377">
        <w:rPr>
          <w:sz w:val="24"/>
          <w:szCs w:val="24"/>
        </w:rPr>
        <w:t>Справочник видов анестезии. Приложение №58</w:t>
      </w:r>
      <w:r w:rsidR="00560229">
        <w:rPr>
          <w:sz w:val="24"/>
          <w:szCs w:val="24"/>
          <w:lang w:val="en-US"/>
        </w:rPr>
        <w:t>.</w:t>
      </w:r>
    </w:p>
    <w:p w:rsidR="002452DB" w:rsidRPr="005E1A57" w:rsidRDefault="002452DB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5E1A57">
        <w:rPr>
          <w:sz w:val="24"/>
          <w:szCs w:val="24"/>
        </w:rPr>
        <w:t xml:space="preserve">Перечень диагнозов по МКБ-Х рекомедуемых к выставлению при оказании </w:t>
      </w:r>
      <w:r w:rsidR="00B872AB" w:rsidRPr="005E1A57">
        <w:rPr>
          <w:sz w:val="24"/>
          <w:szCs w:val="24"/>
        </w:rPr>
        <w:t>СМП</w:t>
      </w:r>
      <w:r w:rsidRPr="005E1A57">
        <w:rPr>
          <w:sz w:val="24"/>
          <w:szCs w:val="24"/>
        </w:rPr>
        <w:t>. Приложение №59</w:t>
      </w:r>
      <w:r w:rsidR="00560229" w:rsidRPr="005E1A57">
        <w:rPr>
          <w:sz w:val="24"/>
          <w:szCs w:val="24"/>
          <w:lang w:val="en-US"/>
        </w:rPr>
        <w:t>.</w:t>
      </w:r>
    </w:p>
    <w:p w:rsidR="002452DB" w:rsidRPr="005E1A57" w:rsidRDefault="002452DB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5E1A57">
        <w:rPr>
          <w:sz w:val="24"/>
          <w:szCs w:val="24"/>
        </w:rPr>
        <w:lastRenderedPageBreak/>
        <w:t xml:space="preserve">Перечень манипуляций рекомедуемых к выставлению при оказании </w:t>
      </w:r>
      <w:r w:rsidR="00B872AB" w:rsidRPr="005E1A57">
        <w:rPr>
          <w:sz w:val="24"/>
          <w:szCs w:val="24"/>
        </w:rPr>
        <w:t>СМП</w:t>
      </w:r>
      <w:r w:rsidRPr="005E1A57">
        <w:rPr>
          <w:sz w:val="24"/>
          <w:szCs w:val="24"/>
        </w:rPr>
        <w:t>. Приложение №60</w:t>
      </w:r>
      <w:r w:rsidR="00560229" w:rsidRPr="005E1A57">
        <w:rPr>
          <w:sz w:val="24"/>
          <w:szCs w:val="24"/>
        </w:rPr>
        <w:t>.</w:t>
      </w:r>
    </w:p>
    <w:p w:rsidR="00293412" w:rsidRPr="005E1A57" w:rsidRDefault="0029341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5E1A57">
        <w:rPr>
          <w:sz w:val="24"/>
          <w:szCs w:val="24"/>
        </w:rPr>
        <w:t>Справочник типов цен</w:t>
      </w:r>
      <w:r w:rsidR="00472607" w:rsidRPr="005E1A57">
        <w:rPr>
          <w:sz w:val="24"/>
          <w:szCs w:val="24"/>
        </w:rPr>
        <w:t>. Приложение №61</w:t>
      </w:r>
      <w:r w:rsidR="00560229" w:rsidRPr="005E1A57">
        <w:rPr>
          <w:sz w:val="24"/>
          <w:szCs w:val="24"/>
          <w:lang w:val="en-US"/>
        </w:rPr>
        <w:t>.</w:t>
      </w:r>
    </w:p>
    <w:p w:rsidR="00D227A2" w:rsidRPr="005E1A57" w:rsidRDefault="00D44A87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4"/>
          <w:szCs w:val="24"/>
        </w:rPr>
        <w:t>Справочник видов приема.</w:t>
      </w:r>
      <w:r w:rsidR="00835A17" w:rsidRPr="005E1A57">
        <w:rPr>
          <w:sz w:val="24"/>
          <w:szCs w:val="24"/>
        </w:rPr>
        <w:t xml:space="preserve"> П</w:t>
      </w:r>
      <w:r w:rsidR="00D227A2" w:rsidRPr="005E1A57">
        <w:rPr>
          <w:sz w:val="24"/>
          <w:szCs w:val="24"/>
        </w:rPr>
        <w:t>риложение №66.</w:t>
      </w:r>
    </w:p>
    <w:p w:rsidR="00D227A2" w:rsidRPr="005E1A57" w:rsidRDefault="00D227A2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4"/>
          <w:szCs w:val="24"/>
        </w:rPr>
        <w:t>Справочник профилей медицинской помощи. Приложение №67.</w:t>
      </w:r>
    </w:p>
    <w:p w:rsidR="00092DE6" w:rsidRPr="005E1A57" w:rsidRDefault="00092DE6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4"/>
          <w:szCs w:val="24"/>
        </w:rPr>
        <w:t>Справочник событий СМП. Приложение №68.</w:t>
      </w:r>
    </w:p>
    <w:p w:rsidR="00A87AD9" w:rsidRPr="005E1A57" w:rsidRDefault="00A87AD9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4"/>
          <w:szCs w:val="24"/>
        </w:rPr>
        <w:t>Справочник льгот. Приложение №69.</w:t>
      </w:r>
    </w:p>
    <w:p w:rsidR="00A87AD9" w:rsidRPr="00574DDB" w:rsidRDefault="00574DDB" w:rsidP="00574DDB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74DDB">
        <w:rPr>
          <w:sz w:val="24"/>
          <w:szCs w:val="24"/>
        </w:rPr>
        <w:t>Справочник видов ВМП (V018)</w:t>
      </w:r>
      <w:r w:rsidR="00A87AD9" w:rsidRPr="005E1A57">
        <w:rPr>
          <w:sz w:val="24"/>
          <w:szCs w:val="24"/>
        </w:rPr>
        <w:t>.</w:t>
      </w:r>
      <w:r w:rsidRPr="00574DDB">
        <w:rPr>
          <w:sz w:val="24"/>
          <w:szCs w:val="24"/>
        </w:rPr>
        <w:t xml:space="preserve"> </w:t>
      </w:r>
      <w:r w:rsidRPr="005E1A57">
        <w:rPr>
          <w:sz w:val="24"/>
          <w:szCs w:val="24"/>
        </w:rPr>
        <w:t>Приложение №</w:t>
      </w:r>
      <w:r w:rsidRPr="00CB21EE">
        <w:rPr>
          <w:sz w:val="24"/>
          <w:szCs w:val="24"/>
        </w:rPr>
        <w:t>70</w:t>
      </w:r>
      <w:r w:rsidRPr="005E1A57">
        <w:rPr>
          <w:sz w:val="24"/>
          <w:szCs w:val="24"/>
        </w:rPr>
        <w:t>.</w:t>
      </w:r>
    </w:p>
    <w:p w:rsidR="00574DDB" w:rsidRPr="005E1A57" w:rsidRDefault="00574DDB" w:rsidP="00574DDB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74DDB">
        <w:rPr>
          <w:sz w:val="24"/>
          <w:szCs w:val="24"/>
        </w:rPr>
        <w:t xml:space="preserve">Классификатор методов высокотехнологичной медицинской помощи (V019) </w:t>
      </w:r>
      <w:r w:rsidRPr="005E1A57">
        <w:rPr>
          <w:sz w:val="24"/>
          <w:szCs w:val="24"/>
        </w:rPr>
        <w:t>.</w:t>
      </w:r>
      <w:r w:rsidRPr="00574DDB">
        <w:rPr>
          <w:sz w:val="24"/>
          <w:szCs w:val="24"/>
        </w:rPr>
        <w:t xml:space="preserve"> </w:t>
      </w:r>
      <w:r w:rsidRPr="005E1A57">
        <w:rPr>
          <w:sz w:val="24"/>
          <w:szCs w:val="24"/>
        </w:rPr>
        <w:t>Приложение №</w:t>
      </w:r>
      <w:r>
        <w:rPr>
          <w:sz w:val="24"/>
          <w:szCs w:val="24"/>
          <w:lang w:val="en-US"/>
        </w:rPr>
        <w:t>71</w:t>
      </w:r>
      <w:r w:rsidRPr="005E1A57">
        <w:rPr>
          <w:sz w:val="24"/>
          <w:szCs w:val="24"/>
        </w:rPr>
        <w:t>.</w:t>
      </w:r>
    </w:p>
    <w:p w:rsidR="00BA314D" w:rsidRPr="005E1A57" w:rsidRDefault="00BA314D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4"/>
          <w:szCs w:val="24"/>
        </w:rPr>
        <w:t>Справочник видов пробирок. Приложение №72.</w:t>
      </w:r>
    </w:p>
    <w:p w:rsidR="00180506" w:rsidRPr="005E1A57" w:rsidRDefault="00180506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4"/>
          <w:szCs w:val="24"/>
        </w:rPr>
        <w:t>Справочник разновидностей приема. Приложение №73.</w:t>
      </w:r>
    </w:p>
    <w:p w:rsidR="00E77EA1" w:rsidRPr="005E1A57" w:rsidRDefault="00E77EA1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 xml:space="preserve">Справочник </w:t>
      </w:r>
      <w:r w:rsidR="00841A4A" w:rsidRPr="005E1A57">
        <w:rPr>
          <w:sz w:val="24"/>
          <w:szCs w:val="24"/>
        </w:rPr>
        <w:t>условия оказания помощи</w:t>
      </w:r>
      <w:r w:rsidR="000B1D71" w:rsidRPr="005E1A57">
        <w:rPr>
          <w:sz w:val="24"/>
          <w:szCs w:val="24"/>
        </w:rPr>
        <w:t>. Приложение</w:t>
      </w:r>
      <w:r w:rsidRPr="005E1A57">
        <w:rPr>
          <w:sz w:val="24"/>
          <w:szCs w:val="24"/>
        </w:rPr>
        <w:t xml:space="preserve"> </w:t>
      </w:r>
      <w:r w:rsidR="000B1D71" w:rsidRPr="005E1A57">
        <w:rPr>
          <w:sz w:val="24"/>
          <w:szCs w:val="24"/>
        </w:rPr>
        <w:t xml:space="preserve"> №</w:t>
      </w:r>
      <w:r w:rsidRPr="005E1A57">
        <w:rPr>
          <w:sz w:val="24"/>
          <w:szCs w:val="24"/>
        </w:rPr>
        <w:t>7</w:t>
      </w:r>
      <w:r w:rsidR="00841A4A" w:rsidRPr="005E1A57">
        <w:rPr>
          <w:sz w:val="24"/>
          <w:szCs w:val="24"/>
        </w:rPr>
        <w:t>5</w:t>
      </w:r>
      <w:r w:rsidRPr="005E1A57">
        <w:rPr>
          <w:sz w:val="24"/>
          <w:szCs w:val="24"/>
        </w:rPr>
        <w:t>.</w:t>
      </w:r>
    </w:p>
    <w:p w:rsidR="00E77EA1" w:rsidRPr="005E1A57" w:rsidRDefault="00E77EA1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 xml:space="preserve">Справочник </w:t>
      </w:r>
      <w:r w:rsidR="00841A4A" w:rsidRPr="005E1A57">
        <w:rPr>
          <w:sz w:val="24"/>
          <w:szCs w:val="24"/>
        </w:rPr>
        <w:t>видов медицинской помощи</w:t>
      </w:r>
      <w:r w:rsidR="000B1D71" w:rsidRPr="005E1A57">
        <w:rPr>
          <w:sz w:val="24"/>
          <w:szCs w:val="24"/>
        </w:rPr>
        <w:t>. Приложение</w:t>
      </w:r>
      <w:r w:rsidR="00841A4A" w:rsidRPr="005E1A57">
        <w:rPr>
          <w:sz w:val="24"/>
          <w:szCs w:val="24"/>
        </w:rPr>
        <w:t xml:space="preserve"> </w:t>
      </w:r>
      <w:r w:rsidR="000B1D71" w:rsidRPr="005E1A57">
        <w:rPr>
          <w:sz w:val="24"/>
          <w:szCs w:val="24"/>
        </w:rPr>
        <w:t xml:space="preserve"> №</w:t>
      </w:r>
      <w:r w:rsidRPr="005E1A57">
        <w:rPr>
          <w:sz w:val="24"/>
          <w:szCs w:val="24"/>
        </w:rPr>
        <w:t>7</w:t>
      </w:r>
      <w:r w:rsidR="00841A4A" w:rsidRPr="005E1A57">
        <w:rPr>
          <w:sz w:val="24"/>
          <w:szCs w:val="24"/>
        </w:rPr>
        <w:t>6</w:t>
      </w:r>
      <w:r w:rsidRPr="005E1A57">
        <w:rPr>
          <w:sz w:val="24"/>
          <w:szCs w:val="24"/>
        </w:rPr>
        <w:t>.</w:t>
      </w:r>
    </w:p>
    <w:p w:rsidR="00E77EA1" w:rsidRPr="005E1A57" w:rsidRDefault="00E77EA1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 xml:space="preserve">Справочник </w:t>
      </w:r>
      <w:r w:rsidR="00841A4A" w:rsidRPr="005E1A57">
        <w:rPr>
          <w:sz w:val="24"/>
          <w:szCs w:val="24"/>
        </w:rPr>
        <w:t>поверхностей зубов</w:t>
      </w:r>
      <w:r w:rsidR="000B1D71" w:rsidRPr="005E1A57">
        <w:rPr>
          <w:sz w:val="24"/>
          <w:szCs w:val="24"/>
        </w:rPr>
        <w:t>. Приложение  №</w:t>
      </w:r>
      <w:r w:rsidRPr="005E1A57">
        <w:rPr>
          <w:sz w:val="24"/>
          <w:szCs w:val="24"/>
        </w:rPr>
        <w:t>7</w:t>
      </w:r>
      <w:r w:rsidR="00841A4A" w:rsidRPr="005E1A57">
        <w:rPr>
          <w:sz w:val="24"/>
          <w:szCs w:val="24"/>
        </w:rPr>
        <w:t>7</w:t>
      </w:r>
      <w:r w:rsidRPr="005E1A57">
        <w:rPr>
          <w:sz w:val="24"/>
          <w:szCs w:val="24"/>
        </w:rPr>
        <w:t>.</w:t>
      </w:r>
    </w:p>
    <w:p w:rsidR="00EF1DD0" w:rsidRPr="005E1A57" w:rsidRDefault="00EF1DD0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>Справочник «Зубная формула»</w:t>
      </w:r>
      <w:r w:rsidR="000B1D71" w:rsidRPr="005E1A57">
        <w:rPr>
          <w:sz w:val="24"/>
          <w:szCs w:val="24"/>
        </w:rPr>
        <w:t>. Приложение  №</w:t>
      </w:r>
      <w:r w:rsidRPr="005E1A57">
        <w:rPr>
          <w:sz w:val="24"/>
          <w:szCs w:val="24"/>
        </w:rPr>
        <w:t>78.</w:t>
      </w:r>
    </w:p>
    <w:p w:rsidR="00EF1DD0" w:rsidRPr="005E1A57" w:rsidRDefault="00EF1DD0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>Справочник расходных материалов</w:t>
      </w:r>
      <w:r w:rsidR="000B1D71" w:rsidRPr="005E1A57">
        <w:rPr>
          <w:sz w:val="24"/>
          <w:szCs w:val="24"/>
        </w:rPr>
        <w:t>. Приложение  №</w:t>
      </w:r>
      <w:r w:rsidRPr="005E1A57">
        <w:rPr>
          <w:sz w:val="24"/>
          <w:szCs w:val="24"/>
        </w:rPr>
        <w:t>79.</w:t>
      </w:r>
    </w:p>
    <w:p w:rsidR="007743E8" w:rsidRPr="005E1A57" w:rsidRDefault="007743E8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proofErr w:type="gramStart"/>
      <w:r w:rsidRPr="005E1A57">
        <w:rPr>
          <w:sz w:val="24"/>
          <w:szCs w:val="24"/>
        </w:rPr>
        <w:t>Федеральные</w:t>
      </w:r>
      <w:proofErr w:type="gramEnd"/>
      <w:r w:rsidRPr="005E1A57">
        <w:rPr>
          <w:sz w:val="24"/>
          <w:szCs w:val="24"/>
        </w:rPr>
        <w:t xml:space="preserve"> КСГ (круглосуточный стационар по базовой программе ОМС)</w:t>
      </w:r>
      <w:r w:rsidR="000B1D71" w:rsidRPr="005E1A57">
        <w:rPr>
          <w:sz w:val="24"/>
          <w:szCs w:val="24"/>
        </w:rPr>
        <w:t>. Приложение  №</w:t>
      </w:r>
      <w:r w:rsidRPr="005E1A57">
        <w:rPr>
          <w:sz w:val="24"/>
          <w:szCs w:val="24"/>
        </w:rPr>
        <w:t>82</w:t>
      </w:r>
      <w:r w:rsidR="000B1D71" w:rsidRPr="005E1A57">
        <w:rPr>
          <w:sz w:val="24"/>
          <w:szCs w:val="24"/>
        </w:rPr>
        <w:t>.</w:t>
      </w:r>
    </w:p>
    <w:p w:rsidR="007743E8" w:rsidRPr="005E1A57" w:rsidRDefault="007743E8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proofErr w:type="gramStart"/>
      <w:r w:rsidRPr="005E1A57">
        <w:rPr>
          <w:sz w:val="24"/>
          <w:szCs w:val="24"/>
        </w:rPr>
        <w:t>Федеральные</w:t>
      </w:r>
      <w:proofErr w:type="gramEnd"/>
      <w:r w:rsidRPr="005E1A57">
        <w:rPr>
          <w:sz w:val="24"/>
          <w:szCs w:val="24"/>
        </w:rPr>
        <w:t xml:space="preserve"> КСГ (дневной стационар по базовой программе ОМС)</w:t>
      </w:r>
      <w:r w:rsidR="000B1D71" w:rsidRPr="005E1A57">
        <w:rPr>
          <w:sz w:val="24"/>
          <w:szCs w:val="24"/>
        </w:rPr>
        <w:t xml:space="preserve">. Приложение  № </w:t>
      </w:r>
      <w:r w:rsidRPr="005E1A57">
        <w:rPr>
          <w:sz w:val="24"/>
          <w:szCs w:val="24"/>
        </w:rPr>
        <w:t>84</w:t>
      </w:r>
      <w:r w:rsidR="000B1D71" w:rsidRPr="005E1A57">
        <w:rPr>
          <w:sz w:val="24"/>
          <w:szCs w:val="24"/>
        </w:rPr>
        <w:t>.</w:t>
      </w:r>
    </w:p>
    <w:p w:rsidR="00433E4C" w:rsidRPr="005E1A57" w:rsidRDefault="00433E4C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>Виды абортов</w:t>
      </w:r>
      <w:r w:rsidR="000B1D71" w:rsidRPr="005E1A57">
        <w:rPr>
          <w:sz w:val="24"/>
          <w:szCs w:val="24"/>
        </w:rPr>
        <w:t>. Приложение  №</w:t>
      </w:r>
      <w:r w:rsidRPr="005E1A57">
        <w:rPr>
          <w:sz w:val="24"/>
          <w:szCs w:val="24"/>
        </w:rPr>
        <w:t>85</w:t>
      </w:r>
      <w:r w:rsidR="000B1D71" w:rsidRPr="005E1A57">
        <w:rPr>
          <w:sz w:val="24"/>
          <w:szCs w:val="24"/>
          <w:lang w:val="en-US"/>
        </w:rPr>
        <w:t>.</w:t>
      </w:r>
    </w:p>
    <w:p w:rsidR="002C6AF8" w:rsidRPr="005E1A57" w:rsidRDefault="002C6AF8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>Формы оказания медицинской помощи</w:t>
      </w:r>
      <w:r w:rsidR="000B1D71" w:rsidRPr="005E1A57">
        <w:rPr>
          <w:sz w:val="24"/>
          <w:szCs w:val="24"/>
        </w:rPr>
        <w:t>. Приложение  №</w:t>
      </w:r>
      <w:r w:rsidRPr="005E1A57">
        <w:rPr>
          <w:sz w:val="24"/>
          <w:szCs w:val="24"/>
        </w:rPr>
        <w:t>86</w:t>
      </w:r>
      <w:r w:rsidR="000B1D71" w:rsidRPr="005E1A57">
        <w:rPr>
          <w:sz w:val="24"/>
          <w:szCs w:val="24"/>
        </w:rPr>
        <w:t>.</w:t>
      </w:r>
    </w:p>
    <w:p w:rsidR="000B1D71" w:rsidRPr="005E1A57" w:rsidRDefault="000B1D71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bCs/>
          <w:sz w:val="24"/>
          <w:szCs w:val="24"/>
        </w:rPr>
        <w:t>Простые и сложные медицинские услуги. Приложение  №87.</w:t>
      </w:r>
    </w:p>
    <w:p w:rsidR="000B1D71" w:rsidRPr="005E1A57" w:rsidRDefault="006800A8" w:rsidP="006800A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6800A8">
        <w:rPr>
          <w:bCs/>
          <w:sz w:val="24"/>
          <w:szCs w:val="24"/>
        </w:rPr>
        <w:t xml:space="preserve">Иной классификационный критерий, применяемый для кодирования </w:t>
      </w:r>
      <w:proofErr w:type="gramStart"/>
      <w:r w:rsidRPr="006800A8">
        <w:rPr>
          <w:bCs/>
          <w:sz w:val="24"/>
          <w:szCs w:val="24"/>
        </w:rPr>
        <w:t>отдельных</w:t>
      </w:r>
      <w:proofErr w:type="gramEnd"/>
      <w:r w:rsidRPr="006800A8">
        <w:rPr>
          <w:bCs/>
          <w:sz w:val="24"/>
          <w:szCs w:val="24"/>
        </w:rPr>
        <w:t xml:space="preserve"> КСГ</w:t>
      </w:r>
      <w:r>
        <w:rPr>
          <w:bCs/>
          <w:sz w:val="24"/>
          <w:szCs w:val="24"/>
        </w:rPr>
        <w:t xml:space="preserve">. </w:t>
      </w:r>
      <w:r w:rsidR="000B1D71" w:rsidRPr="005E1A57">
        <w:rPr>
          <w:bCs/>
          <w:sz w:val="24"/>
          <w:szCs w:val="24"/>
        </w:rPr>
        <w:t>Приложение  №88.</w:t>
      </w:r>
    </w:p>
    <w:p w:rsidR="000B1D71" w:rsidRPr="005E1A57" w:rsidRDefault="000B1D71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bCs/>
          <w:sz w:val="24"/>
          <w:szCs w:val="24"/>
        </w:rPr>
        <w:t>Профили медицинской помощи для ВМП. Приложение  №89.</w:t>
      </w:r>
    </w:p>
    <w:p w:rsidR="005E3909" w:rsidRPr="005E1A57" w:rsidRDefault="005E3909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bCs/>
          <w:sz w:val="24"/>
          <w:szCs w:val="24"/>
        </w:rPr>
        <w:t>Модели пациента для ВМП. Приложение  №90.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Исходы заболеваний</w:t>
      </w:r>
      <w:r w:rsidRPr="005E1A57">
        <w:rPr>
          <w:bCs/>
          <w:sz w:val="24"/>
          <w:szCs w:val="24"/>
        </w:rPr>
        <w:t>. Приложение  №91.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Профили койки</w:t>
      </w:r>
      <w:r w:rsidRPr="005E1A57">
        <w:rPr>
          <w:bCs/>
          <w:sz w:val="24"/>
          <w:szCs w:val="24"/>
        </w:rPr>
        <w:t>. Приложение  №94.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Тип диспансеризации</w:t>
      </w:r>
      <w:r w:rsidRPr="005E1A57">
        <w:rPr>
          <w:bCs/>
          <w:sz w:val="24"/>
          <w:szCs w:val="24"/>
        </w:rPr>
        <w:t>. Приложение  №95.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Результаты диспансеризации</w:t>
      </w:r>
      <w:r w:rsidRPr="005E1A57">
        <w:rPr>
          <w:bCs/>
          <w:sz w:val="24"/>
          <w:szCs w:val="24"/>
        </w:rPr>
        <w:t>. Приложение  №96.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Назначения после диспансеризации</w:t>
      </w:r>
      <w:r w:rsidRPr="005E1A57">
        <w:rPr>
          <w:bCs/>
          <w:sz w:val="24"/>
          <w:szCs w:val="24"/>
        </w:rPr>
        <w:t>. Приложение  №97.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Классификаторы по онкологии (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001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017)».</w:t>
      </w:r>
      <w:r w:rsidRPr="005E1A57">
        <w:rPr>
          <w:bCs/>
          <w:sz w:val="24"/>
          <w:szCs w:val="24"/>
        </w:rPr>
        <w:t xml:space="preserve"> Приложение  №98.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lastRenderedPageBreak/>
        <w:t xml:space="preserve">Локализация </w:t>
      </w:r>
      <w:proofErr w:type="gramStart"/>
      <w:r w:rsidRPr="005E1A57">
        <w:rPr>
          <w:sz w:val="22"/>
          <w:szCs w:val="22"/>
        </w:rPr>
        <w:t>отдаленных</w:t>
      </w:r>
      <w:proofErr w:type="gramEnd"/>
      <w:r w:rsidRPr="005E1A57">
        <w:rPr>
          <w:sz w:val="22"/>
          <w:szCs w:val="22"/>
        </w:rPr>
        <w:t xml:space="preserve"> метастаз</w:t>
      </w:r>
      <w:r w:rsidRPr="005E1A57">
        <w:rPr>
          <w:bCs/>
          <w:sz w:val="24"/>
          <w:szCs w:val="24"/>
        </w:rPr>
        <w:t>. Приложение  №100.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Тип диагностического показателя</w:t>
      </w:r>
      <w:r w:rsidRPr="005E1A57">
        <w:rPr>
          <w:bCs/>
          <w:sz w:val="24"/>
          <w:szCs w:val="24"/>
        </w:rPr>
        <w:t>. Приложение  №101.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Клиническая группа</w:t>
      </w:r>
      <w:r w:rsidRPr="005E1A57">
        <w:rPr>
          <w:bCs/>
          <w:sz w:val="24"/>
          <w:szCs w:val="24"/>
        </w:rPr>
        <w:t>. Приложение  №102.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Группы здоровья</w:t>
      </w:r>
      <w:r w:rsidRPr="005E1A57">
        <w:rPr>
          <w:bCs/>
          <w:sz w:val="24"/>
          <w:szCs w:val="24"/>
        </w:rPr>
        <w:t>. Приложение  №103.</w:t>
      </w:r>
    </w:p>
    <w:p w:rsidR="000E007B" w:rsidRPr="005E1A57" w:rsidRDefault="00341F38" w:rsidP="000E007B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Классификатор видов контроля</w:t>
      </w:r>
      <w:r w:rsidRPr="005E1A57">
        <w:rPr>
          <w:bCs/>
          <w:sz w:val="24"/>
          <w:szCs w:val="24"/>
        </w:rPr>
        <w:t>. Приложение  №104.</w:t>
      </w:r>
    </w:p>
    <w:p w:rsidR="000E007B" w:rsidRPr="005E1A57" w:rsidRDefault="000E007B" w:rsidP="000E007B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Методы онкологического диагностического исследования  Приложение  № 105</w:t>
      </w:r>
    </w:p>
    <w:p w:rsidR="000E007B" w:rsidRPr="005E1A57" w:rsidRDefault="000E007B" w:rsidP="00DE6F86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Сопоставление типа диспансеризации/медицинского осмотра с результатом диспансеризации/медицинского осмотра и результатом обращения. Приложение  №107</w:t>
      </w:r>
    </w:p>
    <w:p w:rsidR="00DE6F86" w:rsidRPr="0066591D" w:rsidRDefault="00DE6F86" w:rsidP="00DE6F86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 xml:space="preserve">Справочник цель посещения. </w:t>
      </w:r>
      <w:r w:rsidRPr="005E1A57">
        <w:rPr>
          <w:bCs/>
          <w:sz w:val="24"/>
          <w:szCs w:val="24"/>
        </w:rPr>
        <w:t>Приложение  №108.</w:t>
      </w:r>
    </w:p>
    <w:p w:rsidR="0066591D" w:rsidRPr="00751FC2" w:rsidRDefault="0066591D" w:rsidP="0066591D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751FC2">
        <w:rPr>
          <w:sz w:val="24"/>
          <w:szCs w:val="24"/>
        </w:rPr>
        <w:t xml:space="preserve">Справочник характер заболевания. </w:t>
      </w:r>
      <w:r w:rsidRPr="00751FC2">
        <w:rPr>
          <w:bCs/>
          <w:sz w:val="24"/>
          <w:szCs w:val="24"/>
        </w:rPr>
        <w:t>Приложение  №109.</w:t>
      </w:r>
    </w:p>
    <w:p w:rsidR="00751FC2" w:rsidRPr="00751FC2" w:rsidRDefault="00751FC2" w:rsidP="00751FC2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751FC2">
        <w:rPr>
          <w:sz w:val="24"/>
          <w:szCs w:val="24"/>
        </w:rPr>
        <w:t xml:space="preserve">Признак поступления/перевода. </w:t>
      </w:r>
      <w:r w:rsidRPr="00751FC2">
        <w:rPr>
          <w:bCs/>
          <w:sz w:val="24"/>
          <w:szCs w:val="24"/>
        </w:rPr>
        <w:t>Приложение  №110.</w:t>
      </w:r>
    </w:p>
    <w:p w:rsidR="00751FC2" w:rsidRPr="00751FC2" w:rsidRDefault="00751FC2" w:rsidP="00751FC2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751FC2">
        <w:rPr>
          <w:sz w:val="24"/>
          <w:szCs w:val="24"/>
        </w:rPr>
        <w:t xml:space="preserve">Причина, по которой услуга не оказана или оказана не в полном объеме. </w:t>
      </w:r>
      <w:r w:rsidRPr="00751FC2">
        <w:rPr>
          <w:bCs/>
          <w:sz w:val="24"/>
          <w:szCs w:val="24"/>
        </w:rPr>
        <w:t>Приложение  №111.</w:t>
      </w:r>
    </w:p>
    <w:p w:rsidR="00751FC2" w:rsidRPr="00A9446F" w:rsidRDefault="00B763E7" w:rsidP="00B763E7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B763E7">
        <w:rPr>
          <w:sz w:val="24"/>
          <w:szCs w:val="24"/>
        </w:rPr>
        <w:t>Обоснование направления</w:t>
      </w:r>
      <w:r w:rsidR="00A9446F">
        <w:rPr>
          <w:sz w:val="24"/>
          <w:szCs w:val="24"/>
        </w:rPr>
        <w:t>.</w:t>
      </w:r>
      <w:r w:rsidRPr="00B763E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751FC2" w:rsidRPr="00751FC2">
        <w:rPr>
          <w:bCs/>
          <w:sz w:val="24"/>
          <w:szCs w:val="24"/>
        </w:rPr>
        <w:t>Приложение  №11</w:t>
      </w:r>
      <w:r w:rsidR="00D30BD1">
        <w:rPr>
          <w:bCs/>
          <w:sz w:val="24"/>
          <w:szCs w:val="24"/>
        </w:rPr>
        <w:t>3</w:t>
      </w:r>
      <w:r w:rsidR="00751FC2" w:rsidRPr="00751FC2">
        <w:rPr>
          <w:bCs/>
          <w:sz w:val="24"/>
          <w:szCs w:val="24"/>
        </w:rPr>
        <w:t>.</w:t>
      </w:r>
    </w:p>
    <w:p w:rsidR="00A9446F" w:rsidRPr="00DC26A1" w:rsidRDefault="00A9446F" w:rsidP="00A9446F">
      <w:pPr>
        <w:pStyle w:val="af0"/>
        <w:numPr>
          <w:ilvl w:val="0"/>
          <w:numId w:val="3"/>
        </w:numPr>
        <w:rPr>
          <w:sz w:val="24"/>
          <w:szCs w:val="24"/>
        </w:rPr>
      </w:pPr>
      <w:r w:rsidRPr="00A9446F">
        <w:rPr>
          <w:sz w:val="24"/>
          <w:szCs w:val="24"/>
        </w:rPr>
        <w:t>Коды обработки сообщений информационного сопровождения.</w:t>
      </w:r>
      <w:r>
        <w:rPr>
          <w:sz w:val="24"/>
          <w:szCs w:val="24"/>
        </w:rPr>
        <w:t xml:space="preserve"> П</w:t>
      </w:r>
      <w:r w:rsidRPr="00A9446F">
        <w:rPr>
          <w:sz w:val="24"/>
          <w:szCs w:val="24"/>
        </w:rPr>
        <w:t>риложение 114</w:t>
      </w:r>
      <w:r>
        <w:rPr>
          <w:sz w:val="24"/>
          <w:szCs w:val="24"/>
        </w:rPr>
        <w:t>.</w:t>
      </w:r>
    </w:p>
    <w:p w:rsidR="00DC26A1" w:rsidRPr="00DC26A1" w:rsidRDefault="00DC26A1" w:rsidP="00DC26A1">
      <w:pPr>
        <w:pStyle w:val="af0"/>
        <w:numPr>
          <w:ilvl w:val="0"/>
          <w:numId w:val="3"/>
        </w:numPr>
        <w:rPr>
          <w:sz w:val="24"/>
          <w:szCs w:val="24"/>
        </w:rPr>
      </w:pPr>
      <w:r w:rsidRPr="00DC26A1">
        <w:rPr>
          <w:sz w:val="24"/>
          <w:szCs w:val="24"/>
        </w:rPr>
        <w:t>F002 Единый реестр медицинских организаций, осуществляющих деятельность в сфере обязательног</w:t>
      </w:r>
      <w:r>
        <w:rPr>
          <w:sz w:val="24"/>
          <w:szCs w:val="24"/>
        </w:rPr>
        <w:t>о медицинского страхования (MO)</w:t>
      </w:r>
      <w:r w:rsidRPr="00DC26A1">
        <w:rPr>
          <w:sz w:val="24"/>
          <w:szCs w:val="24"/>
        </w:rPr>
        <w:t xml:space="preserve"> </w:t>
      </w:r>
      <w:r w:rsidRPr="00A9446F">
        <w:rPr>
          <w:sz w:val="24"/>
          <w:szCs w:val="24"/>
        </w:rPr>
        <w:t>.</w:t>
      </w:r>
      <w:r>
        <w:rPr>
          <w:sz w:val="24"/>
          <w:szCs w:val="24"/>
        </w:rPr>
        <w:t xml:space="preserve"> П</w:t>
      </w:r>
      <w:r w:rsidRPr="00A9446F">
        <w:rPr>
          <w:sz w:val="24"/>
          <w:szCs w:val="24"/>
        </w:rPr>
        <w:t>риложение 11</w:t>
      </w:r>
      <w:r>
        <w:rPr>
          <w:sz w:val="24"/>
          <w:szCs w:val="24"/>
          <w:lang w:val="en-US"/>
        </w:rPr>
        <w:t>5</w:t>
      </w:r>
      <w:r>
        <w:rPr>
          <w:sz w:val="24"/>
          <w:szCs w:val="24"/>
        </w:rPr>
        <w:t>.</w:t>
      </w:r>
    </w:p>
    <w:p w:rsidR="00536AA7" w:rsidRPr="00536AA7" w:rsidRDefault="00536AA7" w:rsidP="00536AA7">
      <w:pPr>
        <w:pStyle w:val="af0"/>
        <w:numPr>
          <w:ilvl w:val="0"/>
          <w:numId w:val="3"/>
        </w:numPr>
        <w:rPr>
          <w:sz w:val="24"/>
          <w:szCs w:val="24"/>
        </w:rPr>
      </w:pPr>
      <w:r w:rsidRPr="00536AA7">
        <w:rPr>
          <w:sz w:val="24"/>
          <w:szCs w:val="24"/>
        </w:rPr>
        <w:t>F00</w:t>
      </w:r>
      <w:r w:rsidR="00DC26A1" w:rsidRPr="00DC26A1">
        <w:rPr>
          <w:sz w:val="24"/>
          <w:szCs w:val="24"/>
        </w:rPr>
        <w:t>3</w:t>
      </w:r>
      <w:r w:rsidRPr="00536AA7">
        <w:rPr>
          <w:sz w:val="24"/>
          <w:szCs w:val="24"/>
        </w:rPr>
        <w:t xml:space="preserve"> Единый реестр медицинских организаций, осуществляющих деятельность в сфере обязательног</w:t>
      </w:r>
      <w:r w:rsidR="00DC26A1">
        <w:rPr>
          <w:sz w:val="24"/>
          <w:szCs w:val="24"/>
        </w:rPr>
        <w:t>о медицинского страхования (MO)</w:t>
      </w:r>
      <w:r w:rsidR="00DC26A1" w:rsidRPr="00DC26A1">
        <w:rPr>
          <w:sz w:val="24"/>
          <w:szCs w:val="24"/>
        </w:rPr>
        <w:t xml:space="preserve"> </w:t>
      </w:r>
      <w:r w:rsidR="00DC26A1" w:rsidRPr="00A9446F">
        <w:rPr>
          <w:sz w:val="24"/>
          <w:szCs w:val="24"/>
        </w:rPr>
        <w:t>.</w:t>
      </w:r>
      <w:r w:rsidR="00DC26A1">
        <w:rPr>
          <w:sz w:val="24"/>
          <w:szCs w:val="24"/>
        </w:rPr>
        <w:t xml:space="preserve"> П</w:t>
      </w:r>
      <w:r w:rsidR="00DC26A1" w:rsidRPr="00A9446F">
        <w:rPr>
          <w:sz w:val="24"/>
          <w:szCs w:val="24"/>
        </w:rPr>
        <w:t>риложение 11</w:t>
      </w:r>
      <w:r w:rsidR="00DC26A1">
        <w:rPr>
          <w:sz w:val="24"/>
          <w:szCs w:val="24"/>
          <w:lang w:val="en-US"/>
        </w:rPr>
        <w:t>6</w:t>
      </w:r>
      <w:r w:rsidR="00DC26A1">
        <w:rPr>
          <w:sz w:val="24"/>
          <w:szCs w:val="24"/>
        </w:rPr>
        <w:t>.</w:t>
      </w:r>
    </w:p>
    <w:p w:rsidR="0066591D" w:rsidRPr="005E1A57" w:rsidRDefault="0066591D" w:rsidP="0066591D">
      <w:pPr>
        <w:pStyle w:val="af0"/>
        <w:suppressAutoHyphens w:val="0"/>
        <w:spacing w:after="0" w:line="360" w:lineRule="auto"/>
        <w:ind w:left="1287" w:firstLine="0"/>
        <w:contextualSpacing/>
        <w:jc w:val="left"/>
        <w:rPr>
          <w:sz w:val="24"/>
          <w:szCs w:val="24"/>
        </w:rPr>
      </w:pPr>
    </w:p>
    <w:p w:rsidR="00670FB3" w:rsidRPr="005E1A57" w:rsidRDefault="00670FB3" w:rsidP="00C4732F">
      <w:pPr>
        <w:pStyle w:val="1"/>
        <w:spacing w:after="240"/>
        <w:ind w:left="709" w:hanging="357"/>
      </w:pPr>
      <w:bookmarkStart w:id="28" w:name="_Toc132903336"/>
      <w:r w:rsidRPr="005E1A57">
        <w:lastRenderedPageBreak/>
        <w:t>Описание файла НСИ</w:t>
      </w:r>
      <w:bookmarkEnd w:id="28"/>
    </w:p>
    <w:p w:rsidR="00670FB3" w:rsidRPr="005E1A57" w:rsidRDefault="00670FB3" w:rsidP="00C23EF6">
      <w:pPr>
        <w:spacing w:before="120" w:line="360" w:lineRule="auto"/>
        <w:ind w:firstLine="709"/>
        <w:jc w:val="center"/>
        <w:rPr>
          <w:b/>
        </w:rPr>
      </w:pPr>
      <w:r w:rsidRPr="005E1A57">
        <w:rPr>
          <w:b/>
        </w:rPr>
        <w:t>Структура имени файла</w:t>
      </w:r>
    </w:p>
    <w:p w:rsidR="00670FB3" w:rsidRPr="005E1A57" w:rsidRDefault="00670FB3" w:rsidP="00670FB3">
      <w:pPr>
        <w:spacing w:after="0" w:line="360" w:lineRule="auto"/>
        <w:ind w:firstLine="709"/>
      </w:pPr>
      <w:r w:rsidRPr="005E1A57">
        <w:t>Имя файла состоит из 12 символов:</w:t>
      </w:r>
    </w:p>
    <w:p w:rsidR="00670FB3" w:rsidRPr="005E1A57" w:rsidRDefault="00670FB3" w:rsidP="00670FB3">
      <w:pPr>
        <w:spacing w:after="0" w:line="360" w:lineRule="auto"/>
        <w:ind w:firstLine="709"/>
      </w:pPr>
      <w:r w:rsidRPr="005E1A57">
        <w:t>«</w:t>
      </w:r>
      <w:r w:rsidRPr="005E1A57">
        <w:rPr>
          <w:lang w:val="en-US"/>
        </w:rPr>
        <w:t>nsi</w:t>
      </w:r>
      <w:r w:rsidRPr="005E1A57">
        <w:t>_</w:t>
      </w:r>
      <w:r w:rsidRPr="005E1A57">
        <w:rPr>
          <w:lang w:val="en-US"/>
        </w:rPr>
        <w:t>YYMMDD</w:t>
      </w:r>
      <w:r w:rsidRPr="005E1A57">
        <w:t>.7</w:t>
      </w:r>
      <w:r w:rsidRPr="005E1A57">
        <w:rPr>
          <w:lang w:val="en-US"/>
        </w:rPr>
        <w:t>z</w:t>
      </w:r>
      <w:r w:rsidRPr="005E1A57">
        <w:t xml:space="preserve">, где </w:t>
      </w:r>
    </w:p>
    <w:p w:rsidR="00670FB3" w:rsidRPr="005E1A57" w:rsidRDefault="00670FB3" w:rsidP="00670FB3">
      <w:pPr>
        <w:spacing w:after="0" w:line="360" w:lineRule="auto"/>
        <w:ind w:firstLine="709"/>
      </w:pPr>
      <w:r w:rsidRPr="005E1A57">
        <w:t>«</w:t>
      </w:r>
      <w:r w:rsidRPr="005E1A57">
        <w:rPr>
          <w:lang w:val="en-US"/>
        </w:rPr>
        <w:t>nsi</w:t>
      </w:r>
      <w:r w:rsidRPr="005E1A57">
        <w:t>_» - идентификатор файла нси</w:t>
      </w:r>
    </w:p>
    <w:p w:rsidR="00670FB3" w:rsidRPr="005E1A57" w:rsidRDefault="00670FB3" w:rsidP="00670FB3">
      <w:pPr>
        <w:spacing w:after="0" w:line="360" w:lineRule="auto"/>
        <w:ind w:firstLine="709"/>
      </w:pPr>
      <w:r w:rsidRPr="005E1A57">
        <w:t xml:space="preserve">Пример: </w:t>
      </w:r>
      <w:r w:rsidRPr="005E1A57">
        <w:rPr>
          <w:lang w:val="en-US"/>
        </w:rPr>
        <w:t>nsi</w:t>
      </w:r>
      <w:r w:rsidRPr="005E1A57">
        <w:t>_110901.7</w:t>
      </w:r>
      <w:r w:rsidRPr="005E1A57">
        <w:rPr>
          <w:lang w:val="en-US"/>
        </w:rPr>
        <w:t>z</w:t>
      </w:r>
      <w:r w:rsidRPr="005E1A57">
        <w:t>.</w:t>
      </w:r>
    </w:p>
    <w:p w:rsidR="00670FB3" w:rsidRPr="005E1A57" w:rsidRDefault="00670FB3" w:rsidP="00670FB3">
      <w:pPr>
        <w:spacing w:before="120" w:line="360" w:lineRule="auto"/>
        <w:ind w:firstLine="709"/>
        <w:jc w:val="center"/>
        <w:rPr>
          <w:b/>
        </w:rPr>
      </w:pPr>
      <w:r w:rsidRPr="005E1A57">
        <w:rPr>
          <w:b/>
        </w:rPr>
        <w:t>Состав файла</w:t>
      </w:r>
    </w:p>
    <w:p w:rsidR="00670FB3" w:rsidRPr="005E1A57" w:rsidRDefault="00670FB3" w:rsidP="005565AA">
      <w:pPr>
        <w:spacing w:after="0" w:line="360" w:lineRule="auto"/>
        <w:ind w:left="-57" w:firstLine="709"/>
      </w:pPr>
      <w:r w:rsidRPr="005E1A57">
        <w:t>Архив содержит  файл:</w:t>
      </w:r>
      <w:r w:rsidR="005565AA" w:rsidRPr="005E1A57">
        <w:t xml:space="preserve">  </w:t>
      </w:r>
      <w:r w:rsidRPr="005E1A57">
        <w:rPr>
          <w:lang w:val="en-US"/>
        </w:rPr>
        <w:t>nsi</w:t>
      </w:r>
      <w:r w:rsidRPr="005E1A57">
        <w:t>.</w:t>
      </w:r>
      <w:r w:rsidRPr="005E1A57">
        <w:rPr>
          <w:lang w:val="en-US"/>
        </w:rPr>
        <w:t>xml</w:t>
      </w:r>
      <w:r w:rsidRPr="005E1A57">
        <w:t xml:space="preserve">– </w:t>
      </w:r>
      <w:r w:rsidR="00CE0898" w:rsidRPr="005E1A57">
        <w:t>справочник НСИ;</w:t>
      </w:r>
    </w:p>
    <w:p w:rsidR="005565AA" w:rsidRPr="005E1A57" w:rsidRDefault="005565AA" w:rsidP="00670FB3">
      <w:pPr>
        <w:spacing w:after="0" w:line="360" w:lineRule="auto"/>
        <w:ind w:left="-57" w:firstLine="57"/>
      </w:pPr>
    </w:p>
    <w:p w:rsidR="00670FB3" w:rsidRPr="005E1A57" w:rsidRDefault="00670FB3" w:rsidP="00670FB3">
      <w:pPr>
        <w:spacing w:after="0" w:line="360" w:lineRule="auto"/>
        <w:ind w:left="-57" w:firstLine="57"/>
      </w:pPr>
      <w:r w:rsidRPr="005E1A57">
        <w:t>Данные в файле имеют иерархическую структуру.</w:t>
      </w:r>
    </w:p>
    <w:p w:rsidR="00670FB3" w:rsidRPr="005E1A57" w:rsidRDefault="00670FB3" w:rsidP="00670FB3">
      <w:pPr>
        <w:pStyle w:val="af0"/>
        <w:tabs>
          <w:tab w:val="left" w:pos="0"/>
          <w:tab w:val="left" w:pos="851"/>
          <w:tab w:val="left" w:pos="1418"/>
          <w:tab w:val="left" w:pos="1701"/>
          <w:tab w:val="left" w:pos="1985"/>
          <w:tab w:val="left" w:pos="2268"/>
        </w:tabs>
        <w:spacing w:after="0" w:line="360" w:lineRule="auto"/>
        <w:ind w:left="0"/>
        <w:rPr>
          <w:sz w:val="24"/>
          <w:szCs w:val="24"/>
        </w:rPr>
      </w:pPr>
      <w:r w:rsidRPr="005E1A57">
        <w:rPr>
          <w:sz w:val="24"/>
          <w:szCs w:val="24"/>
        </w:rPr>
        <w:t>В корневой раздел – «</w:t>
      </w:r>
      <w:r w:rsidRPr="005E1A57">
        <w:rPr>
          <w:sz w:val="24"/>
          <w:szCs w:val="24"/>
          <w:lang w:val="en-US"/>
        </w:rPr>
        <w:t>package</w:t>
      </w:r>
      <w:r w:rsidRPr="005E1A57">
        <w:rPr>
          <w:sz w:val="24"/>
          <w:szCs w:val="24"/>
        </w:rPr>
        <w:t>» входит содержание документа – «</w:t>
      </w:r>
      <w:r w:rsidRPr="005E1A57">
        <w:rPr>
          <w:sz w:val="24"/>
          <w:szCs w:val="24"/>
          <w:lang w:val="en-US"/>
        </w:rPr>
        <w:t>body</w:t>
      </w:r>
      <w:r w:rsidRPr="005E1A57">
        <w:rPr>
          <w:sz w:val="24"/>
          <w:szCs w:val="24"/>
        </w:rPr>
        <w:t>» представленного следующей структурой:</w:t>
      </w:r>
    </w:p>
    <w:p w:rsidR="00670FB3" w:rsidRPr="005E1A57" w:rsidRDefault="00552906" w:rsidP="00A41770">
      <w:pPr>
        <w:pStyle w:val="af0"/>
        <w:numPr>
          <w:ilvl w:val="0"/>
          <w:numId w:val="4"/>
        </w:num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Справочник поставщиков </w:t>
      </w:r>
      <w:r w:rsidR="001B3C1A" w:rsidRPr="005E1A57">
        <w:rPr>
          <w:sz w:val="22"/>
          <w:szCs w:val="22"/>
        </w:rPr>
        <w:t>МО</w:t>
      </w:r>
      <w:r w:rsidR="00670FB3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 xml:space="preserve">(1) </w:t>
      </w:r>
      <w:r w:rsidR="00670FB3" w:rsidRPr="005E1A57">
        <w:rPr>
          <w:sz w:val="22"/>
          <w:szCs w:val="22"/>
        </w:rPr>
        <w:t>– «</w:t>
      </w:r>
      <w:r w:rsidR="00670FB3" w:rsidRPr="005E1A57">
        <w:rPr>
          <w:sz w:val="22"/>
          <w:szCs w:val="22"/>
          <w:lang w:val="en-US"/>
        </w:rPr>
        <w:t>LPUs</w:t>
      </w:r>
      <w:r w:rsidR="00670FB3" w:rsidRPr="005E1A57">
        <w:rPr>
          <w:sz w:val="22"/>
          <w:szCs w:val="22"/>
        </w:rPr>
        <w:t>»</w:t>
      </w:r>
    </w:p>
    <w:p w:rsidR="000E4F21" w:rsidRPr="005E1A57" w:rsidRDefault="000E4F21" w:rsidP="00A41770">
      <w:pPr>
        <w:pStyle w:val="af0"/>
        <w:numPr>
          <w:ilvl w:val="0"/>
          <w:numId w:val="4"/>
        </w:num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Справочник </w:t>
      </w:r>
      <w:r w:rsidR="004375D5" w:rsidRPr="005E1A57">
        <w:rPr>
          <w:sz w:val="22"/>
          <w:szCs w:val="22"/>
        </w:rPr>
        <w:t>отделений</w:t>
      </w:r>
      <w:r w:rsidRPr="005E1A57">
        <w:rPr>
          <w:sz w:val="22"/>
          <w:szCs w:val="22"/>
        </w:rPr>
        <w:t xml:space="preserve"> МО</w:t>
      </w:r>
      <w:r w:rsidR="00552906" w:rsidRPr="005E1A57">
        <w:rPr>
          <w:sz w:val="22"/>
          <w:szCs w:val="22"/>
        </w:rPr>
        <w:t xml:space="preserve"> (1)</w:t>
      </w:r>
      <w:r w:rsidRPr="005E1A57">
        <w:rPr>
          <w:sz w:val="22"/>
          <w:szCs w:val="22"/>
        </w:rPr>
        <w:t xml:space="preserve"> – «</w:t>
      </w:r>
      <w:r w:rsidRPr="005E1A57">
        <w:rPr>
          <w:sz w:val="22"/>
          <w:szCs w:val="22"/>
          <w:lang w:val="en-US"/>
        </w:rPr>
        <w:t>fed</w:t>
      </w:r>
      <w:r w:rsidRPr="005E1A57">
        <w:rPr>
          <w:sz w:val="22"/>
          <w:szCs w:val="22"/>
        </w:rPr>
        <w:t>_</w:t>
      </w:r>
      <w:r w:rsidRPr="005E1A57">
        <w:rPr>
          <w:sz w:val="22"/>
          <w:szCs w:val="22"/>
          <w:lang w:val="en-US"/>
        </w:rPr>
        <w:t>department</w:t>
      </w:r>
      <w:r w:rsidRPr="005E1A57">
        <w:rPr>
          <w:sz w:val="22"/>
          <w:szCs w:val="22"/>
        </w:rPr>
        <w:t>_</w:t>
      </w:r>
      <w:r w:rsidRPr="005E1A57">
        <w:rPr>
          <w:sz w:val="22"/>
          <w:szCs w:val="22"/>
          <w:lang w:val="en-US"/>
        </w:rPr>
        <w:t>mo</w:t>
      </w:r>
      <w:r w:rsidRPr="005E1A57">
        <w:rPr>
          <w:sz w:val="22"/>
          <w:szCs w:val="22"/>
        </w:rPr>
        <w:t>»</w:t>
      </w:r>
    </w:p>
    <w:p w:rsidR="004375D5" w:rsidRPr="005E1A57" w:rsidRDefault="004375D5" w:rsidP="00A41770">
      <w:pPr>
        <w:pStyle w:val="af0"/>
        <w:numPr>
          <w:ilvl w:val="0"/>
          <w:numId w:val="4"/>
        </w:num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Справочник подразделений МО (1) – lpu_</w:t>
      </w:r>
      <w:r w:rsidR="00434D7B" w:rsidRPr="005E1A57">
        <w:rPr>
          <w:sz w:val="22"/>
          <w:szCs w:val="22"/>
        </w:rPr>
        <w:t>division</w:t>
      </w:r>
      <w:r w:rsidRPr="005E1A57">
        <w:rPr>
          <w:sz w:val="22"/>
          <w:szCs w:val="22"/>
        </w:rPr>
        <w:t>»</w:t>
      </w:r>
    </w:p>
    <w:p w:rsidR="00670FB3" w:rsidRPr="00466356" w:rsidRDefault="00552906" w:rsidP="00CA01F6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466356">
        <w:rPr>
          <w:sz w:val="22"/>
          <w:szCs w:val="22"/>
        </w:rPr>
        <w:t xml:space="preserve">Справочник </w:t>
      </w:r>
      <w:r w:rsidR="00CA01F6" w:rsidRPr="00466356">
        <w:rPr>
          <w:sz w:val="22"/>
          <w:szCs w:val="22"/>
        </w:rPr>
        <w:t>ярославских</w:t>
      </w:r>
      <w:r w:rsidR="00670FB3" w:rsidRPr="00466356">
        <w:rPr>
          <w:sz w:val="22"/>
          <w:szCs w:val="22"/>
        </w:rPr>
        <w:t xml:space="preserve"> СМО </w:t>
      </w:r>
      <w:r w:rsidRPr="00466356">
        <w:rPr>
          <w:sz w:val="22"/>
          <w:szCs w:val="22"/>
        </w:rPr>
        <w:t xml:space="preserve">(2) </w:t>
      </w:r>
      <w:r w:rsidR="00670FB3" w:rsidRPr="00466356">
        <w:rPr>
          <w:sz w:val="22"/>
          <w:szCs w:val="22"/>
        </w:rPr>
        <w:t>–</w:t>
      </w:r>
      <w:r w:rsidRPr="00466356">
        <w:rPr>
          <w:sz w:val="22"/>
          <w:szCs w:val="22"/>
        </w:rPr>
        <w:t xml:space="preserve"> </w:t>
      </w:r>
      <w:r w:rsidR="00670FB3" w:rsidRPr="00466356">
        <w:rPr>
          <w:sz w:val="22"/>
          <w:szCs w:val="22"/>
        </w:rPr>
        <w:t>«YaroslavlRegionSMOs»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Типы документов </w:t>
      </w:r>
      <w:r w:rsidR="00552906" w:rsidRPr="005E1A57">
        <w:rPr>
          <w:sz w:val="22"/>
          <w:szCs w:val="22"/>
        </w:rPr>
        <w:t xml:space="preserve">(3) </w:t>
      </w:r>
      <w:r w:rsidRPr="005E1A57">
        <w:rPr>
          <w:sz w:val="22"/>
          <w:szCs w:val="22"/>
        </w:rPr>
        <w:t>–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DocumentTypes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Социальные категории пациентов </w:t>
      </w:r>
      <w:r w:rsidR="00552906" w:rsidRPr="005E1A57">
        <w:rPr>
          <w:sz w:val="22"/>
          <w:szCs w:val="22"/>
        </w:rPr>
        <w:t xml:space="preserve">(4) </w:t>
      </w:r>
      <w:r w:rsidRPr="005E1A57">
        <w:rPr>
          <w:sz w:val="22"/>
          <w:szCs w:val="22"/>
        </w:rPr>
        <w:t>–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SocialCategories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Регионы </w:t>
      </w:r>
      <w:r w:rsidR="00552906" w:rsidRPr="005E1A57">
        <w:rPr>
          <w:sz w:val="22"/>
          <w:szCs w:val="22"/>
        </w:rPr>
        <w:t xml:space="preserve">(5) </w:t>
      </w:r>
      <w:r w:rsidRPr="005E1A57">
        <w:rPr>
          <w:sz w:val="22"/>
          <w:szCs w:val="22"/>
        </w:rPr>
        <w:t>–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Regions</w:t>
      </w:r>
      <w:r w:rsidRPr="005E1A57">
        <w:rPr>
          <w:sz w:val="22"/>
          <w:szCs w:val="22"/>
        </w:rPr>
        <w:t>»</w:t>
      </w:r>
    </w:p>
    <w:p w:rsidR="00670FB3" w:rsidRPr="005E1A57" w:rsidRDefault="00394E05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</w:t>
      </w:r>
      <w:r w:rsidR="00670FB3" w:rsidRPr="005E1A57">
        <w:rPr>
          <w:sz w:val="22"/>
          <w:szCs w:val="22"/>
        </w:rPr>
        <w:t>пециальност</w:t>
      </w:r>
      <w:r w:rsidRPr="005E1A57">
        <w:rPr>
          <w:sz w:val="22"/>
          <w:szCs w:val="22"/>
        </w:rPr>
        <w:t>и</w:t>
      </w:r>
      <w:r w:rsidR="00670FB3" w:rsidRPr="005E1A57">
        <w:rPr>
          <w:sz w:val="22"/>
          <w:szCs w:val="22"/>
        </w:rPr>
        <w:t xml:space="preserve"> </w:t>
      </w:r>
      <w:r w:rsidR="00552906" w:rsidRPr="005E1A57">
        <w:rPr>
          <w:sz w:val="22"/>
          <w:szCs w:val="22"/>
        </w:rPr>
        <w:t xml:space="preserve">(9) </w:t>
      </w:r>
      <w:r w:rsidR="00670FB3" w:rsidRPr="005E1A57">
        <w:rPr>
          <w:sz w:val="22"/>
          <w:szCs w:val="22"/>
        </w:rPr>
        <w:t>– «</w:t>
      </w:r>
      <w:r w:rsidR="00670FB3" w:rsidRPr="005E1A57">
        <w:rPr>
          <w:sz w:val="22"/>
          <w:szCs w:val="22"/>
          <w:lang w:val="en-US"/>
        </w:rPr>
        <w:t>Specializations</w:t>
      </w:r>
      <w:r w:rsidR="00670FB3" w:rsidRPr="005E1A57">
        <w:rPr>
          <w:sz w:val="22"/>
          <w:szCs w:val="22"/>
        </w:rPr>
        <w:t>»</w:t>
      </w:r>
    </w:p>
    <w:p w:rsidR="00670FB3" w:rsidRPr="005E1A57" w:rsidRDefault="00801DD6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Результаты </w:t>
      </w:r>
      <w:r w:rsidR="00670FB3" w:rsidRPr="005E1A57">
        <w:rPr>
          <w:sz w:val="22"/>
          <w:szCs w:val="22"/>
        </w:rPr>
        <w:t xml:space="preserve">лечения </w:t>
      </w:r>
      <w:r w:rsidR="00552906" w:rsidRPr="005E1A57">
        <w:rPr>
          <w:sz w:val="22"/>
          <w:szCs w:val="22"/>
        </w:rPr>
        <w:t>(10)</w:t>
      </w:r>
      <w:r w:rsidR="00670FB3" w:rsidRPr="005E1A57">
        <w:rPr>
          <w:sz w:val="22"/>
          <w:szCs w:val="22"/>
        </w:rPr>
        <w:t>–</w:t>
      </w:r>
      <w:r w:rsidR="00552906" w:rsidRPr="005E1A57">
        <w:rPr>
          <w:sz w:val="22"/>
          <w:szCs w:val="22"/>
        </w:rPr>
        <w:t xml:space="preserve"> </w:t>
      </w:r>
      <w:r w:rsidR="00670FB3" w:rsidRPr="005E1A57">
        <w:rPr>
          <w:sz w:val="22"/>
          <w:szCs w:val="22"/>
        </w:rPr>
        <w:t>«</w:t>
      </w:r>
      <w:r w:rsidR="00670FB3" w:rsidRPr="005E1A57">
        <w:rPr>
          <w:sz w:val="22"/>
          <w:szCs w:val="22"/>
          <w:lang w:val="en-US"/>
        </w:rPr>
        <w:t>TreatmentResults</w:t>
      </w:r>
      <w:r w:rsidR="00670FB3" w:rsidRPr="005E1A57">
        <w:rPr>
          <w:sz w:val="22"/>
          <w:szCs w:val="22"/>
        </w:rPr>
        <w:t>»</w:t>
      </w:r>
    </w:p>
    <w:p w:rsidR="00C1041F" w:rsidRPr="005E1A57" w:rsidRDefault="00C1041F" w:rsidP="00C1041F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Исходы заболеваний (V012 без СМП) (91)– «</w:t>
      </w:r>
      <w:r w:rsidRPr="005E1A57">
        <w:rPr>
          <w:sz w:val="22"/>
          <w:szCs w:val="22"/>
          <w:lang w:val="en-US"/>
        </w:rPr>
        <w:t>TreatmentOutcomes</w:t>
      </w:r>
      <w:r w:rsidRPr="005E1A57">
        <w:rPr>
          <w:sz w:val="22"/>
          <w:szCs w:val="22"/>
        </w:rPr>
        <w:t>»</w:t>
      </w:r>
    </w:p>
    <w:p w:rsidR="00C1041F" w:rsidRPr="005E1A57" w:rsidRDefault="00C1041F" w:rsidP="00C1041F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Место обращения - посещения (92)– «</w:t>
      </w:r>
      <w:r w:rsidRPr="005E1A57">
        <w:rPr>
          <w:sz w:val="22"/>
          <w:szCs w:val="22"/>
          <w:lang w:val="en-US"/>
        </w:rPr>
        <w:t>TreatmentPlaces</w:t>
      </w:r>
      <w:r w:rsidRPr="005E1A57">
        <w:rPr>
          <w:sz w:val="22"/>
          <w:szCs w:val="22"/>
        </w:rPr>
        <w:t>»</w:t>
      </w:r>
    </w:p>
    <w:p w:rsidR="005638C5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Поводы посещения поликлиники</w:t>
      </w:r>
      <w:r w:rsidR="002C0CD4" w:rsidRPr="005E1A57">
        <w:rPr>
          <w:sz w:val="22"/>
          <w:szCs w:val="22"/>
        </w:rPr>
        <w:t xml:space="preserve"> (11)</w:t>
      </w:r>
      <w:r w:rsidRPr="005E1A57">
        <w:rPr>
          <w:sz w:val="22"/>
          <w:szCs w:val="22"/>
        </w:rPr>
        <w:t xml:space="preserve"> –</w:t>
      </w:r>
      <w:r w:rsidR="00700550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ReasonsVisitPolyclinics</w:t>
      </w:r>
      <w:r w:rsidRPr="005E1A57">
        <w:rPr>
          <w:sz w:val="22"/>
          <w:szCs w:val="22"/>
        </w:rPr>
        <w:t>»</w:t>
      </w:r>
    </w:p>
    <w:p w:rsidR="00DE6F86" w:rsidRPr="005E1A57" w:rsidRDefault="00DE6F86" w:rsidP="00DE6F86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4"/>
          <w:szCs w:val="24"/>
        </w:rPr>
        <w:t xml:space="preserve">Справочник цель посещения. (108) </w:t>
      </w:r>
      <w:r w:rsidRPr="005E1A57">
        <w:rPr>
          <w:sz w:val="22"/>
          <w:szCs w:val="22"/>
        </w:rPr>
        <w:t>– «Purposes»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Типы диагнозы </w:t>
      </w:r>
      <w:r w:rsidR="00552906" w:rsidRPr="005E1A57">
        <w:rPr>
          <w:sz w:val="22"/>
          <w:szCs w:val="22"/>
        </w:rPr>
        <w:t xml:space="preserve">(12) </w:t>
      </w:r>
      <w:r w:rsidRPr="005E1A57">
        <w:rPr>
          <w:sz w:val="22"/>
          <w:szCs w:val="22"/>
        </w:rPr>
        <w:t>–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DiagnosisTypes</w:t>
      </w:r>
      <w:r w:rsidRPr="005E1A57">
        <w:rPr>
          <w:sz w:val="22"/>
          <w:szCs w:val="22"/>
        </w:rPr>
        <w:t>»</w:t>
      </w:r>
    </w:p>
    <w:p w:rsidR="005638C5" w:rsidRPr="005E1A57" w:rsidRDefault="00AA5ADB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Диагнозы по МКБ Х пересмотра </w:t>
      </w:r>
      <w:r w:rsidR="00700550" w:rsidRPr="005E1A57">
        <w:rPr>
          <w:sz w:val="22"/>
          <w:szCs w:val="22"/>
        </w:rPr>
        <w:t xml:space="preserve"> (5</w:t>
      </w:r>
      <w:r w:rsidR="00D43526">
        <w:rPr>
          <w:sz w:val="22"/>
          <w:szCs w:val="22"/>
        </w:rPr>
        <w:t>6,59</w:t>
      </w:r>
      <w:r w:rsidR="00700550" w:rsidRPr="005E1A57">
        <w:rPr>
          <w:sz w:val="22"/>
          <w:szCs w:val="22"/>
        </w:rPr>
        <w:t xml:space="preserve">) </w:t>
      </w:r>
      <w:r w:rsidRPr="005E1A57">
        <w:rPr>
          <w:sz w:val="22"/>
          <w:szCs w:val="22"/>
        </w:rPr>
        <w:t>–  «MKBs»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Типы травм </w:t>
      </w:r>
      <w:r w:rsidR="00700550" w:rsidRPr="005E1A57">
        <w:rPr>
          <w:sz w:val="22"/>
          <w:szCs w:val="22"/>
        </w:rPr>
        <w:t xml:space="preserve">(13) </w:t>
      </w:r>
      <w:r w:rsidRPr="005E1A57">
        <w:rPr>
          <w:sz w:val="22"/>
          <w:szCs w:val="22"/>
        </w:rPr>
        <w:t xml:space="preserve">– </w:t>
      </w:r>
      <w:r w:rsidR="007D7D53"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InjuryTypes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Простые медицинские услуги </w:t>
      </w:r>
      <w:r w:rsidR="007D7D53" w:rsidRPr="005E1A57">
        <w:rPr>
          <w:sz w:val="22"/>
          <w:szCs w:val="22"/>
        </w:rPr>
        <w:t>(87, 32)</w:t>
      </w:r>
      <w:r w:rsidR="007D7D53"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–</w:t>
      </w:r>
      <w:r w:rsidR="007D7D53"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SimpleMedicalServices</w:t>
      </w:r>
      <w:r w:rsidRPr="005E1A57">
        <w:rPr>
          <w:sz w:val="22"/>
          <w:szCs w:val="22"/>
        </w:rPr>
        <w:t>»</w:t>
      </w:r>
      <w:r w:rsidR="00801DD6" w:rsidRPr="005E1A57">
        <w:rPr>
          <w:sz w:val="22"/>
          <w:szCs w:val="22"/>
        </w:rPr>
        <w:t xml:space="preserve"> </w:t>
      </w:r>
    </w:p>
    <w:p w:rsidR="00801DD6" w:rsidRPr="005E1A57" w:rsidRDefault="00801DD6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Группы анализов </w:t>
      </w:r>
      <w:r w:rsidR="009B53AB" w:rsidRPr="005E1A57">
        <w:rPr>
          <w:sz w:val="22"/>
          <w:szCs w:val="22"/>
        </w:rPr>
        <w:t xml:space="preserve">(17) </w:t>
      </w:r>
      <w:r w:rsidRPr="005E1A57">
        <w:rPr>
          <w:sz w:val="22"/>
          <w:szCs w:val="22"/>
        </w:rPr>
        <w:t>analiz_groups</w:t>
      </w:r>
    </w:p>
    <w:p w:rsidR="007D7D53" w:rsidRPr="005E1A57" w:rsidRDefault="005746B5" w:rsidP="007D7D53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Справочник состояний диспансерного наблюдения</w:t>
      </w:r>
      <w:r w:rsidR="00E2564A" w:rsidRPr="005E1A57">
        <w:rPr>
          <w:sz w:val="22"/>
          <w:szCs w:val="22"/>
        </w:rPr>
        <w:t xml:space="preserve"> </w:t>
      </w:r>
      <w:r w:rsidR="0040330F" w:rsidRPr="005E1A57">
        <w:rPr>
          <w:sz w:val="22"/>
          <w:szCs w:val="22"/>
        </w:rPr>
        <w:t xml:space="preserve"> (15)</w:t>
      </w:r>
      <w:r w:rsidR="00700550" w:rsidRPr="005E1A57">
        <w:rPr>
          <w:sz w:val="22"/>
          <w:szCs w:val="22"/>
        </w:rPr>
        <w:t xml:space="preserve"> </w:t>
      </w:r>
      <w:r w:rsidR="00E2564A" w:rsidRPr="005E1A57">
        <w:rPr>
          <w:sz w:val="22"/>
          <w:szCs w:val="22"/>
        </w:rPr>
        <w:t>–</w:t>
      </w:r>
      <w:r w:rsidR="00700550" w:rsidRPr="005E1A57">
        <w:rPr>
          <w:sz w:val="22"/>
          <w:szCs w:val="22"/>
        </w:rPr>
        <w:t xml:space="preserve"> </w:t>
      </w:r>
      <w:r w:rsidR="00E2564A" w:rsidRPr="005E1A57">
        <w:rPr>
          <w:sz w:val="22"/>
          <w:szCs w:val="22"/>
        </w:rPr>
        <w:t>«</w:t>
      </w:r>
      <w:r w:rsidR="003A6938" w:rsidRPr="005E1A57">
        <w:rPr>
          <w:sz w:val="22"/>
          <w:szCs w:val="22"/>
        </w:rPr>
        <w:t>MedicalStates</w:t>
      </w:r>
      <w:r w:rsidR="00E2564A" w:rsidRPr="005E1A57">
        <w:rPr>
          <w:sz w:val="22"/>
          <w:szCs w:val="22"/>
        </w:rPr>
        <w:t>»</w:t>
      </w:r>
    </w:p>
    <w:p w:rsidR="007D7D53" w:rsidRPr="005E1A57" w:rsidRDefault="007D7D53" w:rsidP="007D7D53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Тип диспансеризации (V016) (95) </w:t>
      </w:r>
      <w:r w:rsidRPr="005E1A57">
        <w:rPr>
          <w:sz w:val="22"/>
          <w:szCs w:val="22"/>
          <w:lang w:val="en-US"/>
        </w:rPr>
        <w:t xml:space="preserve">- </w:t>
      </w:r>
      <w:r w:rsidRPr="005E1A57">
        <w:rPr>
          <w:sz w:val="22"/>
          <w:szCs w:val="22"/>
        </w:rPr>
        <w:t>DispType</w:t>
      </w:r>
    </w:p>
    <w:p w:rsidR="007D7D53" w:rsidRPr="005E1A57" w:rsidRDefault="007D7D53" w:rsidP="007D7D53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Результат диспансеризации (V017) (96) </w:t>
      </w:r>
      <w:r w:rsidR="00DE6F86" w:rsidRPr="005E1A57">
        <w:rPr>
          <w:sz w:val="22"/>
          <w:szCs w:val="22"/>
        </w:rPr>
        <w:t>–</w:t>
      </w:r>
      <w:r w:rsidRPr="005E1A57">
        <w:rPr>
          <w:sz w:val="22"/>
          <w:szCs w:val="22"/>
        </w:rPr>
        <w:t xml:space="preserve"> </w:t>
      </w:r>
      <w:r w:rsidR="00DE6F86" w:rsidRPr="005E1A57">
        <w:rPr>
          <w:sz w:val="22"/>
          <w:szCs w:val="22"/>
        </w:rPr>
        <w:t>«</w:t>
      </w:r>
      <w:r w:rsidRPr="005E1A57">
        <w:rPr>
          <w:sz w:val="22"/>
          <w:szCs w:val="22"/>
        </w:rPr>
        <w:t>DispResults</w:t>
      </w:r>
      <w:r w:rsidR="00DE6F86" w:rsidRPr="005E1A57">
        <w:rPr>
          <w:sz w:val="22"/>
          <w:szCs w:val="22"/>
        </w:rPr>
        <w:t>»</w:t>
      </w:r>
    </w:p>
    <w:p w:rsidR="00DE6F86" w:rsidRPr="005E1A57" w:rsidRDefault="00DE6F86" w:rsidP="00DE6F86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Сопоставление типа диспансеризации/медицинского осмотра с результатом диспансеризации/медицинского осмотра и результатом обращения (107). –  «DispTreatmentResults».</w:t>
      </w:r>
    </w:p>
    <w:p w:rsidR="007D7D53" w:rsidRPr="005E1A57" w:rsidRDefault="007D7D53" w:rsidP="0032547D">
      <w:pPr>
        <w:pStyle w:val="af0"/>
        <w:numPr>
          <w:ilvl w:val="0"/>
          <w:numId w:val="12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lastRenderedPageBreak/>
        <w:t>Назначения после диспансеризации (97)</w:t>
      </w:r>
      <w:r w:rsidR="00DE6F86"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</w:rPr>
        <w:t xml:space="preserve"> </w:t>
      </w:r>
      <w:r w:rsidR="00DE6F86" w:rsidRPr="005E1A57">
        <w:rPr>
          <w:sz w:val="22"/>
          <w:szCs w:val="22"/>
        </w:rPr>
        <w:t>«</w:t>
      </w:r>
      <w:r w:rsidRPr="005E1A57">
        <w:rPr>
          <w:sz w:val="22"/>
          <w:szCs w:val="22"/>
        </w:rPr>
        <w:t>DispAppointments</w:t>
      </w:r>
      <w:r w:rsidR="00DE6F86" w:rsidRPr="005E1A57">
        <w:rPr>
          <w:sz w:val="22"/>
          <w:szCs w:val="22"/>
        </w:rPr>
        <w:t>»</w:t>
      </w:r>
    </w:p>
    <w:p w:rsidR="003A6938" w:rsidRPr="005E1A57" w:rsidRDefault="005746B5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Справочник типов палат, оказывающих реанимационные услуги</w:t>
      </w:r>
      <w:r w:rsidR="003A6938" w:rsidRPr="005E1A57">
        <w:rPr>
          <w:sz w:val="22"/>
          <w:szCs w:val="22"/>
        </w:rPr>
        <w:t xml:space="preserve"> </w:t>
      </w:r>
      <w:r w:rsidR="0040330F" w:rsidRPr="005E1A57">
        <w:rPr>
          <w:sz w:val="22"/>
          <w:szCs w:val="22"/>
        </w:rPr>
        <w:t>(16)</w:t>
      </w:r>
      <w:r w:rsidR="00700550" w:rsidRPr="005E1A57">
        <w:rPr>
          <w:sz w:val="22"/>
          <w:szCs w:val="22"/>
        </w:rPr>
        <w:t xml:space="preserve"> </w:t>
      </w:r>
      <w:r w:rsidR="003A6938" w:rsidRPr="005E1A57">
        <w:rPr>
          <w:sz w:val="22"/>
          <w:szCs w:val="22"/>
        </w:rPr>
        <w:t>–</w:t>
      </w:r>
      <w:r w:rsidR="00700550" w:rsidRPr="005E1A57">
        <w:rPr>
          <w:sz w:val="22"/>
          <w:szCs w:val="22"/>
        </w:rPr>
        <w:t xml:space="preserve"> </w:t>
      </w:r>
      <w:r w:rsidR="003A6938" w:rsidRPr="005E1A57">
        <w:rPr>
          <w:sz w:val="22"/>
          <w:szCs w:val="22"/>
        </w:rPr>
        <w:t>«ChamberTypes»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Страны мира</w:t>
      </w:r>
      <w:r w:rsidR="0040330F" w:rsidRPr="005E1A57">
        <w:rPr>
          <w:sz w:val="22"/>
          <w:szCs w:val="22"/>
        </w:rPr>
        <w:t xml:space="preserve"> (24)</w:t>
      </w:r>
      <w:r w:rsidRPr="005E1A57">
        <w:rPr>
          <w:sz w:val="22"/>
          <w:szCs w:val="22"/>
        </w:rPr>
        <w:t xml:space="preserve"> –«Countries»</w:t>
      </w:r>
    </w:p>
    <w:p w:rsidR="00287EA0" w:rsidRPr="005E1A57" w:rsidRDefault="00287EA0" w:rsidP="00287EA0">
      <w:pPr>
        <w:pStyle w:val="af0"/>
        <w:numPr>
          <w:ilvl w:val="0"/>
          <w:numId w:val="4"/>
        </w:numPr>
        <w:rPr>
          <w:sz w:val="22"/>
          <w:szCs w:val="22"/>
        </w:rPr>
      </w:pPr>
      <w:r w:rsidRPr="005E1A57">
        <w:rPr>
          <w:sz w:val="22"/>
          <w:szCs w:val="22"/>
        </w:rPr>
        <w:t>Возрастные группы для поликлиники (30.1) – «age_groups»</w:t>
      </w:r>
    </w:p>
    <w:p w:rsidR="00287EA0" w:rsidRPr="005E1A57" w:rsidRDefault="00287EA0" w:rsidP="00287EA0">
      <w:pPr>
        <w:pStyle w:val="af0"/>
        <w:numPr>
          <w:ilvl w:val="0"/>
          <w:numId w:val="4"/>
        </w:numPr>
        <w:rPr>
          <w:sz w:val="22"/>
          <w:szCs w:val="22"/>
        </w:rPr>
      </w:pPr>
      <w:r w:rsidRPr="005E1A57">
        <w:rPr>
          <w:sz w:val="22"/>
          <w:szCs w:val="22"/>
        </w:rPr>
        <w:t>Возрастные группы для стационаров для видов помощи 3,5,6,7,16 (30.2) – «Age»</w:t>
      </w:r>
    </w:p>
    <w:p w:rsidR="00287EA0" w:rsidRPr="005E1A57" w:rsidRDefault="00287EA0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Пол пациента (30.3) –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sex</w:t>
      </w:r>
      <w:r w:rsidRPr="005E1A57">
        <w:rPr>
          <w:sz w:val="22"/>
          <w:szCs w:val="22"/>
        </w:rPr>
        <w:t xml:space="preserve">» </w:t>
      </w:r>
    </w:p>
    <w:p w:rsidR="00287EA0" w:rsidRPr="005E1A57" w:rsidRDefault="00127405" w:rsidP="00127405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Типы </w:t>
      </w:r>
      <w:r w:rsidR="00287EA0" w:rsidRPr="005E1A57">
        <w:rPr>
          <w:sz w:val="22"/>
          <w:szCs w:val="22"/>
        </w:rPr>
        <w:t>направлений (31) – «DirectionsTypes»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К</w:t>
      </w:r>
      <w:r w:rsidR="0050241F" w:rsidRPr="005E1A57">
        <w:rPr>
          <w:sz w:val="22"/>
          <w:szCs w:val="22"/>
        </w:rPr>
        <w:t>С</w:t>
      </w:r>
      <w:r w:rsidRPr="005E1A57">
        <w:rPr>
          <w:sz w:val="22"/>
          <w:szCs w:val="22"/>
        </w:rPr>
        <w:t>Г – «</w:t>
      </w:r>
      <w:r w:rsidRPr="005E1A57">
        <w:rPr>
          <w:sz w:val="22"/>
          <w:szCs w:val="22"/>
          <w:lang w:val="en-US"/>
        </w:rPr>
        <w:t>CSG</w:t>
      </w:r>
      <w:r w:rsidRPr="005E1A57">
        <w:rPr>
          <w:sz w:val="22"/>
          <w:szCs w:val="22"/>
        </w:rPr>
        <w:t>»</w:t>
      </w:r>
    </w:p>
    <w:p w:rsidR="00D4353E" w:rsidRPr="005E1A57" w:rsidRDefault="00760DDE" w:rsidP="0050241F">
      <w:pPr>
        <w:pStyle w:val="af0"/>
        <w:tabs>
          <w:tab w:val="left" w:pos="851"/>
        </w:tabs>
        <w:suppressAutoHyphens w:val="0"/>
        <w:spacing w:after="0" w:line="360" w:lineRule="auto"/>
        <w:ind w:left="1141" w:hanging="290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3</w:t>
      </w:r>
      <w:r w:rsidR="00130B78">
        <w:rPr>
          <w:sz w:val="22"/>
          <w:szCs w:val="22"/>
        </w:rPr>
        <w:t>0</w:t>
      </w:r>
      <w:r w:rsidR="00E539E8" w:rsidRPr="005E1A57">
        <w:rPr>
          <w:sz w:val="22"/>
          <w:szCs w:val="22"/>
        </w:rPr>
        <w:t xml:space="preserve">.1. </w:t>
      </w:r>
      <w:proofErr w:type="gramStart"/>
      <w:r w:rsidR="00D4353E" w:rsidRPr="005E1A57">
        <w:rPr>
          <w:sz w:val="22"/>
          <w:szCs w:val="22"/>
        </w:rPr>
        <w:t>Федеральные</w:t>
      </w:r>
      <w:proofErr w:type="gramEnd"/>
      <w:r w:rsidR="00D4353E" w:rsidRPr="005E1A57">
        <w:rPr>
          <w:sz w:val="22"/>
          <w:szCs w:val="22"/>
        </w:rPr>
        <w:t xml:space="preserve"> КСГ (круглосуточный стационар по базовой программе ОМС) (82), </w:t>
      </w:r>
    </w:p>
    <w:p w:rsidR="007743E8" w:rsidRPr="005E1A57" w:rsidRDefault="005264CC" w:rsidP="005264CC">
      <w:pPr>
        <w:spacing w:after="0" w:line="360" w:lineRule="auto"/>
        <w:ind w:left="567" w:firstLine="0"/>
        <w:contextualSpacing/>
        <w:jc w:val="left"/>
        <w:rPr>
          <w:sz w:val="20"/>
          <w:szCs w:val="20"/>
          <w:lang w:val="en-US"/>
        </w:rPr>
      </w:pPr>
      <w:r w:rsidRPr="005E1A57">
        <w:rPr>
          <w:sz w:val="22"/>
          <w:szCs w:val="22"/>
          <w:lang w:val="en-US"/>
        </w:rPr>
        <w:t>«</w:t>
      </w:r>
      <w:r w:rsidR="007743E8" w:rsidRPr="005E1A57">
        <w:rPr>
          <w:lang w:val="en-US"/>
        </w:rPr>
        <w:t>CSG_Fed_Hospital</w:t>
      </w:r>
      <w:r w:rsidRPr="005E1A57">
        <w:rPr>
          <w:sz w:val="20"/>
          <w:szCs w:val="20"/>
          <w:lang w:val="en-US"/>
        </w:rPr>
        <w:t>»</w:t>
      </w:r>
      <w:r w:rsidRPr="005E1A57">
        <w:rPr>
          <w:lang w:val="en-US"/>
        </w:rPr>
        <w:t xml:space="preserve"> </w:t>
      </w:r>
    </w:p>
    <w:p w:rsidR="007743E8" w:rsidRPr="005E1A57" w:rsidRDefault="005264CC" w:rsidP="00731AF0">
      <w:pPr>
        <w:spacing w:before="120" w:line="360" w:lineRule="auto"/>
        <w:ind w:firstLine="709"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  <w:lang w:val="en-US"/>
        </w:rPr>
        <w:t>«</w:t>
      </w:r>
      <w:r w:rsidR="007743E8" w:rsidRPr="005E1A57">
        <w:rPr>
          <w:sz w:val="22"/>
          <w:szCs w:val="22"/>
          <w:lang w:val="en-US"/>
        </w:rPr>
        <w:t xml:space="preserve">CSG – CSG_Fed _Hospital </w:t>
      </w:r>
      <w:proofErr w:type="gramStart"/>
      <w:r w:rsidR="007743E8" w:rsidRPr="005E1A57">
        <w:rPr>
          <w:sz w:val="22"/>
          <w:szCs w:val="22"/>
          <w:lang w:val="en-US"/>
        </w:rPr>
        <w:t>–  CSGProfile</w:t>
      </w:r>
      <w:proofErr w:type="gramEnd"/>
      <w:r w:rsidR="007743E8" w:rsidRPr="005E1A57">
        <w:rPr>
          <w:sz w:val="22"/>
          <w:szCs w:val="22"/>
          <w:lang w:val="en-US"/>
        </w:rPr>
        <w:t xml:space="preserve"> – CSG</w:t>
      </w:r>
      <w:r w:rsidRPr="005E1A57">
        <w:rPr>
          <w:sz w:val="22"/>
          <w:szCs w:val="22"/>
          <w:lang w:val="en-US"/>
        </w:rPr>
        <w:t>»</w:t>
      </w:r>
    </w:p>
    <w:p w:rsidR="007743E8" w:rsidRPr="005E1A57" w:rsidRDefault="005264CC" w:rsidP="00731AF0">
      <w:pPr>
        <w:spacing w:before="120" w:line="360" w:lineRule="auto"/>
        <w:ind w:left="1418" w:firstLine="0"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  <w:lang w:val="en-US"/>
        </w:rPr>
        <w:t xml:space="preserve">Вид оказываемой медицинской </w:t>
      </w:r>
      <w:proofErr w:type="gramStart"/>
      <w:r w:rsidRPr="005E1A57">
        <w:rPr>
          <w:sz w:val="22"/>
          <w:szCs w:val="22"/>
          <w:lang w:val="en-US"/>
        </w:rPr>
        <w:t>помощи  «</w:t>
      </w:r>
      <w:proofErr w:type="gramEnd"/>
      <w:r w:rsidR="007743E8" w:rsidRPr="005E1A57">
        <w:rPr>
          <w:sz w:val="22"/>
          <w:szCs w:val="22"/>
          <w:lang w:val="en-US"/>
        </w:rPr>
        <w:t xml:space="preserve">CSG – CSG_ Fed _Hospital – CSGProfile – CSG - aiding_types </w:t>
      </w:r>
      <w:r w:rsidRPr="005E1A57">
        <w:rPr>
          <w:sz w:val="22"/>
          <w:szCs w:val="22"/>
          <w:lang w:val="en-US"/>
        </w:rPr>
        <w:t>»</w:t>
      </w:r>
    </w:p>
    <w:p w:rsidR="005264CC" w:rsidRPr="005E1A57" w:rsidRDefault="005264CC" w:rsidP="00445BB7">
      <w:pPr>
        <w:spacing w:before="120" w:line="360" w:lineRule="auto"/>
        <w:ind w:left="1418" w:firstLine="0"/>
        <w:jc w:val="left"/>
        <w:rPr>
          <w:sz w:val="22"/>
          <w:szCs w:val="22"/>
          <w:lang w:val="en-US"/>
        </w:rPr>
      </w:pPr>
      <w:proofErr w:type="gramStart"/>
      <w:r w:rsidRPr="005E1A57">
        <w:rPr>
          <w:sz w:val="22"/>
          <w:szCs w:val="22"/>
          <w:lang w:val="en-US"/>
        </w:rPr>
        <w:t>Диагнозы  КСГ</w:t>
      </w:r>
      <w:proofErr w:type="gramEnd"/>
      <w:r w:rsidRPr="005E1A57">
        <w:rPr>
          <w:sz w:val="22"/>
          <w:szCs w:val="22"/>
          <w:lang w:val="en-US"/>
        </w:rPr>
        <w:t xml:space="preserve"> CSG – CSG_ Fed _Hospital – CSGProfile – CSG - MKB</w:t>
      </w:r>
    </w:p>
    <w:p w:rsidR="009D3664" w:rsidRPr="005E1A57" w:rsidRDefault="00760DDE" w:rsidP="00E539E8">
      <w:pPr>
        <w:spacing w:after="0" w:line="360" w:lineRule="auto"/>
        <w:ind w:left="993" w:firstLine="0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3</w:t>
      </w:r>
      <w:r w:rsidR="00E539E8" w:rsidRPr="005E1A57">
        <w:rPr>
          <w:sz w:val="22"/>
          <w:szCs w:val="22"/>
        </w:rPr>
        <w:t>1.</w:t>
      </w:r>
      <w:r w:rsidR="00445BB7" w:rsidRPr="005E1A57">
        <w:rPr>
          <w:sz w:val="22"/>
          <w:szCs w:val="22"/>
        </w:rPr>
        <w:t>2</w:t>
      </w:r>
      <w:r w:rsidR="00E539E8" w:rsidRPr="005E1A57">
        <w:rPr>
          <w:sz w:val="22"/>
          <w:szCs w:val="22"/>
        </w:rPr>
        <w:t xml:space="preserve">. </w:t>
      </w:r>
      <w:proofErr w:type="gramStart"/>
      <w:r w:rsidR="009D3664" w:rsidRPr="005E1A57">
        <w:rPr>
          <w:sz w:val="22"/>
          <w:szCs w:val="22"/>
        </w:rPr>
        <w:t>Федеральные</w:t>
      </w:r>
      <w:proofErr w:type="gramEnd"/>
      <w:r w:rsidR="009D3664" w:rsidRPr="005E1A57">
        <w:rPr>
          <w:sz w:val="22"/>
          <w:szCs w:val="22"/>
        </w:rPr>
        <w:t xml:space="preserve"> КСГ (</w:t>
      </w:r>
      <w:r w:rsidR="009D3664" w:rsidRPr="005E1A57">
        <w:rPr>
          <w:sz w:val="22"/>
          <w:szCs w:val="22"/>
          <w:lang w:eastAsia="ar-SA"/>
        </w:rPr>
        <w:t xml:space="preserve">дневной </w:t>
      </w:r>
      <w:r w:rsidR="009D3664" w:rsidRPr="005E1A57">
        <w:rPr>
          <w:sz w:val="22"/>
          <w:szCs w:val="22"/>
        </w:rPr>
        <w:t>стационар по базовой программе ОМС) (8</w:t>
      </w:r>
      <w:r w:rsidR="00D4353E" w:rsidRPr="005E1A57">
        <w:rPr>
          <w:sz w:val="22"/>
          <w:szCs w:val="22"/>
        </w:rPr>
        <w:t>4</w:t>
      </w:r>
      <w:r w:rsidR="009D3664" w:rsidRPr="005E1A57">
        <w:rPr>
          <w:sz w:val="22"/>
          <w:szCs w:val="22"/>
        </w:rPr>
        <w:t>),</w:t>
      </w:r>
    </w:p>
    <w:p w:rsidR="009D3664" w:rsidRPr="005E1A57" w:rsidRDefault="009D3664" w:rsidP="00D4353E">
      <w:pPr>
        <w:spacing w:after="0" w:line="360" w:lineRule="auto"/>
        <w:ind w:left="567" w:firstLine="426"/>
        <w:contextualSpacing/>
        <w:jc w:val="left"/>
        <w:rPr>
          <w:sz w:val="20"/>
          <w:szCs w:val="20"/>
          <w:lang w:val="en-US"/>
        </w:rPr>
      </w:pPr>
      <w:r w:rsidRPr="005E1A57">
        <w:rPr>
          <w:b/>
          <w:bCs/>
        </w:rPr>
        <w:t xml:space="preserve"> </w:t>
      </w:r>
      <w:r w:rsidRPr="005E1A57">
        <w:rPr>
          <w:bCs/>
          <w:lang w:val="en-US"/>
        </w:rPr>
        <w:t>«CSG_Fed_Hospital_d»</w:t>
      </w:r>
      <w:r w:rsidRPr="005E1A57">
        <w:rPr>
          <w:lang w:val="en-US"/>
        </w:rPr>
        <w:t xml:space="preserve"> </w:t>
      </w:r>
    </w:p>
    <w:p w:rsidR="009D3664" w:rsidRPr="005E1A57" w:rsidRDefault="009D3664" w:rsidP="00731AF0">
      <w:pPr>
        <w:spacing w:before="120" w:line="360" w:lineRule="auto"/>
        <w:ind w:firstLine="709"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  <w:lang w:val="en-US"/>
        </w:rPr>
        <w:t xml:space="preserve">«CSG – CSG_Fed _Hospital_d </w:t>
      </w:r>
      <w:proofErr w:type="gramStart"/>
      <w:r w:rsidRPr="005E1A57">
        <w:rPr>
          <w:sz w:val="22"/>
          <w:szCs w:val="22"/>
          <w:lang w:val="en-US"/>
        </w:rPr>
        <w:t>–  CSGProfile</w:t>
      </w:r>
      <w:proofErr w:type="gramEnd"/>
      <w:r w:rsidRPr="005E1A57">
        <w:rPr>
          <w:sz w:val="22"/>
          <w:szCs w:val="22"/>
          <w:lang w:val="en-US"/>
        </w:rPr>
        <w:t xml:space="preserve"> – CSG»</w:t>
      </w:r>
    </w:p>
    <w:p w:rsidR="009D3664" w:rsidRPr="005E1A57" w:rsidRDefault="009D3664" w:rsidP="00731AF0">
      <w:pPr>
        <w:spacing w:before="120" w:line="360" w:lineRule="auto"/>
        <w:ind w:left="1418" w:firstLine="0"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  <w:lang w:val="en-US"/>
        </w:rPr>
        <w:t xml:space="preserve">Вид оказываемой медицинской </w:t>
      </w:r>
      <w:proofErr w:type="gramStart"/>
      <w:r w:rsidRPr="005E1A57">
        <w:rPr>
          <w:sz w:val="22"/>
          <w:szCs w:val="22"/>
          <w:lang w:val="en-US"/>
        </w:rPr>
        <w:t>помощи  «</w:t>
      </w:r>
      <w:proofErr w:type="gramEnd"/>
      <w:r w:rsidRPr="005E1A57">
        <w:rPr>
          <w:sz w:val="22"/>
          <w:szCs w:val="22"/>
          <w:lang w:val="en-US"/>
        </w:rPr>
        <w:t>CSG – CSG_ Fed _Hospital</w:t>
      </w:r>
      <w:r w:rsidR="00D4353E" w:rsidRPr="005E1A57">
        <w:rPr>
          <w:sz w:val="22"/>
          <w:szCs w:val="22"/>
          <w:lang w:val="en-US"/>
        </w:rPr>
        <w:t>_d</w:t>
      </w:r>
      <w:r w:rsidRPr="005E1A57">
        <w:rPr>
          <w:sz w:val="22"/>
          <w:szCs w:val="22"/>
          <w:lang w:val="en-US"/>
        </w:rPr>
        <w:t xml:space="preserve"> – CSGProfile – CSG - aiding_types »</w:t>
      </w:r>
    </w:p>
    <w:p w:rsidR="009D3664" w:rsidRPr="005E1A57" w:rsidRDefault="009D3664" w:rsidP="00731AF0">
      <w:pPr>
        <w:spacing w:before="120" w:line="360" w:lineRule="auto"/>
        <w:ind w:left="1418" w:firstLine="0"/>
        <w:jc w:val="left"/>
        <w:rPr>
          <w:sz w:val="22"/>
          <w:szCs w:val="22"/>
          <w:lang w:val="en-US"/>
        </w:rPr>
      </w:pPr>
      <w:proofErr w:type="gramStart"/>
      <w:r w:rsidRPr="005E1A57">
        <w:rPr>
          <w:sz w:val="22"/>
          <w:szCs w:val="22"/>
          <w:lang w:val="en-US"/>
        </w:rPr>
        <w:t>Диагнозы  КСГ</w:t>
      </w:r>
      <w:proofErr w:type="gramEnd"/>
      <w:r w:rsidRPr="005E1A57">
        <w:rPr>
          <w:sz w:val="22"/>
          <w:szCs w:val="22"/>
          <w:lang w:val="en-US"/>
        </w:rPr>
        <w:t xml:space="preserve"> CSG – CSG_ Fed _Hospital_d – CSGProfile – CSG - MKB</w:t>
      </w:r>
    </w:p>
    <w:p w:rsidR="00855032" w:rsidRPr="005E1A57" w:rsidRDefault="00760DDE" w:rsidP="00325F2B">
      <w:pPr>
        <w:pStyle w:val="af0"/>
        <w:suppressAutoHyphens w:val="0"/>
        <w:spacing w:after="0" w:line="360" w:lineRule="auto"/>
        <w:ind w:left="1425" w:hanging="432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3</w:t>
      </w:r>
      <w:r w:rsidR="00325F2B" w:rsidRPr="005E1A57">
        <w:rPr>
          <w:sz w:val="22"/>
          <w:szCs w:val="22"/>
        </w:rPr>
        <w:t>1.</w:t>
      </w:r>
      <w:r w:rsidR="002329F7" w:rsidRPr="005E1A57">
        <w:rPr>
          <w:sz w:val="22"/>
          <w:szCs w:val="22"/>
        </w:rPr>
        <w:t>3</w:t>
      </w:r>
      <w:r w:rsidR="00325F2B" w:rsidRPr="005E1A57">
        <w:rPr>
          <w:sz w:val="22"/>
          <w:szCs w:val="22"/>
        </w:rPr>
        <w:t xml:space="preserve">. </w:t>
      </w:r>
      <w:r w:rsidR="00D30479" w:rsidRPr="005E1A57">
        <w:rPr>
          <w:sz w:val="22"/>
          <w:szCs w:val="22"/>
        </w:rPr>
        <w:t xml:space="preserve">Справочник КПМУ (поликлиника) </w:t>
      </w:r>
      <w:r w:rsidR="002329F7" w:rsidRPr="005E1A57">
        <w:rPr>
          <w:sz w:val="22"/>
          <w:szCs w:val="22"/>
        </w:rPr>
        <w:t xml:space="preserve">(39) </w:t>
      </w:r>
      <w:r w:rsidR="00B24CFF" w:rsidRPr="005E1A57">
        <w:rPr>
          <w:sz w:val="22"/>
          <w:szCs w:val="22"/>
        </w:rPr>
        <w:t>– «</w:t>
      </w:r>
      <w:r w:rsidR="00D30479" w:rsidRPr="005E1A57">
        <w:rPr>
          <w:sz w:val="22"/>
          <w:szCs w:val="22"/>
        </w:rPr>
        <w:t>CSG_Polyclinic</w:t>
      </w:r>
      <w:r w:rsidR="00B24CFF" w:rsidRPr="005E1A57">
        <w:rPr>
          <w:sz w:val="22"/>
          <w:szCs w:val="22"/>
        </w:rPr>
        <w:t>»</w:t>
      </w:r>
    </w:p>
    <w:p w:rsidR="00CE3BF8" w:rsidRPr="005E1A57" w:rsidRDefault="00CE3BF8" w:rsidP="00CE3BF8">
      <w:pPr>
        <w:spacing w:after="0" w:line="360" w:lineRule="auto"/>
        <w:ind w:left="1843" w:firstLine="0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Возрастные группы – «CSG – CSG_Polyclinic – AgeGroup»</w:t>
      </w:r>
    </w:p>
    <w:p w:rsidR="00CE3BF8" w:rsidRPr="005E1A57" w:rsidRDefault="009A295C" w:rsidP="00CE3BF8">
      <w:pPr>
        <w:spacing w:after="0" w:line="360" w:lineRule="auto"/>
        <w:ind w:left="1843" w:firstLine="0"/>
        <w:contextualSpacing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 xml:space="preserve">        </w:t>
      </w:r>
      <w:r w:rsidR="00CE3BF8" w:rsidRPr="005E1A57">
        <w:rPr>
          <w:sz w:val="22"/>
          <w:szCs w:val="22"/>
        </w:rPr>
        <w:t>Профили</w:t>
      </w:r>
      <w:r w:rsidR="00CE3BF8" w:rsidRPr="005E1A57">
        <w:rPr>
          <w:sz w:val="22"/>
          <w:szCs w:val="22"/>
          <w:lang w:val="en-US"/>
        </w:rPr>
        <w:t xml:space="preserve"> </w:t>
      </w:r>
      <w:r w:rsidR="00EE2334" w:rsidRPr="005E1A57">
        <w:rPr>
          <w:sz w:val="22"/>
          <w:szCs w:val="22"/>
        </w:rPr>
        <w:t>КПМУ</w:t>
      </w:r>
      <w:r w:rsidR="00EE2334" w:rsidRPr="005E1A57">
        <w:rPr>
          <w:sz w:val="22"/>
          <w:szCs w:val="22"/>
          <w:lang w:val="en-US"/>
        </w:rPr>
        <w:t xml:space="preserve"> </w:t>
      </w:r>
      <w:r w:rsidR="00CE3BF8" w:rsidRPr="005E1A57">
        <w:rPr>
          <w:sz w:val="22"/>
          <w:szCs w:val="22"/>
          <w:lang w:val="en-US"/>
        </w:rPr>
        <w:t>– «CSG – CSG_Polyclinic – AgeGroup – CSGProfile»</w:t>
      </w:r>
    </w:p>
    <w:p w:rsidR="009A295C" w:rsidRPr="005E1A57" w:rsidRDefault="001052F0" w:rsidP="00CE3BF8">
      <w:pPr>
        <w:spacing w:after="0" w:line="360" w:lineRule="auto"/>
        <w:ind w:left="1843" w:firstLine="0"/>
        <w:contextualSpacing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  <w:lang w:val="en-US"/>
        </w:rPr>
        <w:t xml:space="preserve">                   </w:t>
      </w:r>
      <w:r w:rsidR="007114F0" w:rsidRPr="005E1A57">
        <w:rPr>
          <w:sz w:val="22"/>
          <w:szCs w:val="22"/>
        </w:rPr>
        <w:t>КПМУ</w:t>
      </w:r>
      <w:r w:rsidR="007114F0" w:rsidRPr="005E1A57">
        <w:rPr>
          <w:sz w:val="22"/>
          <w:szCs w:val="22"/>
          <w:lang w:val="en-US"/>
        </w:rPr>
        <w:t xml:space="preserve"> </w:t>
      </w:r>
      <w:r w:rsidR="009A295C" w:rsidRPr="005E1A57">
        <w:rPr>
          <w:sz w:val="22"/>
          <w:szCs w:val="22"/>
          <w:lang w:val="en-US"/>
        </w:rPr>
        <w:t>– «CSG – CSG_Polyclinic – AgeGroup – CSGProfile</w:t>
      </w:r>
      <w:r w:rsidR="009A295C" w:rsidRPr="005E1A57">
        <w:rPr>
          <w:sz w:val="20"/>
          <w:lang w:val="en-US"/>
        </w:rPr>
        <w:t>–CSG</w:t>
      </w:r>
      <w:r w:rsidR="009A295C" w:rsidRPr="005E1A57">
        <w:rPr>
          <w:sz w:val="22"/>
          <w:szCs w:val="22"/>
          <w:lang w:val="en-US"/>
        </w:rPr>
        <w:t xml:space="preserve"> »</w:t>
      </w:r>
    </w:p>
    <w:p w:rsidR="009A295C" w:rsidRPr="005E1A57" w:rsidRDefault="009A295C" w:rsidP="009A295C">
      <w:pPr>
        <w:spacing w:after="0" w:line="360" w:lineRule="auto"/>
        <w:ind w:left="3402" w:firstLine="0"/>
        <w:contextualSpacing/>
        <w:jc w:val="left"/>
        <w:rPr>
          <w:sz w:val="20"/>
          <w:szCs w:val="20"/>
          <w:lang w:val="en-US"/>
        </w:rPr>
      </w:pPr>
      <w:r w:rsidRPr="005E1A57">
        <w:rPr>
          <w:sz w:val="22"/>
          <w:szCs w:val="22"/>
        </w:rPr>
        <w:t>Диагнозы</w:t>
      </w:r>
      <w:r w:rsidRPr="005E1A57">
        <w:rPr>
          <w:sz w:val="22"/>
          <w:szCs w:val="22"/>
          <w:lang w:val="en-US"/>
        </w:rPr>
        <w:t xml:space="preserve">  </w:t>
      </w:r>
      <w:r w:rsidRPr="005E1A57">
        <w:rPr>
          <w:sz w:val="22"/>
          <w:szCs w:val="22"/>
        </w:rPr>
        <w:t>К</w:t>
      </w:r>
      <w:r w:rsidR="0050241F" w:rsidRPr="005E1A57">
        <w:rPr>
          <w:sz w:val="22"/>
          <w:szCs w:val="22"/>
        </w:rPr>
        <w:t>С</w:t>
      </w:r>
      <w:r w:rsidRPr="005E1A57">
        <w:rPr>
          <w:sz w:val="22"/>
          <w:szCs w:val="22"/>
        </w:rPr>
        <w:t>Г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0"/>
          <w:szCs w:val="20"/>
          <w:lang w:val="en-US"/>
        </w:rPr>
        <w:t>– « CSG – CSG_</w:t>
      </w:r>
      <w:r w:rsidRPr="005E1A57">
        <w:rPr>
          <w:sz w:val="22"/>
          <w:szCs w:val="22"/>
          <w:lang w:val="en-US"/>
        </w:rPr>
        <w:t xml:space="preserve"> Polyclinic</w:t>
      </w:r>
      <w:r w:rsidRPr="005E1A57">
        <w:rPr>
          <w:sz w:val="20"/>
          <w:szCs w:val="20"/>
          <w:lang w:val="en-US"/>
        </w:rPr>
        <w:t xml:space="preserve"> – AgeGroup – CSGProfile – CSG </w:t>
      </w:r>
      <w:r w:rsidR="001052F0" w:rsidRPr="005E1A57">
        <w:rPr>
          <w:sz w:val="22"/>
          <w:szCs w:val="22"/>
          <w:lang w:val="en-US"/>
        </w:rPr>
        <w:t>–</w:t>
      </w:r>
      <w:r w:rsidRPr="005E1A57">
        <w:rPr>
          <w:sz w:val="20"/>
          <w:szCs w:val="20"/>
          <w:lang w:val="en-US"/>
        </w:rPr>
        <w:t xml:space="preserve"> MKB»</w:t>
      </w:r>
    </w:p>
    <w:p w:rsidR="009A295C" w:rsidRPr="005E1A57" w:rsidRDefault="001052F0" w:rsidP="009A295C">
      <w:pPr>
        <w:spacing w:after="0" w:line="360" w:lineRule="auto"/>
        <w:ind w:left="3402" w:firstLine="0"/>
        <w:contextualSpacing/>
        <w:jc w:val="left"/>
        <w:rPr>
          <w:sz w:val="20"/>
          <w:szCs w:val="20"/>
          <w:lang w:val="en-US"/>
        </w:rPr>
      </w:pPr>
      <w:r w:rsidRPr="005E1A57">
        <w:rPr>
          <w:sz w:val="22"/>
          <w:szCs w:val="22"/>
        </w:rPr>
        <w:t>Простые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медицинские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услуги</w:t>
      </w:r>
      <w:r w:rsidR="009A295C" w:rsidRPr="005E1A57">
        <w:rPr>
          <w:sz w:val="22"/>
          <w:szCs w:val="22"/>
          <w:lang w:val="en-US"/>
        </w:rPr>
        <w:t xml:space="preserve">  </w:t>
      </w:r>
      <w:r w:rsidR="007114F0" w:rsidRPr="005E1A57">
        <w:rPr>
          <w:sz w:val="22"/>
          <w:szCs w:val="22"/>
        </w:rPr>
        <w:t>КПМУ</w:t>
      </w:r>
      <w:r w:rsidR="007114F0" w:rsidRPr="005E1A57">
        <w:rPr>
          <w:sz w:val="22"/>
          <w:szCs w:val="22"/>
          <w:lang w:val="en-US"/>
        </w:rPr>
        <w:t xml:space="preserve"> </w:t>
      </w:r>
      <w:r w:rsidRPr="005E1A57">
        <w:rPr>
          <w:sz w:val="20"/>
          <w:szCs w:val="20"/>
          <w:lang w:val="en-US"/>
        </w:rPr>
        <w:t>– «</w:t>
      </w:r>
      <w:r w:rsidR="009A295C" w:rsidRPr="005E1A57">
        <w:rPr>
          <w:sz w:val="20"/>
          <w:szCs w:val="20"/>
          <w:lang w:val="en-US"/>
        </w:rPr>
        <w:t>CSG – CSG_</w:t>
      </w:r>
      <w:r w:rsidR="009A295C" w:rsidRPr="005E1A57">
        <w:rPr>
          <w:sz w:val="22"/>
          <w:szCs w:val="22"/>
          <w:lang w:val="en-US"/>
        </w:rPr>
        <w:t xml:space="preserve"> Polyclinic</w:t>
      </w:r>
      <w:r w:rsidR="009A295C" w:rsidRPr="005E1A57">
        <w:rPr>
          <w:sz w:val="20"/>
          <w:szCs w:val="20"/>
          <w:lang w:val="en-US"/>
        </w:rPr>
        <w:t xml:space="preserve"> – AgeGroup – CSGProfile – CSG - </w:t>
      </w:r>
      <w:r w:rsidRPr="005E1A57">
        <w:rPr>
          <w:sz w:val="20"/>
          <w:szCs w:val="20"/>
          <w:lang w:val="en-US"/>
        </w:rPr>
        <w:t>SimpleMedicalServices</w:t>
      </w:r>
      <w:r w:rsidR="009A295C" w:rsidRPr="005E1A57">
        <w:rPr>
          <w:sz w:val="20"/>
          <w:szCs w:val="20"/>
          <w:lang w:val="en-US"/>
        </w:rPr>
        <w:t xml:space="preserve">- </w:t>
      </w:r>
      <w:r w:rsidRPr="005E1A57">
        <w:rPr>
          <w:sz w:val="20"/>
          <w:szCs w:val="20"/>
          <w:lang w:val="en-US"/>
        </w:rPr>
        <w:t>sms</w:t>
      </w:r>
      <w:r w:rsidR="009A295C" w:rsidRPr="005E1A57">
        <w:rPr>
          <w:sz w:val="20"/>
          <w:szCs w:val="20"/>
          <w:lang w:val="en-US"/>
        </w:rPr>
        <w:t>»</w:t>
      </w:r>
    </w:p>
    <w:p w:rsidR="002329F7" w:rsidRPr="005E1A57" w:rsidRDefault="00760DDE" w:rsidP="002329F7">
      <w:pPr>
        <w:pStyle w:val="af0"/>
        <w:suppressAutoHyphens w:val="0"/>
        <w:spacing w:after="0" w:line="360" w:lineRule="auto"/>
        <w:ind w:left="1425" w:hanging="432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3</w:t>
      </w:r>
      <w:r w:rsidR="002329F7" w:rsidRPr="005E1A57">
        <w:rPr>
          <w:sz w:val="22"/>
          <w:szCs w:val="22"/>
        </w:rPr>
        <w:t xml:space="preserve">1.4. </w:t>
      </w:r>
      <w:r w:rsidR="004B7416" w:rsidRPr="004B7416">
        <w:rPr>
          <w:sz w:val="22"/>
          <w:szCs w:val="22"/>
        </w:rPr>
        <w:t xml:space="preserve">Иной классификационный критерий, применяемый для кодирования </w:t>
      </w:r>
      <w:proofErr w:type="gramStart"/>
      <w:r w:rsidR="004B7416" w:rsidRPr="004B7416">
        <w:rPr>
          <w:sz w:val="22"/>
          <w:szCs w:val="22"/>
        </w:rPr>
        <w:t>отдельных</w:t>
      </w:r>
      <w:proofErr w:type="gramEnd"/>
      <w:r w:rsidR="004B7416" w:rsidRPr="004B7416">
        <w:rPr>
          <w:sz w:val="22"/>
          <w:szCs w:val="22"/>
        </w:rPr>
        <w:t xml:space="preserve"> КСГ </w:t>
      </w:r>
      <w:r w:rsidR="002329F7" w:rsidRPr="005E1A57">
        <w:rPr>
          <w:sz w:val="22"/>
          <w:szCs w:val="22"/>
        </w:rPr>
        <w:t xml:space="preserve">(88) </w:t>
      </w:r>
      <w:r w:rsidR="00651B75" w:rsidRPr="00651B75">
        <w:rPr>
          <w:sz w:val="22"/>
          <w:szCs w:val="22"/>
        </w:rPr>
        <w:t>«</w:t>
      </w:r>
      <w:r w:rsidR="00651B75" w:rsidRPr="005E1A57">
        <w:rPr>
          <w:sz w:val="22"/>
          <w:szCs w:val="22"/>
          <w:lang w:val="en-US"/>
        </w:rPr>
        <w:t>CSG</w:t>
      </w:r>
      <w:r w:rsidR="00651B75" w:rsidRPr="00651B75">
        <w:rPr>
          <w:sz w:val="22"/>
          <w:szCs w:val="22"/>
        </w:rPr>
        <w:t xml:space="preserve"> – </w:t>
      </w:r>
      <w:r w:rsidR="002329F7" w:rsidRPr="005E1A57">
        <w:rPr>
          <w:sz w:val="22"/>
          <w:szCs w:val="22"/>
        </w:rPr>
        <w:t>CSG_</w:t>
      </w:r>
      <w:r w:rsidR="00515EDE">
        <w:rPr>
          <w:sz w:val="22"/>
          <w:szCs w:val="22"/>
          <w:lang w:val="en-US"/>
        </w:rPr>
        <w:t>Crit</w:t>
      </w:r>
      <w:r w:rsidR="002329F7" w:rsidRPr="005E1A57">
        <w:rPr>
          <w:sz w:val="22"/>
          <w:szCs w:val="22"/>
        </w:rPr>
        <w:t>»</w:t>
      </w:r>
    </w:p>
    <w:p w:rsidR="00651B75" w:rsidRPr="00651B75" w:rsidRDefault="00651B75" w:rsidP="00651B75">
      <w:pPr>
        <w:pStyle w:val="af0"/>
        <w:suppressAutoHyphens w:val="0"/>
        <w:spacing w:after="0" w:line="360" w:lineRule="auto"/>
        <w:ind w:left="1425" w:hanging="432"/>
        <w:contextualSpacing/>
        <w:jc w:val="left"/>
        <w:rPr>
          <w:sz w:val="22"/>
          <w:szCs w:val="22"/>
        </w:rPr>
      </w:pPr>
      <w:r w:rsidRPr="00651B75">
        <w:rPr>
          <w:sz w:val="22"/>
          <w:szCs w:val="22"/>
        </w:rPr>
        <w:t>31.5 Диапазон количества дней проведения лучевой терапии (количества фракций) (112)</w:t>
      </w:r>
    </w:p>
    <w:p w:rsidR="002329F7" w:rsidRPr="00651B75" w:rsidRDefault="00651B75" w:rsidP="00651B75">
      <w:pPr>
        <w:spacing w:after="0" w:line="360" w:lineRule="auto"/>
        <w:ind w:left="1418" w:firstLine="0"/>
        <w:contextualSpacing/>
        <w:jc w:val="left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«</w:t>
      </w:r>
      <w:r w:rsidRPr="00651B75">
        <w:rPr>
          <w:sz w:val="22"/>
          <w:szCs w:val="22"/>
          <w:lang w:eastAsia="ar-SA"/>
        </w:rPr>
        <w:t>CSG – CSG_fractions</w:t>
      </w:r>
      <w:r>
        <w:rPr>
          <w:sz w:val="22"/>
          <w:szCs w:val="22"/>
          <w:lang w:eastAsia="ar-SA"/>
        </w:rPr>
        <w:t>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Скорая медицинская помощь –«</w:t>
      </w:r>
      <w:r w:rsidRPr="005E1A57">
        <w:rPr>
          <w:sz w:val="22"/>
          <w:szCs w:val="22"/>
          <w:lang w:val="en-US"/>
        </w:rPr>
        <w:t>SMP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Причины вызова </w:t>
      </w:r>
      <w:r w:rsidR="00106FB5" w:rsidRPr="005E1A57">
        <w:rPr>
          <w:sz w:val="24"/>
          <w:szCs w:val="24"/>
        </w:rPr>
        <w:t>СМП</w:t>
      </w:r>
      <w:r w:rsidR="003A124F" w:rsidRPr="005E1A57">
        <w:rPr>
          <w:sz w:val="24"/>
          <w:szCs w:val="24"/>
        </w:rPr>
        <w:t>(49)</w:t>
      </w:r>
      <w:r w:rsidR="00106FB5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– «</w:t>
      </w:r>
      <w:r w:rsidRPr="005E1A57">
        <w:rPr>
          <w:sz w:val="22"/>
          <w:szCs w:val="22"/>
          <w:highlight w:val="white"/>
        </w:rPr>
        <w:t>SmpCallReasons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Типы вызовов </w:t>
      </w:r>
      <w:r w:rsidR="00106FB5" w:rsidRPr="005E1A57">
        <w:rPr>
          <w:sz w:val="24"/>
          <w:szCs w:val="24"/>
        </w:rPr>
        <w:t>СМП</w:t>
      </w:r>
      <w:r w:rsidR="003A124F" w:rsidRPr="005E1A57">
        <w:rPr>
          <w:sz w:val="24"/>
          <w:szCs w:val="24"/>
        </w:rPr>
        <w:t>(48)</w:t>
      </w:r>
      <w:r w:rsidR="00106FB5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– «</w:t>
      </w:r>
      <w:r w:rsidRPr="005E1A57">
        <w:rPr>
          <w:sz w:val="22"/>
          <w:szCs w:val="22"/>
          <w:highlight w:val="white"/>
        </w:rPr>
        <w:t>SmpCallTypes</w:t>
      </w:r>
      <w:r w:rsidRPr="005E1A57">
        <w:rPr>
          <w:sz w:val="22"/>
          <w:szCs w:val="22"/>
        </w:rPr>
        <w:t>»</w:t>
      </w:r>
    </w:p>
    <w:p w:rsidR="000A420C" w:rsidRPr="005E1A57" w:rsidRDefault="000A420C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lastRenderedPageBreak/>
        <w:t>Коды повторных вызовов –</w:t>
      </w:r>
      <w:r w:rsidR="00106FB5" w:rsidRPr="005E1A57">
        <w:rPr>
          <w:sz w:val="24"/>
          <w:szCs w:val="24"/>
        </w:rPr>
        <w:t xml:space="preserve"> СМП </w:t>
      </w:r>
      <w:r w:rsidRPr="005E1A57">
        <w:rPr>
          <w:sz w:val="22"/>
          <w:szCs w:val="22"/>
        </w:rPr>
        <w:t xml:space="preserve"> «</w:t>
      </w:r>
      <w:r w:rsidRPr="005E1A57">
        <w:rPr>
          <w:sz w:val="22"/>
          <w:szCs w:val="22"/>
          <w:highlight w:val="white"/>
        </w:rPr>
        <w:t>SmpCall</w:t>
      </w:r>
      <w:r w:rsidR="00CE48EC" w:rsidRPr="005E1A57">
        <w:rPr>
          <w:sz w:val="22"/>
          <w:szCs w:val="22"/>
          <w:lang w:val="en-US"/>
        </w:rPr>
        <w:t>R</w:t>
      </w:r>
      <w:r w:rsidR="00CE48EC" w:rsidRPr="005E1A57">
        <w:rPr>
          <w:sz w:val="22"/>
          <w:szCs w:val="22"/>
        </w:rPr>
        <w:t>epeated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Причины выезда</w:t>
      </w:r>
      <w:r w:rsidR="00106FB5" w:rsidRPr="005E1A57">
        <w:rPr>
          <w:sz w:val="24"/>
          <w:szCs w:val="24"/>
        </w:rPr>
        <w:t xml:space="preserve"> СМП</w:t>
      </w:r>
      <w:r w:rsidRPr="005E1A57">
        <w:rPr>
          <w:sz w:val="22"/>
          <w:szCs w:val="22"/>
        </w:rPr>
        <w:t xml:space="preserve"> с опозданием</w:t>
      </w:r>
      <w:r w:rsidR="003A124F" w:rsidRPr="005E1A57">
        <w:rPr>
          <w:sz w:val="22"/>
          <w:szCs w:val="22"/>
        </w:rPr>
        <w:t>(50)</w:t>
      </w:r>
      <w:r w:rsidRPr="005E1A57">
        <w:rPr>
          <w:sz w:val="22"/>
          <w:szCs w:val="22"/>
        </w:rPr>
        <w:t xml:space="preserve"> – «</w:t>
      </w:r>
      <w:r w:rsidRPr="005E1A57">
        <w:rPr>
          <w:sz w:val="22"/>
          <w:szCs w:val="22"/>
          <w:highlight w:val="white"/>
        </w:rPr>
        <w:t>SmpLateCheckOuts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Место вызова </w:t>
      </w:r>
      <w:r w:rsidR="00106FB5" w:rsidRPr="005E1A57">
        <w:rPr>
          <w:sz w:val="24"/>
          <w:szCs w:val="24"/>
        </w:rPr>
        <w:t>СМП</w:t>
      </w:r>
      <w:r w:rsidR="00C85BEE" w:rsidRPr="005E1A57">
        <w:rPr>
          <w:sz w:val="24"/>
          <w:szCs w:val="24"/>
        </w:rPr>
        <w:t xml:space="preserve"> (47)</w:t>
      </w:r>
      <w:r w:rsidR="00106FB5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– «</w:t>
      </w:r>
      <w:r w:rsidRPr="005E1A57">
        <w:rPr>
          <w:sz w:val="22"/>
          <w:szCs w:val="22"/>
          <w:highlight w:val="white"/>
        </w:rPr>
        <w:t>SmpComeOutTypes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Причина несчастного случая</w:t>
      </w:r>
      <w:r w:rsidR="00C85BEE" w:rsidRPr="005E1A57">
        <w:rPr>
          <w:sz w:val="22"/>
          <w:szCs w:val="22"/>
        </w:rPr>
        <w:t xml:space="preserve"> (51)</w:t>
      </w:r>
      <w:r w:rsidRPr="005E1A57">
        <w:rPr>
          <w:sz w:val="22"/>
          <w:szCs w:val="22"/>
        </w:rPr>
        <w:t xml:space="preserve"> – </w:t>
      </w:r>
      <w:r w:rsidR="002329F7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highlight w:val="white"/>
        </w:rPr>
        <w:t>SmpAccidentCauses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Виды состояния больного по СМП </w:t>
      </w:r>
      <w:r w:rsidR="002329F7" w:rsidRPr="005E1A57">
        <w:rPr>
          <w:sz w:val="22"/>
          <w:szCs w:val="22"/>
        </w:rPr>
        <w:t xml:space="preserve">(52) </w:t>
      </w:r>
      <w:r w:rsidRPr="005E1A57">
        <w:rPr>
          <w:sz w:val="22"/>
          <w:szCs w:val="22"/>
        </w:rPr>
        <w:t>– «</w:t>
      </w:r>
      <w:r w:rsidRPr="005E1A57">
        <w:rPr>
          <w:sz w:val="22"/>
          <w:szCs w:val="22"/>
          <w:highlight w:val="white"/>
        </w:rPr>
        <w:t>SmpPatientsStateTypes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Результаты оказания СМП</w:t>
      </w:r>
      <w:r w:rsidR="00C85BEE" w:rsidRPr="005E1A57">
        <w:rPr>
          <w:sz w:val="22"/>
          <w:szCs w:val="22"/>
        </w:rPr>
        <w:t xml:space="preserve"> (5</w:t>
      </w:r>
      <w:r w:rsidR="003A124F" w:rsidRPr="005E1A57">
        <w:rPr>
          <w:sz w:val="22"/>
          <w:szCs w:val="22"/>
        </w:rPr>
        <w:t>3</w:t>
      </w:r>
      <w:r w:rsidR="00C85BEE" w:rsidRPr="005E1A57">
        <w:rPr>
          <w:sz w:val="22"/>
          <w:szCs w:val="22"/>
        </w:rPr>
        <w:t>)</w:t>
      </w:r>
      <w:r w:rsidRPr="005E1A57">
        <w:rPr>
          <w:sz w:val="22"/>
          <w:szCs w:val="22"/>
        </w:rPr>
        <w:t xml:space="preserve"> – «</w:t>
      </w:r>
      <w:r w:rsidRPr="005E1A57">
        <w:rPr>
          <w:sz w:val="22"/>
          <w:szCs w:val="22"/>
          <w:highlight w:val="white"/>
        </w:rPr>
        <w:t>SmpResults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Осложнения по СМП</w:t>
      </w:r>
      <w:r w:rsidR="003A124F" w:rsidRPr="005E1A57">
        <w:rPr>
          <w:sz w:val="22"/>
          <w:szCs w:val="22"/>
        </w:rPr>
        <w:t xml:space="preserve"> (54)</w:t>
      </w:r>
      <w:r w:rsidRPr="005E1A57">
        <w:rPr>
          <w:sz w:val="22"/>
          <w:szCs w:val="22"/>
        </w:rPr>
        <w:t xml:space="preserve"> – «</w:t>
      </w:r>
      <w:r w:rsidRPr="005E1A57">
        <w:rPr>
          <w:sz w:val="22"/>
          <w:szCs w:val="22"/>
          <w:highlight w:val="white"/>
        </w:rPr>
        <w:t>SmpComplications</w:t>
      </w:r>
      <w:r w:rsidRPr="005E1A57">
        <w:rPr>
          <w:sz w:val="22"/>
          <w:szCs w:val="22"/>
        </w:rPr>
        <w:t>»</w:t>
      </w:r>
    </w:p>
    <w:p w:rsidR="007B3488" w:rsidRPr="005E1A57" w:rsidRDefault="007B3488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Результат выезда СМП</w:t>
      </w:r>
      <w:r w:rsidR="003A124F" w:rsidRPr="005E1A57">
        <w:rPr>
          <w:sz w:val="22"/>
          <w:szCs w:val="22"/>
        </w:rPr>
        <w:t xml:space="preserve"> (55)</w:t>
      </w:r>
      <w:r w:rsidRPr="005E1A57">
        <w:rPr>
          <w:sz w:val="22"/>
          <w:szCs w:val="22"/>
        </w:rPr>
        <w:t xml:space="preserve"> - «SmpResultExits»</w:t>
      </w:r>
    </w:p>
    <w:p w:rsidR="00DB13BA" w:rsidRPr="005E1A57" w:rsidRDefault="005746B5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Типы событий СМП</w:t>
      </w:r>
      <w:r w:rsidR="003A124F" w:rsidRPr="005E1A57">
        <w:rPr>
          <w:sz w:val="22"/>
          <w:szCs w:val="22"/>
        </w:rPr>
        <w:t>(68)</w:t>
      </w:r>
      <w:r w:rsidR="00DB13BA" w:rsidRPr="005E1A57">
        <w:rPr>
          <w:sz w:val="22"/>
          <w:szCs w:val="22"/>
        </w:rPr>
        <w:t>- «SmpTimeStep»</w:t>
      </w:r>
    </w:p>
    <w:p w:rsidR="00DB13BA" w:rsidRPr="005E1A57" w:rsidRDefault="00DB13BA" w:rsidP="00DB13BA">
      <w:pPr>
        <w:pStyle w:val="af0"/>
        <w:suppressAutoHyphens w:val="0"/>
        <w:spacing w:after="0" w:line="360" w:lineRule="auto"/>
        <w:ind w:left="1000" w:firstLine="0"/>
        <w:contextualSpacing/>
        <w:jc w:val="left"/>
        <w:rPr>
          <w:sz w:val="22"/>
          <w:szCs w:val="22"/>
        </w:rPr>
      </w:pPr>
    </w:p>
    <w:p w:rsidR="007F7CD8" w:rsidRPr="005E1A57" w:rsidRDefault="007F7CD8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Код вида анестезии</w:t>
      </w:r>
      <w:r w:rsidR="00C00753" w:rsidRPr="005E1A57">
        <w:rPr>
          <w:sz w:val="22"/>
          <w:szCs w:val="22"/>
          <w:lang w:val="en-US"/>
        </w:rPr>
        <w:t xml:space="preserve"> </w:t>
      </w:r>
      <w:r w:rsidR="008857A8" w:rsidRPr="005E1A57">
        <w:rPr>
          <w:sz w:val="22"/>
          <w:szCs w:val="22"/>
        </w:rPr>
        <w:t>(58)</w:t>
      </w:r>
      <w:r w:rsidR="00092DE6" w:rsidRPr="005E1A57">
        <w:rPr>
          <w:sz w:val="22"/>
          <w:szCs w:val="22"/>
        </w:rPr>
        <w:t>– «</w:t>
      </w:r>
      <w:r w:rsidR="00092DE6" w:rsidRPr="005E1A57">
        <w:rPr>
          <w:sz w:val="22"/>
          <w:szCs w:val="22"/>
          <w:lang w:val="en-US"/>
        </w:rPr>
        <w:t>A</w:t>
      </w:r>
      <w:r w:rsidR="00C00753" w:rsidRPr="005E1A57">
        <w:rPr>
          <w:sz w:val="22"/>
          <w:szCs w:val="22"/>
        </w:rPr>
        <w:t>nesthesias»</w:t>
      </w:r>
    </w:p>
    <w:p w:rsidR="00472607" w:rsidRPr="005E1A57" w:rsidRDefault="00472607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Типы цен</w:t>
      </w:r>
      <w:r w:rsidR="00CD301C" w:rsidRPr="005E1A57">
        <w:rPr>
          <w:sz w:val="22"/>
          <w:szCs w:val="22"/>
        </w:rPr>
        <w:t>(61)</w:t>
      </w:r>
      <w:r w:rsidRPr="005E1A57">
        <w:rPr>
          <w:sz w:val="22"/>
          <w:szCs w:val="22"/>
        </w:rPr>
        <w:t xml:space="preserve"> –«</w:t>
      </w:r>
      <w:r w:rsidR="002503F6" w:rsidRPr="005E1A57">
        <w:rPr>
          <w:sz w:val="22"/>
          <w:szCs w:val="22"/>
          <w:lang w:val="en-US"/>
        </w:rPr>
        <w:t>S</w:t>
      </w:r>
      <w:r w:rsidR="002503F6" w:rsidRPr="005E1A57">
        <w:rPr>
          <w:sz w:val="22"/>
          <w:szCs w:val="22"/>
        </w:rPr>
        <w:t>um</w:t>
      </w:r>
      <w:r w:rsidR="002503F6" w:rsidRPr="005E1A57">
        <w:rPr>
          <w:sz w:val="22"/>
          <w:szCs w:val="22"/>
          <w:lang w:val="en-US"/>
        </w:rPr>
        <w:t>T</w:t>
      </w:r>
      <w:r w:rsidRPr="005E1A57">
        <w:rPr>
          <w:sz w:val="22"/>
          <w:szCs w:val="22"/>
        </w:rPr>
        <w:t>ypes»</w:t>
      </w:r>
    </w:p>
    <w:p w:rsidR="00B4207D" w:rsidRPr="005F4CD6" w:rsidRDefault="00C55A38" w:rsidP="00C55A38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Виды приема </w:t>
      </w:r>
      <w:r w:rsidR="00CD301C" w:rsidRPr="005E1A57">
        <w:rPr>
          <w:sz w:val="22"/>
          <w:szCs w:val="22"/>
        </w:rPr>
        <w:t>(6</w:t>
      </w:r>
      <w:r w:rsidRPr="005E1A57">
        <w:rPr>
          <w:sz w:val="22"/>
          <w:szCs w:val="22"/>
        </w:rPr>
        <w:t>6</w:t>
      </w:r>
      <w:r w:rsidR="00CD301C" w:rsidRPr="005E1A57">
        <w:rPr>
          <w:sz w:val="22"/>
          <w:szCs w:val="22"/>
        </w:rPr>
        <w:t>)</w:t>
      </w:r>
      <w:r w:rsidR="00B4207D" w:rsidRPr="005E1A57">
        <w:rPr>
          <w:sz w:val="22"/>
          <w:szCs w:val="22"/>
        </w:rPr>
        <w:t xml:space="preserve">  - «</w:t>
      </w:r>
      <w:r w:rsidRPr="005E1A57">
        <w:rPr>
          <w:rFonts w:ascii="Cambria" w:hAnsi="Cambria" w:cs="Cambria"/>
          <w:sz w:val="22"/>
          <w:szCs w:val="22"/>
          <w:lang w:val="en-US"/>
        </w:rPr>
        <w:t>VisitsTypes</w:t>
      </w:r>
      <w:r w:rsidR="00B4207D" w:rsidRPr="005E1A57">
        <w:rPr>
          <w:sz w:val="22"/>
          <w:szCs w:val="22"/>
        </w:rPr>
        <w:t>»</w:t>
      </w:r>
    </w:p>
    <w:p w:rsidR="005F4CD6" w:rsidRPr="00D43526" w:rsidRDefault="005F4CD6" w:rsidP="00C55A38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43526">
        <w:rPr>
          <w:sz w:val="22"/>
          <w:szCs w:val="22"/>
        </w:rPr>
        <w:t xml:space="preserve">Справочник льгот(69)  </w:t>
      </w:r>
      <w:r w:rsidRPr="00D43526">
        <w:rPr>
          <w:sz w:val="22"/>
          <w:szCs w:val="22"/>
          <w:lang w:val="en-US"/>
        </w:rPr>
        <w:t xml:space="preserve">- </w:t>
      </w:r>
      <w:r w:rsidRPr="00D43526">
        <w:rPr>
          <w:sz w:val="22"/>
          <w:szCs w:val="22"/>
        </w:rPr>
        <w:t>«</w:t>
      </w:r>
      <w:r w:rsidRPr="00D43526">
        <w:rPr>
          <w:sz w:val="22"/>
          <w:szCs w:val="22"/>
          <w:lang w:val="en-US"/>
        </w:rPr>
        <w:t>Privelege_codes</w:t>
      </w:r>
      <w:r w:rsidRPr="00D43526">
        <w:rPr>
          <w:sz w:val="22"/>
          <w:szCs w:val="22"/>
        </w:rPr>
        <w:t>»</w:t>
      </w:r>
    </w:p>
    <w:p w:rsidR="005F4CD6" w:rsidRPr="00D43526" w:rsidRDefault="005F4CD6" w:rsidP="005F4CD6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43526">
        <w:rPr>
          <w:sz w:val="22"/>
          <w:szCs w:val="22"/>
        </w:rPr>
        <w:t>Профили койки  (</w:t>
      </w:r>
      <w:r w:rsidRPr="00D43526">
        <w:rPr>
          <w:sz w:val="22"/>
          <w:szCs w:val="22"/>
          <w:lang w:val="en-US"/>
        </w:rPr>
        <w:t>V</w:t>
      </w:r>
      <w:r w:rsidRPr="00D43526">
        <w:rPr>
          <w:sz w:val="22"/>
          <w:szCs w:val="22"/>
        </w:rPr>
        <w:t>020)   (94)</w:t>
      </w:r>
      <w:r w:rsidRPr="00D43526">
        <w:rPr>
          <w:sz w:val="18"/>
          <w:szCs w:val="18"/>
        </w:rPr>
        <w:t xml:space="preserve">  - </w:t>
      </w:r>
      <w:r w:rsidRPr="00D43526">
        <w:rPr>
          <w:sz w:val="22"/>
          <w:szCs w:val="22"/>
        </w:rPr>
        <w:t>«Prof_H»</w:t>
      </w:r>
    </w:p>
    <w:p w:rsidR="008D5E1D" w:rsidRPr="005E1A57" w:rsidRDefault="00334A91" w:rsidP="00C55A38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Профили мед</w:t>
      </w:r>
      <w:proofErr w:type="gramStart"/>
      <w:r w:rsidRPr="005E1A57">
        <w:rPr>
          <w:sz w:val="22"/>
          <w:szCs w:val="22"/>
        </w:rPr>
        <w:t>.</w:t>
      </w:r>
      <w:r w:rsidR="00C55A38" w:rsidRPr="005E1A57">
        <w:rPr>
          <w:sz w:val="22"/>
          <w:szCs w:val="22"/>
        </w:rPr>
        <w:t>п</w:t>
      </w:r>
      <w:proofErr w:type="gramEnd"/>
      <w:r w:rsidRPr="005E1A57">
        <w:rPr>
          <w:sz w:val="22"/>
          <w:szCs w:val="22"/>
        </w:rPr>
        <w:t>омощи</w:t>
      </w:r>
      <w:r w:rsidR="00C55A38" w:rsidRPr="005E1A57">
        <w:rPr>
          <w:sz w:val="22"/>
          <w:szCs w:val="22"/>
        </w:rPr>
        <w:t xml:space="preserve">  (за исключением ВМП)   </w:t>
      </w:r>
      <w:r w:rsidR="00CD301C" w:rsidRPr="005E1A57">
        <w:rPr>
          <w:sz w:val="22"/>
          <w:szCs w:val="22"/>
        </w:rPr>
        <w:t>(67)</w:t>
      </w:r>
      <w:r w:rsidRPr="005E1A57">
        <w:rPr>
          <w:sz w:val="18"/>
          <w:szCs w:val="18"/>
        </w:rPr>
        <w:t xml:space="preserve">  </w:t>
      </w:r>
      <w:r w:rsidR="00092DE6" w:rsidRPr="005E1A57">
        <w:rPr>
          <w:sz w:val="18"/>
          <w:szCs w:val="18"/>
        </w:rPr>
        <w:t xml:space="preserve">- </w:t>
      </w:r>
      <w:r w:rsidR="00DB6E8C" w:rsidRPr="005E1A57">
        <w:rPr>
          <w:sz w:val="22"/>
          <w:szCs w:val="22"/>
        </w:rPr>
        <w:t>«</w:t>
      </w:r>
      <w:r w:rsidR="00DB6E8C" w:rsidRPr="005E1A57">
        <w:rPr>
          <w:sz w:val="22"/>
          <w:szCs w:val="22"/>
          <w:lang w:val="en-US"/>
        </w:rPr>
        <w:t>MedWorks</w:t>
      </w:r>
      <w:r w:rsidR="00DB6E8C" w:rsidRPr="005E1A57">
        <w:rPr>
          <w:sz w:val="22"/>
          <w:szCs w:val="22"/>
        </w:rPr>
        <w:t>»</w:t>
      </w:r>
    </w:p>
    <w:p w:rsidR="002C128E" w:rsidRPr="005E1A57" w:rsidRDefault="002C128E" w:rsidP="00C55A38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Профили </w:t>
      </w:r>
      <w:r w:rsidR="00C55A38" w:rsidRPr="005E1A57">
        <w:rPr>
          <w:sz w:val="22"/>
          <w:szCs w:val="22"/>
        </w:rPr>
        <w:t>медицинской</w:t>
      </w:r>
      <w:r w:rsidRPr="005E1A57">
        <w:rPr>
          <w:sz w:val="22"/>
          <w:szCs w:val="22"/>
        </w:rPr>
        <w:t xml:space="preserve"> </w:t>
      </w:r>
      <w:r w:rsidR="00C55A38" w:rsidRPr="005E1A57">
        <w:rPr>
          <w:sz w:val="22"/>
          <w:szCs w:val="22"/>
        </w:rPr>
        <w:t>п</w:t>
      </w:r>
      <w:r w:rsidRPr="005E1A57">
        <w:rPr>
          <w:sz w:val="22"/>
          <w:szCs w:val="22"/>
        </w:rPr>
        <w:t>омощи для ВМП (89)</w:t>
      </w:r>
      <w:r w:rsidRPr="005E1A57">
        <w:rPr>
          <w:sz w:val="18"/>
          <w:szCs w:val="18"/>
        </w:rPr>
        <w:t xml:space="preserve">  -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MedWorks</w:t>
      </w:r>
      <w:r w:rsidRPr="005E1A57">
        <w:rPr>
          <w:sz w:val="22"/>
          <w:szCs w:val="22"/>
        </w:rPr>
        <w:t>_</w:t>
      </w:r>
      <w:r w:rsidRPr="005E1A57">
        <w:rPr>
          <w:sz w:val="22"/>
          <w:szCs w:val="22"/>
          <w:lang w:val="en-US"/>
        </w:rPr>
        <w:t>vmp</w:t>
      </w:r>
      <w:r w:rsidRPr="005E1A57">
        <w:rPr>
          <w:sz w:val="22"/>
          <w:szCs w:val="22"/>
        </w:rPr>
        <w:t>»</w:t>
      </w:r>
    </w:p>
    <w:p w:rsidR="002C128E" w:rsidRPr="005E1A57" w:rsidRDefault="002C128E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Модель пациента для ВМП </w:t>
      </w:r>
      <w:r w:rsidR="00FB66AF" w:rsidRPr="00D43526">
        <w:rPr>
          <w:sz w:val="22"/>
          <w:szCs w:val="22"/>
        </w:rPr>
        <w:t>(</w:t>
      </w:r>
      <w:r w:rsidR="00FB66AF" w:rsidRPr="00D43526">
        <w:rPr>
          <w:sz w:val="22"/>
          <w:szCs w:val="22"/>
          <w:lang w:val="en-US"/>
        </w:rPr>
        <w:t>V</w:t>
      </w:r>
      <w:r w:rsidR="00FB66AF" w:rsidRPr="00D43526">
        <w:rPr>
          <w:sz w:val="22"/>
          <w:szCs w:val="22"/>
        </w:rPr>
        <w:t>02</w:t>
      </w:r>
      <w:r w:rsidR="00FB66AF" w:rsidRPr="00FB66AF">
        <w:rPr>
          <w:sz w:val="22"/>
          <w:szCs w:val="22"/>
        </w:rPr>
        <w:t>2</w:t>
      </w:r>
      <w:r w:rsidR="00FB66AF" w:rsidRPr="00D43526">
        <w:rPr>
          <w:sz w:val="22"/>
          <w:szCs w:val="22"/>
        </w:rPr>
        <w:t xml:space="preserve">)  </w:t>
      </w:r>
      <w:r w:rsidRPr="005E1A57">
        <w:rPr>
          <w:sz w:val="22"/>
          <w:szCs w:val="22"/>
        </w:rPr>
        <w:t xml:space="preserve">(90) </w:t>
      </w:r>
      <w:r w:rsidR="002329F7" w:rsidRPr="005E1A57">
        <w:rPr>
          <w:sz w:val="22"/>
          <w:szCs w:val="22"/>
        </w:rPr>
        <w:t>–</w:t>
      </w:r>
      <w:r w:rsidRPr="005E1A57">
        <w:rPr>
          <w:sz w:val="22"/>
          <w:szCs w:val="22"/>
        </w:rPr>
        <w:t xml:space="preserve"> </w:t>
      </w:r>
      <w:r w:rsidR="002329F7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vmp</w:t>
      </w:r>
      <w:r w:rsidR="002329F7" w:rsidRPr="005E1A57">
        <w:rPr>
          <w:sz w:val="22"/>
          <w:szCs w:val="22"/>
        </w:rPr>
        <w:t>_</w:t>
      </w:r>
      <w:r w:rsidR="002329F7" w:rsidRPr="005E1A57">
        <w:rPr>
          <w:sz w:val="22"/>
          <w:szCs w:val="22"/>
          <w:lang w:val="en-US"/>
        </w:rPr>
        <w:t>pat</w:t>
      </w:r>
      <w:r w:rsidR="002329F7" w:rsidRPr="005E1A57">
        <w:rPr>
          <w:sz w:val="22"/>
          <w:szCs w:val="22"/>
        </w:rPr>
        <w:t>_</w:t>
      </w:r>
      <w:r w:rsidR="002329F7" w:rsidRPr="005E1A57">
        <w:rPr>
          <w:sz w:val="22"/>
          <w:szCs w:val="22"/>
          <w:lang w:val="en-US"/>
        </w:rPr>
        <w:t>model</w:t>
      </w:r>
      <w:r w:rsidR="002329F7" w:rsidRPr="005E1A57">
        <w:rPr>
          <w:sz w:val="22"/>
          <w:szCs w:val="22"/>
        </w:rPr>
        <w:t>»</w:t>
      </w:r>
    </w:p>
    <w:p w:rsidR="00520F50" w:rsidRPr="00FB66AF" w:rsidRDefault="00520F50" w:rsidP="00C55A38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Справочник </w:t>
      </w:r>
      <w:r w:rsidR="00C55A38" w:rsidRPr="005E1A57">
        <w:rPr>
          <w:sz w:val="22"/>
          <w:szCs w:val="22"/>
        </w:rPr>
        <w:t xml:space="preserve">видов </w:t>
      </w:r>
      <w:r w:rsidRPr="005E1A57">
        <w:rPr>
          <w:sz w:val="22"/>
          <w:szCs w:val="22"/>
        </w:rPr>
        <w:t>ВМП</w:t>
      </w:r>
      <w:r w:rsidR="00FB66AF" w:rsidRPr="00FB66AF">
        <w:rPr>
          <w:sz w:val="22"/>
          <w:szCs w:val="22"/>
        </w:rPr>
        <w:t xml:space="preserve"> (V018) </w:t>
      </w:r>
      <w:r w:rsidR="00CD301C" w:rsidRPr="005E1A57">
        <w:rPr>
          <w:sz w:val="22"/>
          <w:szCs w:val="22"/>
        </w:rPr>
        <w:t>(70)</w:t>
      </w:r>
      <w:r w:rsidR="00E05E07" w:rsidRPr="005E1A57">
        <w:rPr>
          <w:sz w:val="22"/>
          <w:szCs w:val="22"/>
        </w:rPr>
        <w:t xml:space="preserve"> - </w:t>
      </w:r>
      <w:r w:rsidRPr="005E1A57">
        <w:rPr>
          <w:sz w:val="22"/>
          <w:szCs w:val="22"/>
        </w:rPr>
        <w:t>«Vmp_kind</w:t>
      </w:r>
      <w:r w:rsidR="00F53252" w:rsidRPr="005E1A57">
        <w:rPr>
          <w:sz w:val="22"/>
          <w:szCs w:val="22"/>
        </w:rPr>
        <w:t>s</w:t>
      </w:r>
      <w:r w:rsidRPr="005E1A57">
        <w:rPr>
          <w:sz w:val="22"/>
          <w:szCs w:val="22"/>
        </w:rPr>
        <w:t>»</w:t>
      </w:r>
    </w:p>
    <w:p w:rsidR="00FB66AF" w:rsidRPr="005E1A57" w:rsidRDefault="00FB66AF" w:rsidP="00FB66AF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FB66AF">
        <w:rPr>
          <w:sz w:val="22"/>
          <w:szCs w:val="22"/>
        </w:rPr>
        <w:t xml:space="preserve">Классификатор методов высокотехнологичной медицинской помощи (V019) (71) </w:t>
      </w:r>
      <w:r w:rsidRPr="005E1A57">
        <w:rPr>
          <w:sz w:val="22"/>
          <w:szCs w:val="22"/>
        </w:rPr>
        <w:t>- «</w:t>
      </w:r>
      <w:r w:rsidRPr="00FB66AF">
        <w:rPr>
          <w:sz w:val="22"/>
          <w:szCs w:val="22"/>
        </w:rPr>
        <w:t>V019</w:t>
      </w:r>
      <w:r w:rsidRPr="005E1A57">
        <w:rPr>
          <w:sz w:val="22"/>
          <w:szCs w:val="22"/>
        </w:rPr>
        <w:t>»</w:t>
      </w:r>
    </w:p>
    <w:p w:rsidR="00E05E07" w:rsidRPr="005E1A57" w:rsidRDefault="00E05E07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Справочник видов пробирок (72) - «Tube_types»</w:t>
      </w:r>
    </w:p>
    <w:p w:rsidR="00180506" w:rsidRPr="005E1A57" w:rsidRDefault="00180506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Справочник разновидностей приема (73) - «</w:t>
      </w:r>
      <w:r w:rsidRPr="005E1A57">
        <w:rPr>
          <w:rFonts w:ascii="Cambria" w:hAnsi="Cambria" w:cs="Cambria"/>
          <w:sz w:val="22"/>
          <w:szCs w:val="22"/>
          <w:lang w:val="en-US"/>
        </w:rPr>
        <w:t>Reception</w:t>
      </w:r>
      <w:r w:rsidRPr="005E1A57">
        <w:rPr>
          <w:rFonts w:ascii="Cambria" w:hAnsi="Cambria" w:cs="Cambria"/>
          <w:sz w:val="22"/>
          <w:szCs w:val="22"/>
        </w:rPr>
        <w:t>_</w:t>
      </w:r>
      <w:r w:rsidRPr="005E1A57">
        <w:rPr>
          <w:rFonts w:ascii="Cambria" w:hAnsi="Cambria" w:cs="Cambria"/>
          <w:sz w:val="22"/>
          <w:szCs w:val="22"/>
          <w:lang w:val="en-US"/>
        </w:rPr>
        <w:t>types</w:t>
      </w:r>
      <w:r w:rsidRPr="005E1A57">
        <w:rPr>
          <w:sz w:val="22"/>
          <w:szCs w:val="22"/>
        </w:rPr>
        <w:t>»</w:t>
      </w:r>
    </w:p>
    <w:p w:rsidR="00841A4A" w:rsidRPr="005E1A57" w:rsidRDefault="007963FF" w:rsidP="00F853FA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Условия </w:t>
      </w:r>
      <w:r w:rsidR="00F853FA" w:rsidRPr="005E1A57">
        <w:rPr>
          <w:sz w:val="22"/>
          <w:szCs w:val="22"/>
        </w:rPr>
        <w:t xml:space="preserve">условия оказания помощи </w:t>
      </w:r>
      <w:r w:rsidR="00841A4A" w:rsidRPr="005E1A57">
        <w:rPr>
          <w:sz w:val="22"/>
          <w:szCs w:val="22"/>
        </w:rPr>
        <w:t>(75) – «</w:t>
      </w:r>
      <w:r w:rsidRPr="005E1A57">
        <w:rPr>
          <w:sz w:val="22"/>
          <w:szCs w:val="22"/>
        </w:rPr>
        <w:t>Help_types</w:t>
      </w:r>
      <w:r w:rsidR="00841A4A" w:rsidRPr="005E1A57">
        <w:rPr>
          <w:sz w:val="22"/>
          <w:szCs w:val="22"/>
        </w:rPr>
        <w:t>»</w:t>
      </w:r>
    </w:p>
    <w:p w:rsidR="00841A4A" w:rsidRPr="005E1A57" w:rsidRDefault="00F853FA" w:rsidP="00F853FA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Справочник в</w:t>
      </w:r>
      <w:r w:rsidR="007963FF" w:rsidRPr="005E1A57">
        <w:rPr>
          <w:sz w:val="22"/>
          <w:szCs w:val="22"/>
        </w:rPr>
        <w:t>ид</w:t>
      </w:r>
      <w:r w:rsidRPr="005E1A57">
        <w:rPr>
          <w:sz w:val="22"/>
          <w:szCs w:val="22"/>
        </w:rPr>
        <w:t>ов</w:t>
      </w:r>
      <w:r w:rsidR="007963FF" w:rsidRPr="005E1A57">
        <w:rPr>
          <w:sz w:val="22"/>
          <w:szCs w:val="22"/>
        </w:rPr>
        <w:t xml:space="preserve"> медицинской помощи </w:t>
      </w:r>
      <w:r w:rsidR="00841A4A" w:rsidRPr="005E1A57">
        <w:rPr>
          <w:sz w:val="22"/>
          <w:szCs w:val="22"/>
        </w:rPr>
        <w:t>(76) – «</w:t>
      </w:r>
      <w:r w:rsidR="007963FF" w:rsidRPr="005E1A57">
        <w:rPr>
          <w:sz w:val="22"/>
          <w:szCs w:val="22"/>
        </w:rPr>
        <w:t>Aiding_types</w:t>
      </w:r>
      <w:r w:rsidR="00841A4A" w:rsidRPr="005E1A57">
        <w:rPr>
          <w:sz w:val="22"/>
          <w:szCs w:val="22"/>
        </w:rPr>
        <w:t>»</w:t>
      </w:r>
    </w:p>
    <w:p w:rsidR="00841A4A" w:rsidRPr="005E1A57" w:rsidRDefault="00F853FA" w:rsidP="00F853FA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Справочник п</w:t>
      </w:r>
      <w:r w:rsidR="007963FF" w:rsidRPr="005E1A57">
        <w:rPr>
          <w:sz w:val="22"/>
          <w:szCs w:val="22"/>
        </w:rPr>
        <w:t>оверхност</w:t>
      </w:r>
      <w:r w:rsidRPr="005E1A57">
        <w:rPr>
          <w:sz w:val="22"/>
          <w:szCs w:val="22"/>
        </w:rPr>
        <w:t>ей</w:t>
      </w:r>
      <w:r w:rsidR="007963FF" w:rsidRPr="005E1A57">
        <w:rPr>
          <w:sz w:val="22"/>
          <w:szCs w:val="22"/>
        </w:rPr>
        <w:t xml:space="preserve"> зуб</w:t>
      </w:r>
      <w:r w:rsidRPr="005E1A57">
        <w:rPr>
          <w:sz w:val="22"/>
          <w:szCs w:val="22"/>
        </w:rPr>
        <w:t>ов</w:t>
      </w:r>
      <w:r w:rsidR="00841A4A" w:rsidRPr="005E1A57">
        <w:rPr>
          <w:sz w:val="22"/>
          <w:szCs w:val="22"/>
        </w:rPr>
        <w:t xml:space="preserve"> (7</w:t>
      </w:r>
      <w:r w:rsidR="007963FF" w:rsidRPr="005E1A57">
        <w:rPr>
          <w:sz w:val="22"/>
          <w:szCs w:val="22"/>
        </w:rPr>
        <w:t>7</w:t>
      </w:r>
      <w:r w:rsidR="00841A4A" w:rsidRPr="005E1A57">
        <w:rPr>
          <w:sz w:val="22"/>
          <w:szCs w:val="22"/>
        </w:rPr>
        <w:t>) – «</w:t>
      </w:r>
      <w:r w:rsidR="007963FF" w:rsidRPr="005E1A57">
        <w:rPr>
          <w:sz w:val="22"/>
          <w:szCs w:val="22"/>
        </w:rPr>
        <w:t>P_tooths</w:t>
      </w:r>
      <w:r w:rsidR="00841A4A" w:rsidRPr="005E1A57">
        <w:rPr>
          <w:sz w:val="22"/>
          <w:szCs w:val="22"/>
        </w:rPr>
        <w:t>»</w:t>
      </w:r>
    </w:p>
    <w:p w:rsidR="007963FF" w:rsidRPr="005E1A57" w:rsidRDefault="007963FF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Зубная формула (7</w:t>
      </w:r>
      <w:r w:rsidRPr="005E1A57">
        <w:rPr>
          <w:sz w:val="22"/>
          <w:szCs w:val="22"/>
          <w:lang w:val="en-US"/>
        </w:rPr>
        <w:t>8</w:t>
      </w:r>
      <w:r w:rsidRPr="005E1A57">
        <w:rPr>
          <w:sz w:val="22"/>
          <w:szCs w:val="22"/>
        </w:rPr>
        <w:t>) – «N_tooths»</w:t>
      </w:r>
    </w:p>
    <w:p w:rsidR="007963FF" w:rsidRPr="005E1A57" w:rsidRDefault="007963FF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Расходные материалы (7</w:t>
      </w:r>
      <w:r w:rsidRPr="005E1A57">
        <w:rPr>
          <w:sz w:val="22"/>
          <w:szCs w:val="22"/>
          <w:lang w:val="en-US"/>
        </w:rPr>
        <w:t>9</w:t>
      </w:r>
      <w:r w:rsidRPr="005E1A57">
        <w:rPr>
          <w:sz w:val="22"/>
          <w:szCs w:val="22"/>
        </w:rPr>
        <w:t>) – «consumables»</w:t>
      </w:r>
    </w:p>
    <w:p w:rsidR="005565AA" w:rsidRPr="005E1A57" w:rsidRDefault="000E4F21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Вид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аборта</w:t>
      </w:r>
      <w:r w:rsidRPr="005E1A57">
        <w:rPr>
          <w:sz w:val="22"/>
          <w:szCs w:val="22"/>
          <w:lang w:val="en-US"/>
        </w:rPr>
        <w:t xml:space="preserve">  (85) </w:t>
      </w:r>
      <w:r w:rsidR="00F72F40" w:rsidRPr="005E1A57">
        <w:rPr>
          <w:sz w:val="22"/>
          <w:szCs w:val="22"/>
        </w:rPr>
        <w:t xml:space="preserve">– </w:t>
      </w:r>
      <w:r w:rsidRPr="005E1A57">
        <w:rPr>
          <w:sz w:val="22"/>
          <w:szCs w:val="22"/>
          <w:lang w:val="en-US"/>
        </w:rPr>
        <w:t>« abortion_type»</w:t>
      </w:r>
    </w:p>
    <w:p w:rsidR="005565AA" w:rsidRPr="005E1A57" w:rsidRDefault="00286050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Формы оказания медицинской помощи</w:t>
      </w:r>
      <w:r w:rsidR="000E4F21" w:rsidRPr="005E1A57">
        <w:rPr>
          <w:sz w:val="22"/>
          <w:szCs w:val="22"/>
        </w:rPr>
        <w:t xml:space="preserve">  (86) </w:t>
      </w:r>
      <w:r w:rsidR="00F72F40" w:rsidRPr="005E1A57">
        <w:rPr>
          <w:sz w:val="22"/>
          <w:szCs w:val="22"/>
        </w:rPr>
        <w:t xml:space="preserve">– </w:t>
      </w:r>
      <w:r w:rsidR="000E4F21" w:rsidRPr="005E1A57">
        <w:rPr>
          <w:sz w:val="22"/>
          <w:szCs w:val="22"/>
        </w:rPr>
        <w:t>- «</w:t>
      </w:r>
      <w:r w:rsidR="000E4F21" w:rsidRPr="005E1A57">
        <w:rPr>
          <w:sz w:val="22"/>
          <w:szCs w:val="22"/>
          <w:lang w:val="en-US"/>
        </w:rPr>
        <w:t>vg</w:t>
      </w:r>
      <w:r w:rsidR="000E4F21" w:rsidRPr="005E1A57">
        <w:rPr>
          <w:sz w:val="22"/>
          <w:szCs w:val="22"/>
        </w:rPr>
        <w:t>»</w:t>
      </w:r>
    </w:p>
    <w:p w:rsidR="00C1369E" w:rsidRPr="005E1A57" w:rsidRDefault="00C1369E" w:rsidP="00C1369E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Классификаторы по онкологии (</w:t>
      </w:r>
      <w:r w:rsidRPr="005E1A57">
        <w:rPr>
          <w:sz w:val="22"/>
          <w:szCs w:val="22"/>
          <w:lang w:val="en-US"/>
        </w:rPr>
        <w:t>9</w:t>
      </w:r>
      <w:r w:rsidRPr="005E1A57">
        <w:rPr>
          <w:sz w:val="22"/>
          <w:szCs w:val="22"/>
        </w:rPr>
        <w:t xml:space="preserve">8) </w:t>
      </w:r>
      <w:r w:rsidRPr="005E1A57">
        <w:rPr>
          <w:sz w:val="22"/>
          <w:szCs w:val="22"/>
          <w:lang w:val="en-US"/>
        </w:rPr>
        <w:t>N</w:t>
      </w:r>
    </w:p>
    <w:p w:rsidR="00C1369E" w:rsidRPr="005E1A57" w:rsidRDefault="00425329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001. Классификатор противопоказаний и отказов </w:t>
      </w:r>
      <w:r w:rsidR="00F72F40" w:rsidRPr="005E1A57">
        <w:rPr>
          <w:sz w:val="22"/>
          <w:szCs w:val="22"/>
        </w:rPr>
        <w:t xml:space="preserve"> –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- </w:t>
      </w:r>
      <w:r w:rsidR="00C1369E" w:rsidRPr="005E1A57">
        <w:rPr>
          <w:lang w:val="en-US"/>
        </w:rPr>
        <w:t>N</w:t>
      </w:r>
      <w:r w:rsidR="00C1369E" w:rsidRPr="005E1A57">
        <w:t xml:space="preserve">001» </w:t>
      </w:r>
    </w:p>
    <w:p w:rsidR="00C1369E" w:rsidRPr="005E1A57" w:rsidRDefault="00425329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t xml:space="preserve">N007. Классификатор гистологических признаков </w:t>
      </w:r>
      <w:r w:rsidR="00F72F40"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</w:rPr>
        <w:t xml:space="preserve">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- </w:t>
      </w:r>
      <w:r w:rsidR="00C1369E" w:rsidRPr="005E1A57">
        <w:rPr>
          <w:lang w:val="en-US"/>
        </w:rPr>
        <w:t>N</w:t>
      </w:r>
      <w:r w:rsidR="00C1369E" w:rsidRPr="005E1A57">
        <w:t xml:space="preserve">007» </w:t>
      </w:r>
    </w:p>
    <w:p w:rsidR="00C1369E" w:rsidRPr="005E1A57" w:rsidRDefault="00425329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t xml:space="preserve">N008. Классификатор результатов гистологических исследований </w:t>
      </w:r>
      <w:r w:rsidR="00F72F40" w:rsidRPr="005E1A57">
        <w:rPr>
          <w:sz w:val="22"/>
          <w:szCs w:val="22"/>
        </w:rPr>
        <w:t xml:space="preserve"> – 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- </w:t>
      </w:r>
      <w:r w:rsidR="00C1369E" w:rsidRPr="005E1A57">
        <w:rPr>
          <w:lang w:val="en-US"/>
        </w:rPr>
        <w:t>N</w:t>
      </w:r>
      <w:r w:rsidR="00C1369E" w:rsidRPr="005E1A57">
        <w:t xml:space="preserve">008» </w:t>
      </w:r>
    </w:p>
    <w:p w:rsidR="00C1369E" w:rsidRPr="005E1A57" w:rsidRDefault="00425329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t xml:space="preserve">N009. Классификатор соответствия гистологических признаков диагнозам  </w:t>
      </w:r>
      <w:r w:rsidR="00F72F40" w:rsidRPr="005E1A57">
        <w:rPr>
          <w:sz w:val="22"/>
          <w:szCs w:val="22"/>
        </w:rPr>
        <w:t xml:space="preserve"> –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- </w:t>
      </w:r>
      <w:r w:rsidR="00C1369E" w:rsidRPr="005E1A57">
        <w:rPr>
          <w:lang w:val="en-US"/>
        </w:rPr>
        <w:t>N</w:t>
      </w:r>
      <w:r w:rsidR="00C1369E" w:rsidRPr="005E1A57">
        <w:t xml:space="preserve">009» </w:t>
      </w:r>
    </w:p>
    <w:p w:rsidR="00C1369E" w:rsidRPr="005E1A57" w:rsidRDefault="00425329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t xml:space="preserve">N010. Классификатор маркёров </w:t>
      </w:r>
      <w:r w:rsidR="00F72F40"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</w:rPr>
        <w:t xml:space="preserve">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- </w:t>
      </w:r>
      <w:r w:rsidR="00C1369E" w:rsidRPr="005E1A57">
        <w:rPr>
          <w:lang w:val="en-US"/>
        </w:rPr>
        <w:t>N</w:t>
      </w:r>
      <w:r w:rsidR="00C1369E" w:rsidRPr="005E1A57">
        <w:t>0</w:t>
      </w:r>
      <w:r w:rsidRPr="005E1A57">
        <w:t>10</w:t>
      </w:r>
      <w:r w:rsidR="00C1369E" w:rsidRPr="005E1A57">
        <w:t xml:space="preserve">» </w:t>
      </w:r>
    </w:p>
    <w:p w:rsidR="00C1369E" w:rsidRPr="005E1A57" w:rsidRDefault="00425329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t xml:space="preserve">N011. Классификатор значений маркёров </w:t>
      </w:r>
      <w:r w:rsidR="00F72F40" w:rsidRPr="005E1A57">
        <w:rPr>
          <w:sz w:val="22"/>
          <w:szCs w:val="22"/>
        </w:rPr>
        <w:t xml:space="preserve"> –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- </w:t>
      </w:r>
      <w:r w:rsidR="00C1369E" w:rsidRPr="005E1A57">
        <w:rPr>
          <w:lang w:val="en-US"/>
        </w:rPr>
        <w:t>N</w:t>
      </w:r>
      <w:r w:rsidR="00C1369E" w:rsidRPr="005E1A57">
        <w:t>01</w:t>
      </w:r>
      <w:r w:rsidRPr="005E1A57">
        <w:t>1</w:t>
      </w:r>
      <w:r w:rsidR="00C1369E" w:rsidRPr="005E1A57">
        <w:t xml:space="preserve">» </w:t>
      </w:r>
    </w:p>
    <w:p w:rsidR="00425329" w:rsidRPr="005E1A57" w:rsidRDefault="00425329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t xml:space="preserve">N012. Классификатор соответствия маркёров диагнозам  </w:t>
      </w:r>
      <w:r w:rsidR="00F72F40"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- </w:t>
      </w:r>
      <w:r w:rsidRPr="005E1A57">
        <w:rPr>
          <w:lang w:val="en-US"/>
        </w:rPr>
        <w:t>N</w:t>
      </w:r>
      <w:r w:rsidRPr="005E1A57">
        <w:t xml:space="preserve">012» </w:t>
      </w:r>
    </w:p>
    <w:p w:rsidR="00425329" w:rsidRPr="005E1A57" w:rsidRDefault="00F41110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  <w:lang w:val="en-US"/>
        </w:rPr>
        <w:lastRenderedPageBreak/>
        <w:t>N</w:t>
      </w:r>
      <w:r w:rsidRPr="005E1A57">
        <w:rPr>
          <w:sz w:val="22"/>
          <w:szCs w:val="22"/>
        </w:rPr>
        <w:t xml:space="preserve">013. Классификатор видов лечения </w:t>
      </w:r>
      <w:r w:rsidR="00F72F40" w:rsidRPr="005E1A57">
        <w:rPr>
          <w:sz w:val="22"/>
          <w:szCs w:val="22"/>
        </w:rPr>
        <w:t xml:space="preserve">  – </w:t>
      </w:r>
      <w:r w:rsidR="00425329" w:rsidRPr="005E1A57">
        <w:rPr>
          <w:sz w:val="22"/>
          <w:szCs w:val="22"/>
        </w:rPr>
        <w:t>«</w:t>
      </w:r>
      <w:r w:rsidR="00425329" w:rsidRPr="005E1A57">
        <w:rPr>
          <w:sz w:val="22"/>
          <w:szCs w:val="22"/>
          <w:lang w:val="en-US"/>
        </w:rPr>
        <w:t>N</w:t>
      </w:r>
      <w:r w:rsidR="00425329" w:rsidRPr="005E1A57">
        <w:rPr>
          <w:sz w:val="22"/>
          <w:szCs w:val="22"/>
        </w:rPr>
        <w:t xml:space="preserve"> - </w:t>
      </w:r>
      <w:r w:rsidR="00425329" w:rsidRPr="005E1A57">
        <w:rPr>
          <w:lang w:val="en-US"/>
        </w:rPr>
        <w:t>N</w:t>
      </w:r>
      <w:r w:rsidR="00425329" w:rsidRPr="005E1A57">
        <w:t xml:space="preserve">013» </w:t>
      </w:r>
    </w:p>
    <w:p w:rsidR="00425329" w:rsidRPr="005E1A57" w:rsidRDefault="00F41110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014. Классификатор типов хирургического лечения </w:t>
      </w:r>
      <w:r w:rsidR="00F72F40" w:rsidRPr="005E1A57">
        <w:rPr>
          <w:sz w:val="22"/>
          <w:szCs w:val="22"/>
        </w:rPr>
        <w:t xml:space="preserve">  –  </w:t>
      </w:r>
      <w:r w:rsidR="00425329" w:rsidRPr="005E1A57">
        <w:rPr>
          <w:sz w:val="22"/>
          <w:szCs w:val="22"/>
        </w:rPr>
        <w:t>«</w:t>
      </w:r>
      <w:r w:rsidR="00425329" w:rsidRPr="005E1A57">
        <w:rPr>
          <w:sz w:val="22"/>
          <w:szCs w:val="22"/>
          <w:lang w:val="en-US"/>
        </w:rPr>
        <w:t>N</w:t>
      </w:r>
      <w:r w:rsidR="00425329" w:rsidRPr="005E1A57">
        <w:rPr>
          <w:sz w:val="22"/>
          <w:szCs w:val="22"/>
        </w:rPr>
        <w:t xml:space="preserve"> - </w:t>
      </w:r>
      <w:r w:rsidR="00425329" w:rsidRPr="005E1A57">
        <w:rPr>
          <w:lang w:val="en-US"/>
        </w:rPr>
        <w:t>N</w:t>
      </w:r>
      <w:r w:rsidR="00425329" w:rsidRPr="005E1A57">
        <w:t xml:space="preserve">014» </w:t>
      </w:r>
    </w:p>
    <w:p w:rsidR="00425329" w:rsidRPr="005E1A57" w:rsidRDefault="00F41110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015. Классификатор линий лекарственной терапии </w:t>
      </w:r>
      <w:r w:rsidR="00F72F40" w:rsidRPr="005E1A57">
        <w:rPr>
          <w:sz w:val="22"/>
          <w:szCs w:val="22"/>
        </w:rPr>
        <w:t xml:space="preserve"> –  </w:t>
      </w:r>
      <w:r w:rsidR="00425329" w:rsidRPr="005E1A57">
        <w:rPr>
          <w:sz w:val="22"/>
          <w:szCs w:val="22"/>
        </w:rPr>
        <w:t>«</w:t>
      </w:r>
      <w:r w:rsidR="00425329" w:rsidRPr="005E1A57">
        <w:rPr>
          <w:sz w:val="22"/>
          <w:szCs w:val="22"/>
          <w:lang w:val="en-US"/>
        </w:rPr>
        <w:t>N</w:t>
      </w:r>
      <w:r w:rsidR="00425329" w:rsidRPr="005E1A57">
        <w:rPr>
          <w:sz w:val="22"/>
          <w:szCs w:val="22"/>
        </w:rPr>
        <w:t xml:space="preserve"> - </w:t>
      </w:r>
      <w:r w:rsidR="00425329" w:rsidRPr="005E1A57">
        <w:rPr>
          <w:lang w:val="en-US"/>
        </w:rPr>
        <w:t>N</w:t>
      </w:r>
      <w:r w:rsidR="00425329" w:rsidRPr="005E1A57">
        <w:t xml:space="preserve">015» </w:t>
      </w:r>
    </w:p>
    <w:p w:rsidR="00425329" w:rsidRPr="005E1A57" w:rsidRDefault="00F41110" w:rsidP="0032547D">
      <w:pPr>
        <w:pStyle w:val="af0"/>
        <w:numPr>
          <w:ilvl w:val="0"/>
          <w:numId w:val="13"/>
        </w:numPr>
        <w:spacing w:after="0" w:line="360" w:lineRule="auto"/>
        <w:contextualSpacing/>
        <w:jc w:val="left"/>
      </w:pP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016. Классификатор циклов лекарственной терапии </w:t>
      </w:r>
      <w:r w:rsidR="00F72F40" w:rsidRPr="005E1A57">
        <w:rPr>
          <w:sz w:val="22"/>
          <w:szCs w:val="22"/>
        </w:rPr>
        <w:t xml:space="preserve">  –  </w:t>
      </w:r>
      <w:r w:rsidR="00425329" w:rsidRPr="005E1A57">
        <w:rPr>
          <w:sz w:val="22"/>
          <w:szCs w:val="22"/>
        </w:rPr>
        <w:t>«</w:t>
      </w:r>
      <w:r w:rsidR="00425329" w:rsidRPr="005E1A57">
        <w:rPr>
          <w:sz w:val="22"/>
          <w:szCs w:val="22"/>
          <w:lang w:val="en-US"/>
        </w:rPr>
        <w:t>N</w:t>
      </w:r>
      <w:r w:rsidR="00425329" w:rsidRPr="005E1A57">
        <w:rPr>
          <w:sz w:val="22"/>
          <w:szCs w:val="22"/>
        </w:rPr>
        <w:t xml:space="preserve"> - </w:t>
      </w:r>
      <w:r w:rsidR="00425329" w:rsidRPr="005E1A57">
        <w:rPr>
          <w:lang w:val="en-US"/>
        </w:rPr>
        <w:t>N</w:t>
      </w:r>
      <w:r w:rsidR="00425329" w:rsidRPr="005E1A57">
        <w:t xml:space="preserve">016» </w:t>
      </w:r>
    </w:p>
    <w:p w:rsidR="00C1369E" w:rsidRPr="00D43526" w:rsidRDefault="00F41110" w:rsidP="0032547D">
      <w:pPr>
        <w:pStyle w:val="af0"/>
        <w:numPr>
          <w:ilvl w:val="0"/>
          <w:numId w:val="1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 xml:space="preserve">017. Классификатор типов лучевой терапии </w:t>
      </w:r>
      <w:r w:rsidR="00F72F40" w:rsidRPr="00D43526">
        <w:rPr>
          <w:sz w:val="22"/>
          <w:szCs w:val="22"/>
        </w:rPr>
        <w:t xml:space="preserve">  –  </w:t>
      </w:r>
      <w:r w:rsidR="00425329" w:rsidRPr="00D43526">
        <w:rPr>
          <w:sz w:val="22"/>
          <w:szCs w:val="22"/>
        </w:rPr>
        <w:t>«</w:t>
      </w:r>
      <w:r w:rsidR="00425329" w:rsidRPr="00693B1C">
        <w:rPr>
          <w:sz w:val="22"/>
          <w:szCs w:val="22"/>
          <w:lang w:val="en-US"/>
        </w:rPr>
        <w:t>N</w:t>
      </w:r>
      <w:r w:rsidR="00425329" w:rsidRPr="00D43526">
        <w:rPr>
          <w:sz w:val="22"/>
          <w:szCs w:val="22"/>
        </w:rPr>
        <w:t xml:space="preserve"> - </w:t>
      </w:r>
      <w:r w:rsidR="00425329" w:rsidRPr="00693B1C">
        <w:rPr>
          <w:sz w:val="22"/>
          <w:szCs w:val="22"/>
          <w:lang w:val="en-US"/>
        </w:rPr>
        <w:t>N</w:t>
      </w:r>
      <w:r w:rsidR="00425329" w:rsidRPr="00D43526">
        <w:rPr>
          <w:sz w:val="22"/>
          <w:szCs w:val="22"/>
        </w:rPr>
        <w:t xml:space="preserve">017» </w:t>
      </w:r>
    </w:p>
    <w:p w:rsidR="00226664" w:rsidRPr="00D43526" w:rsidRDefault="00226664" w:rsidP="0032547D">
      <w:pPr>
        <w:pStyle w:val="af0"/>
        <w:numPr>
          <w:ilvl w:val="0"/>
          <w:numId w:val="1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>018. Классификатор поводов обращения–  «</w:t>
      </w: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 xml:space="preserve"> - </w:t>
      </w: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 xml:space="preserve">018» </w:t>
      </w:r>
    </w:p>
    <w:p w:rsidR="00226664" w:rsidRPr="00D43526" w:rsidRDefault="00226664" w:rsidP="0032547D">
      <w:pPr>
        <w:pStyle w:val="af0"/>
        <w:numPr>
          <w:ilvl w:val="0"/>
          <w:numId w:val="1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>020. Классификатор лекарственных препаратов, применяемых при проведении лекарственной терапии   –  «</w:t>
      </w: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 xml:space="preserve"> - </w:t>
      </w: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 xml:space="preserve">020» </w:t>
      </w:r>
    </w:p>
    <w:p w:rsidR="00226664" w:rsidRPr="00D43526" w:rsidRDefault="00226664" w:rsidP="0032547D">
      <w:pPr>
        <w:pStyle w:val="af0"/>
        <w:numPr>
          <w:ilvl w:val="0"/>
          <w:numId w:val="1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>021. Классификатор соответствия лекарственного препарата схеме лекарственной терапии   –  «</w:t>
      </w: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 xml:space="preserve"> - </w:t>
      </w: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 xml:space="preserve">021» </w:t>
      </w:r>
    </w:p>
    <w:p w:rsidR="00912397" w:rsidRPr="005E1A57" w:rsidRDefault="00912397" w:rsidP="00912397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Локализация отдаленных метастаз (100) </w:t>
      </w:r>
      <w:r w:rsidR="00F72F40"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</w:rPr>
        <w:t>«LocalizationMetastases»</w:t>
      </w:r>
    </w:p>
    <w:p w:rsidR="00912397" w:rsidRPr="005E1A57" w:rsidRDefault="00912397" w:rsidP="00912397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Тип диагностического показателя (101) </w:t>
      </w:r>
      <w:r w:rsidR="00F72F40" w:rsidRPr="005E1A57">
        <w:rPr>
          <w:sz w:val="22"/>
          <w:szCs w:val="22"/>
        </w:rPr>
        <w:t xml:space="preserve">– </w:t>
      </w:r>
      <w:r w:rsidRPr="005E1A57">
        <w:rPr>
          <w:sz w:val="22"/>
          <w:szCs w:val="22"/>
        </w:rPr>
        <w:t>«TypeDiagnosticIndicators»</w:t>
      </w:r>
    </w:p>
    <w:p w:rsidR="00912397" w:rsidRPr="005E1A57" w:rsidRDefault="00912397" w:rsidP="00912397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Клиническая группа (102) </w:t>
      </w:r>
      <w:r w:rsidR="00F72F40" w:rsidRPr="005E1A57">
        <w:rPr>
          <w:sz w:val="22"/>
          <w:szCs w:val="22"/>
        </w:rPr>
        <w:t xml:space="preserve">– </w:t>
      </w:r>
      <w:r w:rsidRPr="005E1A57">
        <w:rPr>
          <w:sz w:val="22"/>
          <w:szCs w:val="22"/>
        </w:rPr>
        <w:t>«</w:t>
      </w:r>
      <w:r w:rsidR="00524238" w:rsidRPr="005E1A57">
        <w:rPr>
          <w:sz w:val="22"/>
          <w:szCs w:val="22"/>
          <w:lang w:val="en-US"/>
        </w:rPr>
        <w:t>C</w:t>
      </w:r>
      <w:r w:rsidRPr="005E1A57">
        <w:rPr>
          <w:sz w:val="22"/>
          <w:szCs w:val="22"/>
        </w:rPr>
        <w:t>linicalGroups»</w:t>
      </w:r>
    </w:p>
    <w:p w:rsidR="00912397" w:rsidRPr="005E1A57" w:rsidRDefault="002466DB" w:rsidP="002466DB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Группы здоровья </w:t>
      </w:r>
      <w:r w:rsidR="00912397" w:rsidRPr="005E1A57">
        <w:rPr>
          <w:sz w:val="22"/>
          <w:szCs w:val="22"/>
        </w:rPr>
        <w:t>(</w:t>
      </w:r>
      <w:r w:rsidRPr="005E1A57">
        <w:rPr>
          <w:sz w:val="22"/>
          <w:szCs w:val="22"/>
        </w:rPr>
        <w:t>103</w:t>
      </w:r>
      <w:r w:rsidR="00912397" w:rsidRPr="005E1A57">
        <w:rPr>
          <w:sz w:val="22"/>
          <w:szCs w:val="22"/>
        </w:rPr>
        <w:t>)</w:t>
      </w:r>
      <w:r w:rsidR="00F72F40" w:rsidRPr="005E1A57">
        <w:rPr>
          <w:sz w:val="22"/>
          <w:szCs w:val="22"/>
        </w:rPr>
        <w:t xml:space="preserve"> – </w:t>
      </w:r>
      <w:r w:rsidR="00912397" w:rsidRPr="005E1A57">
        <w:rPr>
          <w:sz w:val="22"/>
          <w:szCs w:val="22"/>
        </w:rPr>
        <w:t xml:space="preserve"> «</w:t>
      </w:r>
      <w:r w:rsidRPr="005E1A57">
        <w:rPr>
          <w:sz w:val="22"/>
          <w:szCs w:val="22"/>
        </w:rPr>
        <w:t>HealthGroup</w:t>
      </w:r>
      <w:r w:rsidR="00912397" w:rsidRPr="005E1A57">
        <w:rPr>
          <w:sz w:val="22"/>
          <w:szCs w:val="22"/>
        </w:rPr>
        <w:t>»</w:t>
      </w:r>
    </w:p>
    <w:p w:rsidR="00912397" w:rsidRPr="005E1A57" w:rsidRDefault="002466DB" w:rsidP="00912397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Классификатор видов контроля (F006) </w:t>
      </w:r>
      <w:r w:rsidR="00912397" w:rsidRPr="005E1A57">
        <w:rPr>
          <w:sz w:val="22"/>
          <w:szCs w:val="22"/>
        </w:rPr>
        <w:t>(</w:t>
      </w:r>
      <w:r w:rsidRPr="005E1A57">
        <w:rPr>
          <w:sz w:val="22"/>
          <w:szCs w:val="22"/>
        </w:rPr>
        <w:t>104</w:t>
      </w:r>
      <w:r w:rsidR="00912397" w:rsidRPr="005E1A57">
        <w:rPr>
          <w:sz w:val="22"/>
          <w:szCs w:val="22"/>
        </w:rPr>
        <w:t>)</w:t>
      </w:r>
      <w:r w:rsidR="00F72F40" w:rsidRPr="005E1A57">
        <w:rPr>
          <w:sz w:val="22"/>
          <w:szCs w:val="22"/>
        </w:rPr>
        <w:t xml:space="preserve"> – </w:t>
      </w:r>
      <w:r w:rsidR="00912397" w:rsidRPr="005E1A57">
        <w:rPr>
          <w:sz w:val="22"/>
          <w:szCs w:val="22"/>
        </w:rPr>
        <w:t xml:space="preserve"> «</w:t>
      </w:r>
      <w:r w:rsidRPr="005E1A57">
        <w:rPr>
          <w:sz w:val="22"/>
          <w:szCs w:val="22"/>
        </w:rPr>
        <w:t>TypeControl</w:t>
      </w:r>
      <w:r w:rsidR="00912397" w:rsidRPr="005E1A57">
        <w:rPr>
          <w:sz w:val="22"/>
          <w:szCs w:val="22"/>
        </w:rPr>
        <w:t>»</w:t>
      </w:r>
    </w:p>
    <w:p w:rsidR="00DE6F86" w:rsidRPr="005E1A57" w:rsidRDefault="00DE6F86" w:rsidP="00DE6F86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Методы онкологического диагностического исследования (105) </w:t>
      </w:r>
      <w:r w:rsidR="00F72F40" w:rsidRPr="005E1A57">
        <w:rPr>
          <w:sz w:val="22"/>
          <w:szCs w:val="22"/>
        </w:rPr>
        <w:t>–</w:t>
      </w:r>
      <w:r w:rsidRPr="005E1A57">
        <w:rPr>
          <w:sz w:val="22"/>
          <w:szCs w:val="22"/>
        </w:rPr>
        <w:t xml:space="preserve"> </w:t>
      </w:r>
      <w:r w:rsidR="00F72F40" w:rsidRPr="005E1A57">
        <w:rPr>
          <w:sz w:val="22"/>
          <w:szCs w:val="22"/>
        </w:rPr>
        <w:t>«</w:t>
      </w:r>
      <w:r w:rsidRPr="005E1A57">
        <w:rPr>
          <w:sz w:val="22"/>
          <w:szCs w:val="22"/>
        </w:rPr>
        <w:t>OnkoDiagMetods</w:t>
      </w:r>
      <w:r w:rsidR="00F72F40" w:rsidRPr="005E1A57">
        <w:rPr>
          <w:sz w:val="22"/>
          <w:szCs w:val="22"/>
        </w:rPr>
        <w:t>»</w:t>
      </w:r>
    </w:p>
    <w:p w:rsidR="0066591D" w:rsidRDefault="0066591D" w:rsidP="0066591D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>
        <w:rPr>
          <w:sz w:val="22"/>
          <w:szCs w:val="22"/>
        </w:rPr>
        <w:t>Характер заболевания</w:t>
      </w:r>
      <w:r w:rsidRPr="005E1A57">
        <w:rPr>
          <w:sz w:val="22"/>
          <w:szCs w:val="22"/>
        </w:rPr>
        <w:t xml:space="preserve"> (10</w:t>
      </w:r>
      <w:r>
        <w:rPr>
          <w:sz w:val="22"/>
          <w:szCs w:val="22"/>
        </w:rPr>
        <w:t>9</w:t>
      </w:r>
      <w:r w:rsidRPr="005E1A57">
        <w:rPr>
          <w:sz w:val="22"/>
          <w:szCs w:val="22"/>
        </w:rPr>
        <w:t>) – «</w:t>
      </w:r>
      <w:r w:rsidRPr="0066591D">
        <w:rPr>
          <w:sz w:val="22"/>
          <w:szCs w:val="22"/>
        </w:rPr>
        <w:t>DiseaseTypes</w:t>
      </w:r>
      <w:r w:rsidRPr="005E1A57">
        <w:rPr>
          <w:sz w:val="22"/>
          <w:szCs w:val="22"/>
        </w:rPr>
        <w:t>»</w:t>
      </w:r>
    </w:p>
    <w:p w:rsidR="00DF65DB" w:rsidRPr="00693B1C" w:rsidRDefault="00DF65DB" w:rsidP="00DF65DB">
      <w:pPr>
        <w:pStyle w:val="af0"/>
        <w:numPr>
          <w:ilvl w:val="0"/>
          <w:numId w:val="4"/>
        </w:numPr>
        <w:rPr>
          <w:sz w:val="22"/>
          <w:szCs w:val="22"/>
        </w:rPr>
      </w:pPr>
      <w:r w:rsidRPr="00693B1C">
        <w:rPr>
          <w:sz w:val="22"/>
          <w:szCs w:val="22"/>
        </w:rPr>
        <w:t>Признак поступления/перевода (110)</w:t>
      </w:r>
      <w:r w:rsidR="006A4B77" w:rsidRPr="00693B1C">
        <w:rPr>
          <w:sz w:val="22"/>
          <w:szCs w:val="22"/>
        </w:rPr>
        <w:t xml:space="preserve"> – «incomes»</w:t>
      </w:r>
    </w:p>
    <w:p w:rsidR="00DF65DB" w:rsidRDefault="00DF65DB" w:rsidP="00DF65DB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693B1C">
        <w:rPr>
          <w:sz w:val="22"/>
          <w:szCs w:val="22"/>
        </w:rPr>
        <w:t>Причина, по которой услуга не оказана или оказана не в полном объеме (111) – «partials»</w:t>
      </w:r>
    </w:p>
    <w:p w:rsidR="00B10261" w:rsidRDefault="00B10261" w:rsidP="00B10261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10261">
        <w:rPr>
          <w:sz w:val="22"/>
          <w:szCs w:val="22"/>
        </w:rPr>
        <w:t>Обоснование направления</w:t>
      </w:r>
      <w:r>
        <w:rPr>
          <w:sz w:val="22"/>
          <w:szCs w:val="22"/>
        </w:rPr>
        <w:t xml:space="preserve"> (113) </w:t>
      </w:r>
      <w:r w:rsidRPr="00693B1C">
        <w:rPr>
          <w:sz w:val="22"/>
          <w:szCs w:val="22"/>
        </w:rPr>
        <w:t xml:space="preserve">– </w:t>
      </w:r>
      <w:r>
        <w:rPr>
          <w:sz w:val="22"/>
          <w:szCs w:val="22"/>
        </w:rPr>
        <w:t xml:space="preserve"> «</w:t>
      </w:r>
      <w:r w:rsidRPr="00B10261">
        <w:rPr>
          <w:sz w:val="22"/>
          <w:szCs w:val="22"/>
        </w:rPr>
        <w:t>DirectionReasons</w:t>
      </w:r>
      <w:r>
        <w:rPr>
          <w:sz w:val="22"/>
          <w:szCs w:val="22"/>
        </w:rPr>
        <w:t>»</w:t>
      </w:r>
    </w:p>
    <w:p w:rsidR="00B10261" w:rsidRPr="00DC26A1" w:rsidRDefault="00B10261" w:rsidP="00B10261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10261">
        <w:rPr>
          <w:sz w:val="22"/>
          <w:szCs w:val="22"/>
        </w:rPr>
        <w:t>Коды обработки сообщений информационного сопровождения</w:t>
      </w:r>
      <w:r>
        <w:rPr>
          <w:sz w:val="22"/>
          <w:szCs w:val="22"/>
        </w:rPr>
        <w:t xml:space="preserve"> (114) </w:t>
      </w:r>
      <w:r w:rsidRPr="00693B1C">
        <w:rPr>
          <w:sz w:val="22"/>
          <w:szCs w:val="22"/>
        </w:rPr>
        <w:t xml:space="preserve">– </w:t>
      </w:r>
      <w:r>
        <w:rPr>
          <w:sz w:val="22"/>
          <w:szCs w:val="22"/>
        </w:rPr>
        <w:t xml:space="preserve"> «</w:t>
      </w:r>
      <w:r w:rsidRPr="00B10261">
        <w:rPr>
          <w:sz w:val="22"/>
          <w:szCs w:val="22"/>
        </w:rPr>
        <w:t>infsupport_codes</w:t>
      </w:r>
      <w:r>
        <w:rPr>
          <w:sz w:val="22"/>
          <w:szCs w:val="22"/>
        </w:rPr>
        <w:t>»</w:t>
      </w:r>
    </w:p>
    <w:p w:rsidR="00DC26A1" w:rsidRPr="004423AE" w:rsidRDefault="004423AE" w:rsidP="004423AE">
      <w:pPr>
        <w:pStyle w:val="af0"/>
        <w:numPr>
          <w:ilvl w:val="0"/>
          <w:numId w:val="4"/>
        </w:numPr>
        <w:rPr>
          <w:sz w:val="22"/>
          <w:szCs w:val="22"/>
        </w:rPr>
      </w:pPr>
      <w:r w:rsidRPr="004423AE">
        <w:rPr>
          <w:sz w:val="22"/>
          <w:szCs w:val="22"/>
        </w:rPr>
        <w:t xml:space="preserve">Единый реестр страховых медицинских организаций, осуществляющих деятельность в сфере обязательного медицинского страхования (SMO) </w:t>
      </w:r>
      <w:r>
        <w:rPr>
          <w:sz w:val="22"/>
          <w:szCs w:val="22"/>
        </w:rPr>
        <w:t>(115) –</w:t>
      </w:r>
      <w:r w:rsidRPr="00EB0D89">
        <w:rPr>
          <w:sz w:val="22"/>
          <w:szCs w:val="22"/>
        </w:rPr>
        <w:t xml:space="preserve"> </w:t>
      </w:r>
      <w:r>
        <w:rPr>
          <w:sz w:val="22"/>
          <w:szCs w:val="22"/>
        </w:rPr>
        <w:t>«</w:t>
      </w:r>
      <w:r w:rsidRPr="00EB0D89">
        <w:rPr>
          <w:sz w:val="22"/>
          <w:szCs w:val="22"/>
        </w:rPr>
        <w:t>F00</w:t>
      </w:r>
      <w:r w:rsidRPr="00911883">
        <w:rPr>
          <w:sz w:val="22"/>
          <w:szCs w:val="22"/>
        </w:rPr>
        <w:t>2</w:t>
      </w:r>
      <w:r>
        <w:rPr>
          <w:sz w:val="22"/>
          <w:szCs w:val="22"/>
        </w:rPr>
        <w:t>»</w:t>
      </w:r>
    </w:p>
    <w:p w:rsidR="0066591D" w:rsidRPr="00195E60" w:rsidRDefault="00EB0D89" w:rsidP="00EB0D89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EB0D89">
        <w:rPr>
          <w:sz w:val="22"/>
          <w:szCs w:val="22"/>
        </w:rPr>
        <w:t>Единый реестр медицинских организаций, осуществляющих деятельность в сфере обязательного медицинского страхования (MO)</w:t>
      </w:r>
      <w:r>
        <w:rPr>
          <w:sz w:val="22"/>
          <w:szCs w:val="22"/>
        </w:rPr>
        <w:t xml:space="preserve"> (115) –</w:t>
      </w:r>
      <w:r w:rsidRPr="00EB0D89">
        <w:rPr>
          <w:sz w:val="22"/>
          <w:szCs w:val="22"/>
        </w:rPr>
        <w:t xml:space="preserve"> </w:t>
      </w:r>
      <w:r>
        <w:rPr>
          <w:sz w:val="22"/>
          <w:szCs w:val="22"/>
        </w:rPr>
        <w:t>«</w:t>
      </w:r>
      <w:r w:rsidRPr="00EB0D89">
        <w:rPr>
          <w:sz w:val="22"/>
          <w:szCs w:val="22"/>
        </w:rPr>
        <w:t>F003</w:t>
      </w:r>
      <w:r>
        <w:rPr>
          <w:sz w:val="22"/>
          <w:szCs w:val="22"/>
        </w:rPr>
        <w:t>»</w:t>
      </w:r>
    </w:p>
    <w:p w:rsidR="00195E60" w:rsidRPr="005E1A57" w:rsidRDefault="00195E60" w:rsidP="00195E6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195E60">
        <w:rPr>
          <w:sz w:val="22"/>
          <w:szCs w:val="22"/>
        </w:rPr>
        <w:t xml:space="preserve">Классификатор методов диагностического исследования (117) - </w:t>
      </w:r>
      <w:r>
        <w:rPr>
          <w:sz w:val="22"/>
          <w:szCs w:val="22"/>
        </w:rPr>
        <w:t>«</w:t>
      </w:r>
      <w:r w:rsidRPr="00195E60">
        <w:rPr>
          <w:sz w:val="22"/>
          <w:szCs w:val="22"/>
        </w:rPr>
        <w:t>V029</w:t>
      </w:r>
      <w:r>
        <w:rPr>
          <w:sz w:val="22"/>
          <w:szCs w:val="22"/>
        </w:rPr>
        <w:t>»</w:t>
      </w:r>
    </w:p>
    <w:p w:rsidR="00E05E07" w:rsidRPr="005E1A57" w:rsidRDefault="00E05E07" w:rsidP="00472607">
      <w:pPr>
        <w:pStyle w:val="af0"/>
        <w:suppressAutoHyphens w:val="0"/>
        <w:spacing w:after="0" w:line="360" w:lineRule="auto"/>
        <w:ind w:left="360" w:firstLine="0"/>
        <w:contextualSpacing/>
        <w:jc w:val="left"/>
        <w:rPr>
          <w:sz w:val="22"/>
          <w:szCs w:val="22"/>
        </w:rPr>
      </w:pPr>
    </w:p>
    <w:p w:rsidR="00670FB3" w:rsidRPr="005E1A57" w:rsidRDefault="00670FB3" w:rsidP="00C4732F">
      <w:pPr>
        <w:pStyle w:val="1"/>
        <w:spacing w:after="240"/>
        <w:ind w:left="709" w:hanging="357"/>
      </w:pPr>
      <w:bookmarkStart w:id="29" w:name="_Toc297553521"/>
      <w:bookmarkStart w:id="30" w:name="_Toc314586195"/>
      <w:bookmarkStart w:id="31" w:name="_Toc132903337"/>
      <w:r w:rsidRPr="005E1A57">
        <w:lastRenderedPageBreak/>
        <w:t>Элементы и атрибуты</w:t>
      </w:r>
      <w:bookmarkEnd w:id="29"/>
      <w:bookmarkEnd w:id="30"/>
      <w:bookmarkEnd w:id="31"/>
    </w:p>
    <w:p w:rsidR="00C4732F" w:rsidRPr="005E1A57" w:rsidRDefault="00C4732F" w:rsidP="00C4732F">
      <w:pPr>
        <w:ind w:firstLine="709"/>
        <w:rPr>
          <w:lang w:eastAsia="ar-SA"/>
        </w:rPr>
      </w:pPr>
      <w:r w:rsidRPr="005E1A57">
        <w:rPr>
          <w:lang w:eastAsia="ar-SA"/>
        </w:rPr>
        <w:t xml:space="preserve">В </w:t>
      </w:r>
      <w:proofErr w:type="gramStart"/>
      <w:r w:rsidRPr="005E1A57">
        <w:rPr>
          <w:lang w:eastAsia="ar-SA"/>
        </w:rPr>
        <w:t>таблицах</w:t>
      </w:r>
      <w:proofErr w:type="gramEnd"/>
      <w:r w:rsidRPr="005E1A57">
        <w:rPr>
          <w:lang w:eastAsia="ar-SA"/>
        </w:rPr>
        <w:t>, приведенных ниже, в столбце «Условия заполнения» указывается:</w:t>
      </w:r>
    </w:p>
    <w:p w:rsidR="00670FB3" w:rsidRPr="005E1A57" w:rsidRDefault="00670FB3" w:rsidP="00A41770">
      <w:pPr>
        <w:numPr>
          <w:ilvl w:val="0"/>
          <w:numId w:val="8"/>
        </w:numPr>
        <w:spacing w:after="0" w:line="360" w:lineRule="auto"/>
        <w:ind w:hanging="578"/>
        <w:rPr>
          <w:lang w:eastAsia="ar-SA"/>
        </w:rPr>
      </w:pPr>
      <w:r w:rsidRPr="005E1A57">
        <w:rPr>
          <w:lang w:eastAsia="ar-SA"/>
        </w:rPr>
        <w:t>«Обязательный» – атрибут обязательно должен присутствовать в списке атрибутов элемента;</w:t>
      </w:r>
    </w:p>
    <w:p w:rsidR="00670FB3" w:rsidRPr="005E1A57" w:rsidRDefault="00670FB3" w:rsidP="00A41770">
      <w:pPr>
        <w:numPr>
          <w:ilvl w:val="0"/>
          <w:numId w:val="8"/>
        </w:numPr>
        <w:spacing w:after="0" w:line="360" w:lineRule="auto"/>
        <w:ind w:hanging="578"/>
        <w:rPr>
          <w:lang w:eastAsia="ar-SA"/>
        </w:rPr>
      </w:pPr>
      <w:r w:rsidRPr="005E1A57">
        <w:rPr>
          <w:lang w:eastAsia="ar-SA"/>
        </w:rPr>
        <w:t>«Условно обязательный» – атрибут должен присутствовать при выполнении указанных условий. На структурной схеме такие атрибуты обведены штриховой линией;</w:t>
      </w:r>
    </w:p>
    <w:p w:rsidR="00670FB3" w:rsidRPr="005E1A57" w:rsidRDefault="00670FB3" w:rsidP="00A41770">
      <w:pPr>
        <w:numPr>
          <w:ilvl w:val="0"/>
          <w:numId w:val="5"/>
        </w:numPr>
        <w:spacing w:after="0" w:line="360" w:lineRule="auto"/>
        <w:ind w:hanging="578"/>
        <w:rPr>
          <w:lang w:eastAsia="ar-SA"/>
        </w:rPr>
      </w:pPr>
      <w:r w:rsidRPr="005E1A57">
        <w:rPr>
          <w:lang w:eastAsia="ar-SA"/>
        </w:rPr>
        <w:t>«Необязательный» – атрибут может не присутствовать в списке атрибутов элемента.</w:t>
      </w:r>
    </w:p>
    <w:p w:rsidR="00670FB3" w:rsidRPr="005E1A57" w:rsidRDefault="00670FB3" w:rsidP="00670FB3">
      <w:pPr>
        <w:spacing w:after="0" w:line="360" w:lineRule="auto"/>
        <w:ind w:firstLine="709"/>
        <w:rPr>
          <w:lang w:eastAsia="ar-SA"/>
        </w:rPr>
      </w:pPr>
      <w:r w:rsidRPr="005E1A57">
        <w:rPr>
          <w:lang w:eastAsia="ar-SA"/>
        </w:rPr>
        <w:t>В некоторых случаях обязательные атрибуты могут не иметь значений. Например, отчество пациента, в этом случае значение атрибута должно быть представлено пустой строкой (</w:t>
      </w:r>
      <w:r w:rsidRPr="005E1A57">
        <w:rPr>
          <w:b/>
          <w:lang w:val="en-US" w:eastAsia="ar-SA"/>
        </w:rPr>
        <w:t>patronymic</w:t>
      </w:r>
      <w:r w:rsidRPr="005E1A57">
        <w:rPr>
          <w:b/>
          <w:lang w:eastAsia="ar-SA"/>
        </w:rPr>
        <w:t>=””</w:t>
      </w:r>
      <w:r w:rsidRPr="005E1A57">
        <w:rPr>
          <w:lang w:eastAsia="ar-SA"/>
        </w:rPr>
        <w:t xml:space="preserve">). </w:t>
      </w:r>
    </w:p>
    <w:p w:rsidR="00670FB3" w:rsidRPr="005E1A57" w:rsidRDefault="00670FB3" w:rsidP="00670FB3">
      <w:pPr>
        <w:spacing w:after="0" w:line="360" w:lineRule="auto"/>
        <w:ind w:firstLine="709"/>
        <w:rPr>
          <w:lang w:eastAsia="ar-SA"/>
        </w:rPr>
      </w:pPr>
      <w:r w:rsidRPr="005E1A57">
        <w:rPr>
          <w:lang w:eastAsia="ar-SA"/>
        </w:rPr>
        <w:t xml:space="preserve">В </w:t>
      </w:r>
      <w:proofErr w:type="gramStart"/>
      <w:r w:rsidRPr="005E1A57">
        <w:rPr>
          <w:lang w:eastAsia="ar-SA"/>
        </w:rPr>
        <w:t>столбце</w:t>
      </w:r>
      <w:proofErr w:type="gramEnd"/>
      <w:r w:rsidRPr="005E1A57">
        <w:rPr>
          <w:lang w:eastAsia="ar-SA"/>
        </w:rPr>
        <w:t xml:space="preserve"> «Ограничения» указываются:</w:t>
      </w:r>
    </w:p>
    <w:p w:rsidR="00670FB3" w:rsidRPr="005E1A57" w:rsidRDefault="00670FB3" w:rsidP="00A41770">
      <w:pPr>
        <w:pStyle w:val="Arial5555"/>
        <w:numPr>
          <w:ilvl w:val="0"/>
          <w:numId w:val="9"/>
        </w:numPr>
        <w:spacing w:after="0" w:line="360" w:lineRule="auto"/>
        <w:ind w:left="709" w:hanging="425"/>
        <w:rPr>
          <w:lang w:eastAsia="ar-SA"/>
        </w:rPr>
      </w:pPr>
      <w:r w:rsidRPr="005E1A57">
        <w:rPr>
          <w:lang w:eastAsia="ar-SA"/>
        </w:rPr>
        <w:t>Ограничения на длину:</w:t>
      </w:r>
    </w:p>
    <w:p w:rsidR="00670FB3" w:rsidRPr="005E1A57" w:rsidRDefault="00670FB3" w:rsidP="00A41770">
      <w:pPr>
        <w:pStyle w:val="Arial5555"/>
        <w:numPr>
          <w:ilvl w:val="1"/>
          <w:numId w:val="6"/>
        </w:numPr>
        <w:spacing w:after="0" w:line="360" w:lineRule="auto"/>
        <w:ind w:left="1276" w:hanging="567"/>
        <w:rPr>
          <w:lang w:eastAsia="ar-SA"/>
        </w:rPr>
      </w:pPr>
      <w:r w:rsidRPr="005E1A57">
        <w:rPr>
          <w:lang w:eastAsia="ar-SA"/>
        </w:rPr>
        <w:t>«n символов» – атрибут должен иметь длину ровно n символов;</w:t>
      </w:r>
    </w:p>
    <w:p w:rsidR="00670FB3" w:rsidRPr="005E1A57" w:rsidRDefault="00670FB3" w:rsidP="00A41770">
      <w:pPr>
        <w:pStyle w:val="Arial5555"/>
        <w:numPr>
          <w:ilvl w:val="1"/>
          <w:numId w:val="6"/>
        </w:numPr>
        <w:spacing w:after="0" w:line="360" w:lineRule="auto"/>
        <w:ind w:left="1276" w:hanging="567"/>
        <w:rPr>
          <w:lang w:eastAsia="ar-SA"/>
        </w:rPr>
      </w:pPr>
      <w:r w:rsidRPr="005E1A57">
        <w:rPr>
          <w:lang w:eastAsia="ar-SA"/>
        </w:rPr>
        <w:t>«до n символов» – атрибут может иметь длину от 0 до n;</w:t>
      </w:r>
    </w:p>
    <w:p w:rsidR="00670FB3" w:rsidRPr="005E1A57" w:rsidRDefault="00670FB3" w:rsidP="00A41770">
      <w:pPr>
        <w:pStyle w:val="Arial5555"/>
        <w:numPr>
          <w:ilvl w:val="1"/>
          <w:numId w:val="6"/>
        </w:numPr>
        <w:spacing w:after="0" w:line="360" w:lineRule="auto"/>
        <w:ind w:left="1276" w:hanging="567"/>
        <w:rPr>
          <w:lang w:eastAsia="ar-SA"/>
        </w:rPr>
      </w:pPr>
      <w:r w:rsidRPr="005E1A57">
        <w:rPr>
          <w:lang w:eastAsia="ar-SA"/>
        </w:rPr>
        <w:t>«от m до n» – атрибут может иметь длину от m до n, пустые значения не допускаются;</w:t>
      </w:r>
    </w:p>
    <w:p w:rsidR="00670FB3" w:rsidRPr="005E1A57" w:rsidRDefault="00670FB3" w:rsidP="00A41770">
      <w:pPr>
        <w:pStyle w:val="Arial5555"/>
        <w:numPr>
          <w:ilvl w:val="1"/>
          <w:numId w:val="6"/>
        </w:numPr>
        <w:spacing w:after="0" w:line="360" w:lineRule="auto"/>
        <w:ind w:left="1276" w:hanging="567"/>
        <w:rPr>
          <w:lang w:eastAsia="ar-SA"/>
        </w:rPr>
      </w:pPr>
      <w:r w:rsidRPr="005E1A57">
        <w:rPr>
          <w:lang w:eastAsia="ar-SA"/>
        </w:rPr>
        <w:t>если не указано ни одно из выше перечисленных условий, то ограничение по длине не накладывается, пустые значения допускаются, но только для текстовых полей (тип string);</w:t>
      </w:r>
    </w:p>
    <w:p w:rsidR="00670FB3" w:rsidRPr="005E1A57" w:rsidRDefault="00670FB3" w:rsidP="00A41770">
      <w:pPr>
        <w:pStyle w:val="Arial5555"/>
        <w:numPr>
          <w:ilvl w:val="0"/>
          <w:numId w:val="9"/>
        </w:numPr>
        <w:spacing w:after="0" w:line="360" w:lineRule="auto"/>
        <w:rPr>
          <w:lang w:eastAsia="ar-SA"/>
        </w:rPr>
      </w:pPr>
      <w:r w:rsidRPr="005E1A57">
        <w:rPr>
          <w:lang w:eastAsia="ar-SA"/>
        </w:rPr>
        <w:t>Ограничения на значения:</w:t>
      </w:r>
    </w:p>
    <w:p w:rsidR="00670FB3" w:rsidRPr="005E1A57" w:rsidRDefault="00670FB3" w:rsidP="00A41770">
      <w:pPr>
        <w:pStyle w:val="Arial5555"/>
        <w:numPr>
          <w:ilvl w:val="1"/>
          <w:numId w:val="7"/>
        </w:numPr>
        <w:spacing w:after="0" w:line="360" w:lineRule="auto"/>
        <w:ind w:left="1276" w:hanging="567"/>
        <w:rPr>
          <w:lang w:eastAsia="ar-SA"/>
        </w:rPr>
      </w:pPr>
      <w:r w:rsidRPr="005E1A57">
        <w:rPr>
          <w:lang w:eastAsia="ar-SA"/>
        </w:rPr>
        <w:t>«Единственное значение» – атрибут может принимать только одно указанное в ограничении значение;</w:t>
      </w:r>
    </w:p>
    <w:p w:rsidR="00670FB3" w:rsidRPr="005E1A57" w:rsidRDefault="00670FB3" w:rsidP="00A41770">
      <w:pPr>
        <w:pStyle w:val="Arial5555"/>
        <w:numPr>
          <w:ilvl w:val="1"/>
          <w:numId w:val="7"/>
        </w:numPr>
        <w:spacing w:after="0" w:line="360" w:lineRule="auto"/>
        <w:ind w:left="1276" w:hanging="567"/>
        <w:rPr>
          <w:lang w:eastAsia="ar-SA"/>
        </w:rPr>
      </w:pPr>
      <w:r w:rsidRPr="005E1A57">
        <w:rPr>
          <w:lang w:eastAsia="ar-SA"/>
        </w:rPr>
        <w:t>«Допустимые значения» – значения атрибута должны выбираться из предложенного в столбце «Ограничения» списка.</w:t>
      </w:r>
    </w:p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C67975" w:rsidRPr="005E1A57" w:rsidRDefault="00C67975" w:rsidP="00C4732F">
      <w:pPr>
        <w:pStyle w:val="1"/>
        <w:spacing w:after="240"/>
        <w:ind w:left="709" w:hanging="357"/>
      </w:pPr>
      <w:bookmarkStart w:id="32" w:name="_Toc314586198"/>
      <w:bookmarkStart w:id="33" w:name="_Toc132903338"/>
      <w:bookmarkStart w:id="34" w:name="_Toc314586197"/>
      <w:r w:rsidRPr="005E1A57">
        <w:lastRenderedPageBreak/>
        <w:t>Содержание документа</w:t>
      </w:r>
      <w:bookmarkEnd w:id="32"/>
      <w:bookmarkEnd w:id="33"/>
    </w:p>
    <w:p w:rsidR="00670FB3" w:rsidRPr="005E1A57" w:rsidRDefault="00670FB3" w:rsidP="00346FD9">
      <w:pPr>
        <w:ind w:firstLine="0"/>
        <w:rPr>
          <w:b/>
          <w:sz w:val="22"/>
          <w:szCs w:val="22"/>
        </w:rPr>
      </w:pPr>
      <w:r w:rsidRPr="005E1A57">
        <w:rPr>
          <w:sz w:val="22"/>
          <w:szCs w:val="22"/>
        </w:rPr>
        <w:t>Атрибуты элемента body</w:t>
      </w:r>
      <w:bookmarkEnd w:id="34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835"/>
        <w:gridCol w:w="1689"/>
        <w:gridCol w:w="721"/>
        <w:gridCol w:w="2977"/>
      </w:tblGrid>
      <w:tr w:rsidR="005E1A57" w:rsidRPr="005E1A57" w:rsidTr="00BC022F"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cantSplit/>
          <w:trHeight w:val="266"/>
        </w:trPr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version</w:t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Версия тарифного соглашения</w:t>
            </w:r>
          </w:p>
        </w:tc>
        <w:tc>
          <w:tcPr>
            <w:tcW w:w="168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721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 xml:space="preserve">До </w:t>
            </w:r>
            <w:r w:rsidRPr="005E1A57">
              <w:rPr>
                <w:sz w:val="22"/>
                <w:szCs w:val="22"/>
                <w:lang w:val="en-US"/>
              </w:rPr>
              <w:t>300</w:t>
            </w:r>
            <w:r w:rsidRPr="005E1A57">
              <w:rPr>
                <w:sz w:val="22"/>
                <w:szCs w:val="22"/>
              </w:rPr>
              <w:t xml:space="preserve"> символов</w:t>
            </w:r>
          </w:p>
        </w:tc>
      </w:tr>
      <w:tr w:rsidR="005E1A57" w:rsidRPr="005E1A57" w:rsidTr="00BC022F">
        <w:trPr>
          <w:cantSplit/>
          <w:trHeight w:val="627"/>
        </w:trPr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protocol</w:t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протокола.</w:t>
            </w:r>
          </w:p>
        </w:tc>
        <w:tc>
          <w:tcPr>
            <w:tcW w:w="168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721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</w:t>
            </w:r>
            <w:r w:rsidR="004D5B2D" w:rsidRPr="005E1A57">
              <w:rPr>
                <w:sz w:val="22"/>
                <w:szCs w:val="22"/>
                <w:lang w:val="en-US" w:eastAsia="ar-SA"/>
              </w:rPr>
              <w:t xml:space="preserve"> </w:t>
            </w:r>
            <w:r w:rsidRPr="005E1A57">
              <w:rPr>
                <w:sz w:val="22"/>
                <w:szCs w:val="22"/>
                <w:lang w:val="en-US" w:eastAsia="ar-SA"/>
              </w:rPr>
              <w:t>full,changes</w:t>
            </w:r>
          </w:p>
        </w:tc>
      </w:tr>
      <w:tr w:rsidR="005E1A57" w:rsidRPr="005E1A57" w:rsidTr="00BC022F">
        <w:trPr>
          <w:cantSplit/>
          <w:trHeight w:val="329"/>
        </w:trPr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begin_date</w:t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4B303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Дата начала действия </w:t>
            </w:r>
            <w:r w:rsidR="004B3032" w:rsidRPr="005E1A57">
              <w:rPr>
                <w:sz w:val="22"/>
                <w:szCs w:val="22"/>
              </w:rPr>
              <w:t>НСИ</w:t>
            </w:r>
          </w:p>
        </w:tc>
        <w:tc>
          <w:tcPr>
            <w:tcW w:w="168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721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Yyyy-mm-dd</w:t>
            </w:r>
          </w:p>
        </w:tc>
      </w:tr>
      <w:tr w:rsidR="005E1A57" w:rsidRPr="005E1A57" w:rsidTr="00BC022F">
        <w:trPr>
          <w:cantSplit/>
        </w:trPr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creation_date</w:t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Дата создания </w:t>
            </w:r>
            <w:r w:rsidR="004B3032" w:rsidRPr="005E1A57">
              <w:rPr>
                <w:sz w:val="22"/>
                <w:szCs w:val="22"/>
              </w:rPr>
              <w:t>НСИ</w:t>
            </w:r>
          </w:p>
        </w:tc>
        <w:tc>
          <w:tcPr>
            <w:tcW w:w="168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721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Yyyy-mm-dd</w:t>
            </w:r>
          </w:p>
        </w:tc>
      </w:tr>
      <w:tr w:rsidR="005E1A57" w:rsidRPr="005E1A57" w:rsidTr="00BC022F">
        <w:trPr>
          <w:cantSplit/>
        </w:trPr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telcreator</w:t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Телефон разработчика</w:t>
            </w:r>
          </w:p>
        </w:tc>
        <w:tc>
          <w:tcPr>
            <w:tcW w:w="168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721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15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670FB3" w:rsidRPr="005E1A57" w:rsidRDefault="00180506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35" w:name="_Toc314586199"/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  <w:bookmarkStart w:id="36" w:name="_Toc132903339"/>
      <w:r w:rsidRPr="005E1A57">
        <w:rPr>
          <w:rFonts w:ascii="Times New Roman" w:hAnsi="Times New Roman" w:cs="Times New Roman"/>
          <w:sz w:val="24"/>
          <w:szCs w:val="24"/>
        </w:rPr>
        <w:t>Справочник поставщиков (МО). (1).</w:t>
      </w:r>
      <w:bookmarkEnd w:id="35"/>
      <w:bookmarkEnd w:id="36"/>
    </w:p>
    <w:p w:rsidR="00670FB3" w:rsidRPr="005E1A57" w:rsidRDefault="00670FB3" w:rsidP="00346FD9">
      <w:pPr>
        <w:ind w:firstLine="0"/>
        <w:rPr>
          <w:sz w:val="22"/>
          <w:szCs w:val="22"/>
        </w:rPr>
      </w:pPr>
      <w:bookmarkStart w:id="37" w:name="_Toc314586200"/>
      <w:r w:rsidRPr="005E1A57">
        <w:rPr>
          <w:sz w:val="22"/>
          <w:szCs w:val="22"/>
        </w:rPr>
        <w:t>Атрибуты элемента LPUs- LPU</w:t>
      </w:r>
      <w:bookmarkEnd w:id="37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835"/>
        <w:gridCol w:w="1699"/>
        <w:gridCol w:w="721"/>
        <w:gridCol w:w="2312"/>
      </w:tblGrid>
      <w:tr w:rsidR="005E1A57" w:rsidRPr="005E1A57" w:rsidTr="00421F80">
        <w:trPr>
          <w:trHeight w:val="657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421F80">
        <w:trPr>
          <w:trHeight w:val="16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code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421F80">
        <w:trPr>
          <w:trHeight w:val="22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0"/>
                <w:highlight w:val="white"/>
              </w:rPr>
              <w:t>kpp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Кпп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421F80"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Inn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ИНН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421F80">
        <w:trPr>
          <w:trHeight w:val="286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Ogr</w:t>
            </w:r>
            <w:r w:rsidRPr="005E1A57">
              <w:rPr>
                <w:sz w:val="22"/>
                <w:szCs w:val="22"/>
                <w:lang w:val="en-US"/>
              </w:rPr>
              <w:t>n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ОГРН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421F80">
        <w:trPr>
          <w:trHeight w:val="222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421F80">
        <w:trPr>
          <w:trHeight w:val="66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short_name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Короткое наименование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podush_smp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Подушевое финансирование СМП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1D544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byte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544C" w:rsidRPr="005E1A57" w:rsidRDefault="001D544C" w:rsidP="001D544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0 – нет,  </w:t>
            </w:r>
            <w:r w:rsidRPr="005E1A57">
              <w:rPr>
                <w:sz w:val="22"/>
                <w:szCs w:val="22"/>
                <w:lang w:val="en-US" w:eastAsia="ar-SA"/>
              </w:rPr>
              <w:t>1</w:t>
            </w:r>
            <w:r w:rsidRPr="005E1A57">
              <w:rPr>
                <w:sz w:val="22"/>
                <w:szCs w:val="22"/>
                <w:lang w:eastAsia="ar-SA"/>
              </w:rPr>
              <w:t xml:space="preserve"> - да  </w:t>
            </w:r>
          </w:p>
        </w:tc>
      </w:tr>
      <w:tr w:rsidR="005E1A57" w:rsidRPr="005E1A57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podush_app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Подушевое финансирование поликлиники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byte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0 – нет,  </w:t>
            </w:r>
            <w:r w:rsidRPr="005E1A57">
              <w:rPr>
                <w:sz w:val="22"/>
                <w:szCs w:val="22"/>
                <w:lang w:val="en-US" w:eastAsia="ar-SA"/>
              </w:rPr>
              <w:t>1</w:t>
            </w:r>
            <w:r w:rsidRPr="005E1A57">
              <w:rPr>
                <w:sz w:val="22"/>
                <w:szCs w:val="22"/>
                <w:lang w:eastAsia="ar-SA"/>
              </w:rPr>
              <w:t xml:space="preserve"> - да  </w:t>
            </w:r>
          </w:p>
        </w:tc>
      </w:tr>
      <w:tr w:rsidR="005E1A57" w:rsidRPr="005E1A57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23EF6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podush_ks</w:t>
            </w:r>
            <w:r w:rsidR="00854D81" w:rsidRPr="005E1A57">
              <w:rPr>
                <w:sz w:val="22"/>
                <w:szCs w:val="22"/>
                <w:lang w:eastAsia="ar-SA"/>
              </w:rPr>
              <w:t>_</w:t>
            </w:r>
            <w:r w:rsidRPr="005E1A57">
              <w:rPr>
                <w:sz w:val="22"/>
                <w:szCs w:val="22"/>
                <w:lang w:eastAsia="ar-SA"/>
              </w:rPr>
              <w:t>ds</w:t>
            </w:r>
            <w:r w:rsidR="00854D81" w:rsidRPr="005E1A57">
              <w:rPr>
                <w:sz w:val="22"/>
                <w:szCs w:val="22"/>
                <w:lang w:eastAsia="ar-SA"/>
              </w:rPr>
              <w:t>_</w:t>
            </w:r>
            <w:r w:rsidRPr="005E1A57">
              <w:rPr>
                <w:sz w:val="22"/>
                <w:szCs w:val="22"/>
                <w:lang w:eastAsia="ar-SA"/>
              </w:rPr>
              <w:t>app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23EF6" w:rsidRPr="005E1A57" w:rsidRDefault="001D544C" w:rsidP="001D544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Подушевое финансирование дневного стационара, круглосуточного стационара,  поликлиники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23EF6" w:rsidRPr="005E1A57" w:rsidRDefault="00C23EF6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23EF6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byte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3EF6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0 – нет,  </w:t>
            </w:r>
            <w:r w:rsidRPr="005E1A57">
              <w:rPr>
                <w:sz w:val="22"/>
                <w:szCs w:val="22"/>
                <w:lang w:val="en-US" w:eastAsia="ar-SA"/>
              </w:rPr>
              <w:t>1</w:t>
            </w:r>
            <w:r w:rsidRPr="005E1A57">
              <w:rPr>
                <w:sz w:val="22"/>
                <w:szCs w:val="22"/>
                <w:lang w:eastAsia="ar-SA"/>
              </w:rPr>
              <w:t xml:space="preserve"> - да  </w:t>
            </w:r>
          </w:p>
        </w:tc>
      </w:tr>
      <w:tr w:rsidR="005E1A57" w:rsidRPr="005E1A57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0D3C8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lastRenderedPageBreak/>
              <w:t>med_help_sign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4333AC" w:rsidP="001A54E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Группа МО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E23548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548" w:rsidRPr="005E1A57" w:rsidRDefault="00E23548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/>
              </w:rPr>
              <w:t>level_p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4333AC" w:rsidP="004333A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Подуровень МО при оказании амбулаторно – поликлинической помощи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3A59E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E1" w:rsidRPr="005E1A57" w:rsidRDefault="003A59E1" w:rsidP="003A59E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До 3 символов</w:t>
            </w:r>
          </w:p>
        </w:tc>
      </w:tr>
      <w:tr w:rsidR="005E1A57" w:rsidRPr="005E1A57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level_f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4333AC" w:rsidP="004333A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Подуровень МО при оказании скорой медицинской помощи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3A59E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E1" w:rsidRPr="005E1A57" w:rsidRDefault="003A59E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До 3 символов</w:t>
            </w:r>
          </w:p>
        </w:tc>
      </w:tr>
      <w:tr w:rsidR="005E1A57" w:rsidRPr="005E1A57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post_id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1A54E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Код должности руководителя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значения:</w:t>
            </w:r>
          </w:p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 – гл</w:t>
            </w:r>
            <w:proofErr w:type="gramStart"/>
            <w:r w:rsidRPr="005E1A57">
              <w:rPr>
                <w:sz w:val="22"/>
                <w:szCs w:val="22"/>
                <w:lang w:eastAsia="ar-SA"/>
              </w:rPr>
              <w:t>.в</w:t>
            </w:r>
            <w:proofErr w:type="gramEnd"/>
            <w:r w:rsidRPr="005E1A57">
              <w:rPr>
                <w:sz w:val="22"/>
                <w:szCs w:val="22"/>
                <w:lang w:eastAsia="ar-SA"/>
              </w:rPr>
              <w:t>рач</w:t>
            </w:r>
          </w:p>
          <w:p w:rsidR="00A3324B" w:rsidRPr="005E1A57" w:rsidRDefault="006F6BCE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7</w:t>
            </w:r>
            <w:r w:rsidR="00A3324B" w:rsidRPr="005E1A57">
              <w:rPr>
                <w:sz w:val="22"/>
                <w:szCs w:val="22"/>
                <w:lang w:eastAsia="ar-SA"/>
              </w:rPr>
              <w:t xml:space="preserve"> – директор</w:t>
            </w:r>
          </w:p>
        </w:tc>
      </w:tr>
      <w:tr w:rsidR="005E1A57" w:rsidRPr="005E1A57" w:rsidTr="00421F80">
        <w:trPr>
          <w:trHeight w:val="66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6F6BCE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F</w:t>
            </w:r>
            <w:r w:rsidR="00A3324B" w:rsidRPr="005E1A57">
              <w:rPr>
                <w:sz w:val="22"/>
                <w:szCs w:val="22"/>
                <w:lang w:eastAsia="ar-SA"/>
              </w:rPr>
              <w:t>io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Фио руководителя в именительном падеже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421F80">
        <w:trPr>
          <w:trHeight w:val="66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Fio_dat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Фио руководителя в дательном падеже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421F80">
        <w:trPr>
          <w:trHeight w:val="66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register_number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Номер в регистре МО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C37" w:rsidRPr="005E1A57" w:rsidRDefault="00BD6C37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 xml:space="preserve">6 </w:t>
            </w:r>
            <w:r w:rsidRPr="005E1A57">
              <w:rPr>
                <w:sz w:val="22"/>
                <w:szCs w:val="22"/>
                <w:lang w:eastAsia="ar-SA"/>
              </w:rPr>
              <w:t>символов</w:t>
            </w:r>
          </w:p>
        </w:tc>
      </w:tr>
    </w:tbl>
    <w:p w:rsidR="00670FB3" w:rsidRPr="005E1A57" w:rsidRDefault="00670FB3" w:rsidP="00670FB3">
      <w:pPr>
        <w:rPr>
          <w:lang w:eastAsia="ar-SA"/>
        </w:rPr>
      </w:pPr>
    </w:p>
    <w:p w:rsidR="00405623" w:rsidRPr="005E1A57" w:rsidRDefault="00405623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38" w:name="_Toc132903340"/>
      <w:r w:rsidRPr="005E1A57">
        <w:rPr>
          <w:rFonts w:ascii="Times New Roman" w:hAnsi="Times New Roman" w:cs="Times New Roman"/>
          <w:sz w:val="24"/>
          <w:szCs w:val="24"/>
        </w:rPr>
        <w:t xml:space="preserve">Справочник </w:t>
      </w:r>
      <w:r w:rsidR="002E6663" w:rsidRPr="005E1A57">
        <w:rPr>
          <w:rFonts w:ascii="Times New Roman" w:hAnsi="Times New Roman" w:cs="Times New Roman"/>
          <w:sz w:val="24"/>
          <w:szCs w:val="24"/>
        </w:rPr>
        <w:t>отделений</w:t>
      </w:r>
      <w:r w:rsidRPr="005E1A57">
        <w:rPr>
          <w:rFonts w:ascii="Times New Roman" w:hAnsi="Times New Roman" w:cs="Times New Roman"/>
          <w:sz w:val="24"/>
          <w:szCs w:val="24"/>
        </w:rPr>
        <w:t xml:space="preserve"> МО.</w:t>
      </w:r>
      <w:bookmarkEnd w:id="38"/>
    </w:p>
    <w:p w:rsidR="00433E4C" w:rsidRPr="005E1A57" w:rsidRDefault="00433E4C" w:rsidP="00405623">
      <w:pPr>
        <w:ind w:firstLine="0"/>
        <w:rPr>
          <w:sz w:val="22"/>
          <w:szCs w:val="22"/>
        </w:rPr>
      </w:pPr>
    </w:p>
    <w:p w:rsidR="00405623" w:rsidRPr="005E1A57" w:rsidRDefault="00405623" w:rsidP="00405623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</w:t>
      </w:r>
      <w:r w:rsidR="00BD6C37" w:rsidRPr="005E1A57">
        <w:rPr>
          <w:sz w:val="22"/>
          <w:szCs w:val="22"/>
          <w:lang w:val="en-US"/>
        </w:rPr>
        <w:t>fed_department_mo</w:t>
      </w:r>
      <w:r w:rsidRPr="005E1A57">
        <w:rPr>
          <w:sz w:val="22"/>
          <w:szCs w:val="22"/>
          <w:lang w:val="en-US"/>
        </w:rPr>
        <w:t xml:space="preserve">- </w:t>
      </w:r>
      <w:r w:rsidR="00BD6C37" w:rsidRPr="005E1A57">
        <w:rPr>
          <w:sz w:val="22"/>
          <w:szCs w:val="22"/>
          <w:lang w:val="en-US"/>
        </w:rPr>
        <w:t xml:space="preserve">department_mo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835"/>
        <w:gridCol w:w="1701"/>
        <w:gridCol w:w="719"/>
        <w:gridCol w:w="2312"/>
      </w:tblGrid>
      <w:tr w:rsidR="005E1A57" w:rsidRPr="005E1A57" w:rsidTr="00421F80">
        <w:trPr>
          <w:trHeight w:val="657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421F80">
        <w:trPr>
          <w:trHeight w:val="609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register_number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Номер в регистре МО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 xml:space="preserve">6 </w:t>
            </w:r>
            <w:r w:rsidRPr="005E1A57">
              <w:rPr>
                <w:sz w:val="22"/>
                <w:szCs w:val="22"/>
                <w:lang w:eastAsia="ar-SA"/>
              </w:rPr>
              <w:t>символов</w:t>
            </w:r>
          </w:p>
        </w:tc>
      </w:tr>
      <w:tr w:rsidR="005E1A57" w:rsidRPr="005E1A57" w:rsidTr="00421F80">
        <w:trPr>
          <w:trHeight w:val="16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IDOTD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  <w:r w:rsidR="00BD6C37" w:rsidRPr="005E1A57">
              <w:rPr>
                <w:sz w:val="22"/>
                <w:szCs w:val="22"/>
              </w:rPr>
              <w:t xml:space="preserve"> подразделения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="00BD6C37" w:rsidRPr="005E1A57">
              <w:rPr>
                <w:sz w:val="22"/>
                <w:szCs w:val="22"/>
                <w:lang w:eastAsia="ar-SA"/>
              </w:rPr>
              <w:t>10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421F80">
        <w:trPr>
          <w:trHeight w:val="16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PROF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Профиль отделения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4 символа</w:t>
            </w:r>
          </w:p>
        </w:tc>
      </w:tr>
      <w:tr w:rsidR="005E1A57" w:rsidRPr="005E1A57" w:rsidTr="00421F80">
        <w:trPr>
          <w:trHeight w:val="16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5107" w:rsidRPr="005E1A57" w:rsidRDefault="000A510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level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5107" w:rsidRPr="005E1A57" w:rsidRDefault="000A5107" w:rsidP="00BD6C3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Подуровень отделения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5107" w:rsidRPr="005E1A57" w:rsidRDefault="000A510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5107" w:rsidRPr="005E1A57" w:rsidRDefault="000A510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5107" w:rsidRPr="005E1A57" w:rsidRDefault="000A510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/>
              </w:rPr>
              <w:t>До 3 символов</w:t>
            </w:r>
          </w:p>
        </w:tc>
      </w:tr>
      <w:tr w:rsidR="005E1A57" w:rsidRPr="005E1A57" w:rsidTr="00421F80">
        <w:trPr>
          <w:trHeight w:val="16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 отделения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F74ACC" w:rsidRPr="005E1A57" w:rsidRDefault="00F74ACC" w:rsidP="00670FB3">
      <w:pPr>
        <w:pStyle w:val="af0"/>
        <w:spacing w:after="0" w:line="360" w:lineRule="auto"/>
        <w:ind w:left="792"/>
      </w:pPr>
    </w:p>
    <w:p w:rsidR="00F74ACC" w:rsidRPr="005E1A57" w:rsidRDefault="00F74ACC">
      <w:pPr>
        <w:spacing w:after="0"/>
        <w:ind w:firstLine="0"/>
        <w:jc w:val="left"/>
        <w:rPr>
          <w:sz w:val="20"/>
          <w:szCs w:val="20"/>
          <w:lang w:eastAsia="ar-SA"/>
        </w:rPr>
      </w:pPr>
      <w:r w:rsidRPr="005E1A57">
        <w:br w:type="page"/>
      </w:r>
    </w:p>
    <w:p w:rsidR="00F74ACC" w:rsidRPr="005E1A57" w:rsidRDefault="00F74ACC" w:rsidP="00670FB3">
      <w:pPr>
        <w:pStyle w:val="af0"/>
        <w:spacing w:after="0" w:line="360" w:lineRule="auto"/>
        <w:ind w:left="792"/>
      </w:pPr>
    </w:p>
    <w:p w:rsidR="002E6663" w:rsidRPr="005E1A57" w:rsidRDefault="002E6663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39" w:name="_Toc132903341"/>
      <w:r w:rsidRPr="005E1A57">
        <w:rPr>
          <w:rFonts w:ascii="Times New Roman" w:hAnsi="Times New Roman" w:cs="Times New Roman"/>
          <w:sz w:val="24"/>
          <w:szCs w:val="24"/>
        </w:rPr>
        <w:t xml:space="preserve">Справочник </w:t>
      </w:r>
      <w:r w:rsidR="00434D7B" w:rsidRPr="005E1A57">
        <w:rPr>
          <w:rFonts w:ascii="Times New Roman" w:hAnsi="Times New Roman" w:cs="Times New Roman"/>
          <w:sz w:val="24"/>
          <w:szCs w:val="24"/>
        </w:rPr>
        <w:t xml:space="preserve">структурных </w:t>
      </w:r>
      <w:r w:rsidRPr="005E1A57">
        <w:rPr>
          <w:rFonts w:ascii="Times New Roman" w:hAnsi="Times New Roman" w:cs="Times New Roman"/>
          <w:sz w:val="24"/>
          <w:szCs w:val="24"/>
        </w:rPr>
        <w:t>подразделений МО.</w:t>
      </w:r>
      <w:bookmarkEnd w:id="39"/>
    </w:p>
    <w:p w:rsidR="002E6663" w:rsidRPr="005E1A57" w:rsidRDefault="002E6663" w:rsidP="002E6663">
      <w:pPr>
        <w:ind w:firstLine="0"/>
        <w:rPr>
          <w:sz w:val="22"/>
          <w:szCs w:val="22"/>
        </w:rPr>
      </w:pPr>
    </w:p>
    <w:p w:rsidR="002E6663" w:rsidRPr="005E1A57" w:rsidRDefault="002E6663" w:rsidP="002E6663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lpu_</w:t>
      </w:r>
      <w:r w:rsidR="00434D7B" w:rsidRPr="005E1A57">
        <w:rPr>
          <w:sz w:val="22"/>
          <w:szCs w:val="22"/>
        </w:rPr>
        <w:t>division</w:t>
      </w:r>
      <w:r w:rsidRPr="005E1A57">
        <w:rPr>
          <w:sz w:val="22"/>
          <w:szCs w:val="22"/>
          <w:lang w:val="en-US"/>
        </w:rPr>
        <w:t xml:space="preserve"> - </w:t>
      </w:r>
      <w:r w:rsidR="00434D7B" w:rsidRPr="005E1A57">
        <w:rPr>
          <w:sz w:val="22"/>
          <w:szCs w:val="22"/>
        </w:rPr>
        <w:t>division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260"/>
        <w:gridCol w:w="1701"/>
        <w:gridCol w:w="719"/>
        <w:gridCol w:w="2312"/>
      </w:tblGrid>
      <w:tr w:rsidR="005E1A57" w:rsidRPr="005E1A57" w:rsidTr="00D4149F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D4149F">
        <w:trPr>
          <w:trHeight w:val="609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code_LPU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D4149F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Код МО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6663" w:rsidRPr="005E1A57" w:rsidRDefault="002E6663" w:rsidP="002E666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 xml:space="preserve">2 </w:t>
            </w:r>
            <w:r w:rsidRPr="005E1A57">
              <w:rPr>
                <w:sz w:val="22"/>
                <w:szCs w:val="22"/>
                <w:lang w:eastAsia="ar-SA"/>
              </w:rPr>
              <w:t>символа</w:t>
            </w:r>
          </w:p>
        </w:tc>
      </w:tr>
      <w:tr w:rsidR="005E1A57" w:rsidRPr="005E1A57" w:rsidTr="00D4149F">
        <w:trPr>
          <w:trHeight w:val="16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D4149F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code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подразделения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6663" w:rsidRPr="005E1A57" w:rsidRDefault="00434D7B" w:rsidP="00434D7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4</w:t>
            </w:r>
            <w:r w:rsidR="002E6663" w:rsidRPr="005E1A57">
              <w:rPr>
                <w:sz w:val="22"/>
                <w:szCs w:val="22"/>
                <w:lang w:eastAsia="ar-SA"/>
              </w:rPr>
              <w:t xml:space="preserve"> символ</w:t>
            </w:r>
            <w:r w:rsidRPr="005E1A57">
              <w:rPr>
                <w:sz w:val="22"/>
                <w:szCs w:val="22"/>
                <w:lang w:eastAsia="ar-SA"/>
              </w:rPr>
              <w:t>а</w:t>
            </w:r>
          </w:p>
        </w:tc>
      </w:tr>
      <w:tr w:rsidR="005E1A57" w:rsidRPr="005E1A57" w:rsidTr="00D4149F">
        <w:trPr>
          <w:trHeight w:val="16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D4149F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D4149F" w:rsidP="0077428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 подразделения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6663" w:rsidRPr="005E1A57" w:rsidRDefault="00D4149F" w:rsidP="00D4149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До </w:t>
            </w:r>
            <w:r w:rsidRPr="005E1A57">
              <w:rPr>
                <w:sz w:val="22"/>
                <w:szCs w:val="22"/>
                <w:lang w:eastAsia="ar-SA"/>
              </w:rPr>
              <w:t>500</w:t>
            </w:r>
            <w:r w:rsidR="002E6663" w:rsidRPr="005E1A57">
              <w:rPr>
                <w:sz w:val="22"/>
                <w:szCs w:val="22"/>
                <w:lang w:eastAsia="ar-SA"/>
              </w:rPr>
              <w:t xml:space="preserve"> </w:t>
            </w:r>
            <w:r w:rsidRPr="005E1A57">
              <w:rPr>
                <w:sz w:val="22"/>
                <w:szCs w:val="22"/>
                <w:lang w:val="en-US"/>
              </w:rPr>
              <w:t>символов</w:t>
            </w:r>
          </w:p>
        </w:tc>
      </w:tr>
      <w:tr w:rsidR="005E1A57" w:rsidRPr="005E1A57" w:rsidTr="00D4149F">
        <w:trPr>
          <w:trHeight w:val="16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D4149F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addr_str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D4149F" w:rsidP="0077428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Адрес подразделения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6663" w:rsidRPr="005E1A57" w:rsidRDefault="002E6663" w:rsidP="00D4149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До </w:t>
            </w:r>
            <w:r w:rsidR="00D4149F" w:rsidRPr="005E1A57">
              <w:rPr>
                <w:sz w:val="22"/>
                <w:szCs w:val="22"/>
              </w:rPr>
              <w:t>250</w:t>
            </w:r>
            <w:r w:rsidRPr="005E1A57">
              <w:rPr>
                <w:sz w:val="22"/>
                <w:szCs w:val="22"/>
                <w:lang w:val="en-US"/>
              </w:rPr>
              <w:t xml:space="preserve"> символов</w:t>
            </w:r>
          </w:p>
        </w:tc>
      </w:tr>
      <w:tr w:rsidR="00F9405F" w:rsidRPr="005E1A57" w:rsidTr="00D4149F">
        <w:trPr>
          <w:trHeight w:val="16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9405F" w:rsidRPr="00AC714E" w:rsidRDefault="00F9405F" w:rsidP="00F9405F">
            <w:pPr>
              <w:pStyle w:val="afd"/>
              <w:keepLines/>
              <w:spacing w:line="360" w:lineRule="auto"/>
              <w:rPr>
                <w:rFonts w:ascii="Consolas" w:eastAsia="Calibri" w:hAnsi="Consolas" w:cs="Consolas"/>
                <w:sz w:val="19"/>
                <w:szCs w:val="19"/>
              </w:rPr>
            </w:pPr>
            <w:r w:rsidRPr="00AC714E">
              <w:rPr>
                <w:sz w:val="22"/>
                <w:szCs w:val="22"/>
                <w:lang w:val="en-US"/>
              </w:rPr>
              <w:t>trauma_punkt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9405F" w:rsidRPr="00AC714E" w:rsidRDefault="00F9405F" w:rsidP="0077428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</w:rPr>
              <w:t>Признак травмопункта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9405F" w:rsidRPr="00AC714E" w:rsidRDefault="00F9405F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C714E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9405F" w:rsidRPr="00AC714E" w:rsidRDefault="00F9405F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C714E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405F" w:rsidRPr="00AC714E" w:rsidRDefault="00F9405F" w:rsidP="00D4149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</w:rPr>
              <w:t>0,1</w:t>
            </w:r>
          </w:p>
        </w:tc>
      </w:tr>
    </w:tbl>
    <w:p w:rsidR="002E6663" w:rsidRPr="005E1A57" w:rsidRDefault="002E6663" w:rsidP="00670FB3">
      <w:pPr>
        <w:pStyle w:val="af0"/>
        <w:spacing w:after="0" w:line="360" w:lineRule="auto"/>
        <w:ind w:left="792"/>
      </w:pPr>
    </w:p>
    <w:p w:rsidR="00670FB3" w:rsidRPr="00466356" w:rsidRDefault="00625AF4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40" w:name="_Toc314586202"/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  <w:bookmarkStart w:id="41" w:name="_Toc132903342"/>
      <w:r w:rsidR="00180506" w:rsidRPr="00466356">
        <w:rPr>
          <w:rFonts w:ascii="Times New Roman" w:hAnsi="Times New Roman" w:cs="Times New Roman"/>
          <w:sz w:val="24"/>
          <w:szCs w:val="24"/>
        </w:rPr>
        <w:t xml:space="preserve">Справочник </w:t>
      </w:r>
      <w:proofErr w:type="gramStart"/>
      <w:r w:rsidR="00CA01F6" w:rsidRPr="00466356">
        <w:rPr>
          <w:rFonts w:ascii="Times New Roman" w:hAnsi="Times New Roman" w:cs="Times New Roman"/>
          <w:sz w:val="24"/>
          <w:szCs w:val="24"/>
        </w:rPr>
        <w:t>ярославских</w:t>
      </w:r>
      <w:proofErr w:type="gramEnd"/>
      <w:r w:rsidR="00180506" w:rsidRPr="00466356">
        <w:rPr>
          <w:rFonts w:ascii="Times New Roman" w:hAnsi="Times New Roman" w:cs="Times New Roman"/>
          <w:sz w:val="24"/>
          <w:szCs w:val="24"/>
        </w:rPr>
        <w:t xml:space="preserve"> </w:t>
      </w:r>
      <w:r w:rsidR="00CA01F6" w:rsidRPr="00466356">
        <w:rPr>
          <w:rFonts w:ascii="Times New Roman" w:hAnsi="Times New Roman" w:cs="Times New Roman"/>
          <w:sz w:val="24"/>
          <w:szCs w:val="24"/>
        </w:rPr>
        <w:t>СМО</w:t>
      </w:r>
      <w:r w:rsidR="00180506" w:rsidRPr="00466356">
        <w:rPr>
          <w:rFonts w:ascii="Times New Roman" w:hAnsi="Times New Roman" w:cs="Times New Roman"/>
          <w:sz w:val="24"/>
          <w:szCs w:val="24"/>
        </w:rPr>
        <w:t xml:space="preserve">. </w:t>
      </w:r>
      <w:bookmarkEnd w:id="40"/>
      <w:r w:rsidR="00180506" w:rsidRPr="00466356">
        <w:rPr>
          <w:rFonts w:ascii="Times New Roman" w:hAnsi="Times New Roman" w:cs="Times New Roman"/>
          <w:sz w:val="24"/>
          <w:szCs w:val="24"/>
        </w:rPr>
        <w:t xml:space="preserve"> (2)</w:t>
      </w:r>
      <w:bookmarkEnd w:id="41"/>
    </w:p>
    <w:p w:rsidR="007B11B3" w:rsidRPr="00466356" w:rsidRDefault="007B11B3" w:rsidP="007B11B3">
      <w:pPr>
        <w:pStyle w:val="af0"/>
        <w:ind w:left="502" w:firstLine="0"/>
        <w:rPr>
          <w:b/>
          <w:bCs/>
          <w:vanish/>
          <w:sz w:val="24"/>
          <w:szCs w:val="24"/>
        </w:rPr>
      </w:pPr>
      <w:bookmarkStart w:id="42" w:name="_Toc314586204"/>
    </w:p>
    <w:p w:rsidR="007B11B3" w:rsidRPr="00466356" w:rsidRDefault="007B11B3" w:rsidP="0032547D">
      <w:pPr>
        <w:pStyle w:val="af0"/>
        <w:numPr>
          <w:ilvl w:val="0"/>
          <w:numId w:val="11"/>
        </w:numPr>
        <w:rPr>
          <w:b/>
          <w:bCs/>
          <w:vanish/>
          <w:sz w:val="24"/>
          <w:szCs w:val="24"/>
        </w:rPr>
      </w:pPr>
    </w:p>
    <w:p w:rsidR="007B11B3" w:rsidRPr="00466356" w:rsidRDefault="007B11B3" w:rsidP="0032547D">
      <w:pPr>
        <w:pStyle w:val="af0"/>
        <w:numPr>
          <w:ilvl w:val="0"/>
          <w:numId w:val="11"/>
        </w:numPr>
        <w:jc w:val="center"/>
        <w:rPr>
          <w:b/>
          <w:bCs/>
          <w:vanish/>
          <w:sz w:val="24"/>
          <w:szCs w:val="24"/>
        </w:rPr>
      </w:pPr>
    </w:p>
    <w:p w:rsidR="007B11B3" w:rsidRPr="00466356" w:rsidRDefault="007B11B3" w:rsidP="0032547D">
      <w:pPr>
        <w:pStyle w:val="af0"/>
        <w:numPr>
          <w:ilvl w:val="0"/>
          <w:numId w:val="11"/>
        </w:numPr>
        <w:jc w:val="center"/>
        <w:rPr>
          <w:b/>
          <w:bCs/>
          <w:vanish/>
          <w:sz w:val="24"/>
          <w:szCs w:val="24"/>
        </w:rPr>
      </w:pPr>
    </w:p>
    <w:p w:rsidR="00670FB3" w:rsidRPr="00CA01F6" w:rsidRDefault="00670FB3" w:rsidP="00346FD9">
      <w:pPr>
        <w:ind w:firstLine="0"/>
        <w:rPr>
          <w:sz w:val="22"/>
          <w:szCs w:val="22"/>
        </w:rPr>
      </w:pPr>
      <w:bookmarkStart w:id="43" w:name="_Toc314586203"/>
      <w:bookmarkEnd w:id="42"/>
      <w:r w:rsidRPr="00466356">
        <w:rPr>
          <w:sz w:val="22"/>
          <w:szCs w:val="22"/>
        </w:rPr>
        <w:t>Атрибуты элемента</w:t>
      </w:r>
      <w:r w:rsidR="00CA01F6" w:rsidRPr="00466356">
        <w:rPr>
          <w:sz w:val="22"/>
          <w:szCs w:val="22"/>
        </w:rPr>
        <w:t xml:space="preserve"> -</w:t>
      </w:r>
      <w:r w:rsidRPr="00466356">
        <w:rPr>
          <w:sz w:val="22"/>
          <w:szCs w:val="22"/>
        </w:rPr>
        <w:t xml:space="preserve"> </w:t>
      </w:r>
      <w:r w:rsidRPr="00466356">
        <w:rPr>
          <w:sz w:val="22"/>
          <w:szCs w:val="22"/>
          <w:lang w:val="en-US"/>
        </w:rPr>
        <w:t>YaroslavlRegionSMOs</w:t>
      </w:r>
      <w:bookmarkEnd w:id="43"/>
      <w:r w:rsidR="00C67975" w:rsidRPr="00466356">
        <w:rPr>
          <w:sz w:val="22"/>
          <w:szCs w:val="22"/>
        </w:rPr>
        <w:t xml:space="preserve"> - </w:t>
      </w:r>
      <w:r w:rsidR="00C67975" w:rsidRPr="00466356">
        <w:rPr>
          <w:sz w:val="22"/>
          <w:szCs w:val="22"/>
          <w:lang w:val="en-US"/>
        </w:rPr>
        <w:t>YaroslavlRegionSMO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597"/>
        <w:gridCol w:w="19"/>
        <w:gridCol w:w="1695"/>
        <w:gridCol w:w="15"/>
        <w:gridCol w:w="917"/>
        <w:gridCol w:w="12"/>
        <w:gridCol w:w="2312"/>
      </w:tblGrid>
      <w:tr w:rsidR="005E1A57" w:rsidRPr="005E1A57" w:rsidTr="00943011">
        <w:trPr>
          <w:trHeight w:val="657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943011">
        <w:trPr>
          <w:trHeight w:val="35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0"/>
                <w:highlight w:val="white"/>
              </w:rPr>
              <w:t>code_en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латиницей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943011">
        <w:trPr>
          <w:trHeight w:val="4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0"/>
                <w:highlight w:val="white"/>
              </w:rPr>
              <w:t>code_ru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кириллицей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943011">
        <w:trPr>
          <w:trHeight w:val="239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Ogr</w:t>
            </w:r>
            <w:r w:rsidRPr="005E1A57">
              <w:rPr>
                <w:sz w:val="22"/>
                <w:szCs w:val="22"/>
                <w:lang w:val="en-US"/>
              </w:rPr>
              <w:t>n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ОГРН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943011">
        <w:trPr>
          <w:trHeight w:val="66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short_name</w:t>
            </w:r>
          </w:p>
        </w:tc>
        <w:tc>
          <w:tcPr>
            <w:tcW w:w="2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Короткое наименование</w:t>
            </w:r>
          </w:p>
        </w:tc>
        <w:tc>
          <w:tcPr>
            <w:tcW w:w="17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E23548" w:rsidP="00E2354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Не обязательный</w:t>
            </w:r>
          </w:p>
        </w:tc>
        <w:tc>
          <w:tcPr>
            <w:tcW w:w="9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548" w:rsidRPr="005E1A57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943011">
        <w:trPr>
          <w:trHeight w:val="9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surname_d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Фамилия директора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3032" w:rsidRPr="005E1A57" w:rsidRDefault="004B3032" w:rsidP="004B303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35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name_d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 директора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35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patronymic_d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Отчество директора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35 символов</w:t>
            </w:r>
          </w:p>
        </w:tc>
      </w:tr>
    </w:tbl>
    <w:p w:rsidR="00F74ACC" w:rsidRPr="005E1A57" w:rsidRDefault="00F74ACC" w:rsidP="00670FB3">
      <w:pPr>
        <w:pStyle w:val="af0"/>
        <w:spacing w:after="0" w:line="360" w:lineRule="auto"/>
        <w:ind w:left="792"/>
        <w:rPr>
          <w:lang w:val="en-US"/>
        </w:rPr>
      </w:pPr>
    </w:p>
    <w:p w:rsidR="00F74ACC" w:rsidRPr="005E1A57" w:rsidRDefault="00F74ACC">
      <w:pPr>
        <w:spacing w:after="0"/>
        <w:ind w:firstLine="0"/>
        <w:jc w:val="left"/>
        <w:rPr>
          <w:sz w:val="20"/>
          <w:szCs w:val="20"/>
          <w:lang w:val="en-US" w:eastAsia="ar-SA"/>
        </w:rPr>
      </w:pPr>
      <w:r w:rsidRPr="005E1A57">
        <w:rPr>
          <w:lang w:val="en-US"/>
        </w:rPr>
        <w:br w:type="page"/>
      </w:r>
    </w:p>
    <w:p w:rsidR="00C67975" w:rsidRPr="005E1A57" w:rsidRDefault="00394E05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44" w:name="_Toc132903343"/>
      <w:r w:rsidRPr="005E1A57">
        <w:rPr>
          <w:rFonts w:ascii="Times New Roman" w:hAnsi="Times New Roman" w:cs="Times New Roman"/>
          <w:sz w:val="24"/>
          <w:szCs w:val="24"/>
        </w:rPr>
        <w:lastRenderedPageBreak/>
        <w:t>Типы документов</w:t>
      </w:r>
      <w:bookmarkStart w:id="45" w:name="_Toc314586207"/>
      <w:r w:rsidR="00405623" w:rsidRPr="005E1A57">
        <w:rPr>
          <w:rFonts w:ascii="Times New Roman" w:hAnsi="Times New Roman" w:cs="Times New Roman"/>
          <w:sz w:val="24"/>
          <w:szCs w:val="24"/>
        </w:rPr>
        <w:t xml:space="preserve"> (3)</w:t>
      </w:r>
      <w:bookmarkEnd w:id="44"/>
    </w:p>
    <w:p w:rsidR="00670FB3" w:rsidRPr="005E1A57" w:rsidRDefault="00670FB3" w:rsidP="00346FD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DocumentTypes – DocumentType</w:t>
      </w:r>
      <w:bookmarkEnd w:id="45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597"/>
        <w:gridCol w:w="1714"/>
        <w:gridCol w:w="932"/>
        <w:gridCol w:w="2324"/>
      </w:tblGrid>
      <w:tr w:rsidR="005E1A57" w:rsidRPr="005E1A57" w:rsidTr="00943011">
        <w:trPr>
          <w:trHeight w:val="657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943011">
        <w:trPr>
          <w:trHeight w:val="131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0"/>
                <w:highlight w:val="white"/>
              </w:rPr>
              <w:t>code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5E1A57" w:rsidRPr="005E1A57" w:rsidTr="00943011">
        <w:trPr>
          <w:trHeight w:val="209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0"/>
                <w:highlight w:val="white"/>
              </w:rPr>
              <w:t>series_template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Шаблон серии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9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0"/>
                <w:highlight w:val="white"/>
              </w:rPr>
              <w:t>number_template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Шаблон номера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10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670FB3" w:rsidRPr="005E1A57" w:rsidRDefault="00394E05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46" w:name="_Toc132903344"/>
      <w:r w:rsidRPr="005E1A57">
        <w:rPr>
          <w:rFonts w:ascii="Times New Roman" w:hAnsi="Times New Roman" w:cs="Times New Roman"/>
          <w:sz w:val="24"/>
          <w:szCs w:val="24"/>
        </w:rPr>
        <w:t>Социальные категории пациентов</w:t>
      </w:r>
      <w:r w:rsidR="003C0EC5" w:rsidRPr="005E1A57">
        <w:rPr>
          <w:rFonts w:ascii="Times New Roman" w:hAnsi="Times New Roman" w:cs="Times New Roman"/>
          <w:sz w:val="24"/>
          <w:szCs w:val="24"/>
        </w:rPr>
        <w:t xml:space="preserve"> (4)</w:t>
      </w:r>
      <w:bookmarkEnd w:id="46"/>
    </w:p>
    <w:p w:rsidR="00670FB3" w:rsidRPr="005E1A57" w:rsidRDefault="00670FB3" w:rsidP="00346FD9">
      <w:pPr>
        <w:ind w:firstLine="0"/>
        <w:rPr>
          <w:sz w:val="22"/>
          <w:szCs w:val="22"/>
        </w:rPr>
      </w:pPr>
      <w:bookmarkStart w:id="47" w:name="_Toc314586209"/>
      <w:r w:rsidRPr="005E1A57">
        <w:rPr>
          <w:sz w:val="22"/>
          <w:szCs w:val="22"/>
        </w:rPr>
        <w:t>Атрибуты элемента SocialCategories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– SocialCategorie</w:t>
      </w:r>
      <w:bookmarkEnd w:id="47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597"/>
        <w:gridCol w:w="1714"/>
        <w:gridCol w:w="932"/>
        <w:gridCol w:w="2324"/>
      </w:tblGrid>
      <w:tr w:rsidR="005E1A57" w:rsidRPr="005E1A57" w:rsidTr="00943011">
        <w:trPr>
          <w:trHeight w:val="56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0"/>
                <w:highlight w:val="white"/>
              </w:rPr>
              <w:t>code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F74ACC" w:rsidRPr="005E1A57" w:rsidRDefault="00F74ACC" w:rsidP="00670FB3">
      <w:pPr>
        <w:pStyle w:val="af0"/>
        <w:spacing w:after="0" w:line="360" w:lineRule="auto"/>
        <w:ind w:left="792"/>
        <w:jc w:val="center"/>
        <w:rPr>
          <w:b/>
          <w:sz w:val="24"/>
        </w:rPr>
      </w:pPr>
    </w:p>
    <w:p w:rsidR="00F74ACC" w:rsidRPr="005E1A57" w:rsidRDefault="00F74ACC">
      <w:pPr>
        <w:spacing w:after="0"/>
        <w:ind w:firstLine="0"/>
        <w:jc w:val="left"/>
        <w:rPr>
          <w:b/>
          <w:szCs w:val="20"/>
          <w:lang w:eastAsia="ar-SA"/>
        </w:rPr>
      </w:pPr>
      <w:r w:rsidRPr="005E1A57">
        <w:rPr>
          <w:b/>
        </w:rPr>
        <w:br w:type="page"/>
      </w:r>
    </w:p>
    <w:p w:rsidR="00670FB3" w:rsidRPr="005E1A57" w:rsidRDefault="00670FB3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48" w:name="_Toc314586212"/>
      <w:bookmarkStart w:id="49" w:name="_Toc132903345"/>
      <w:r w:rsidRPr="005E1A57">
        <w:rPr>
          <w:rFonts w:ascii="Times New Roman" w:hAnsi="Times New Roman" w:cs="Times New Roman"/>
          <w:sz w:val="24"/>
          <w:szCs w:val="24"/>
        </w:rPr>
        <w:lastRenderedPageBreak/>
        <w:t>Регионы</w:t>
      </w:r>
      <w:bookmarkEnd w:id="48"/>
      <w:r w:rsidR="003C0EC5" w:rsidRPr="005E1A57">
        <w:rPr>
          <w:rFonts w:ascii="Times New Roman" w:hAnsi="Times New Roman" w:cs="Times New Roman"/>
          <w:sz w:val="24"/>
          <w:szCs w:val="24"/>
        </w:rPr>
        <w:t xml:space="preserve"> (5)</w:t>
      </w:r>
      <w:bookmarkEnd w:id="49"/>
    </w:p>
    <w:p w:rsidR="00394E05" w:rsidRPr="005E1A57" w:rsidRDefault="00394E05" w:rsidP="00346FD9">
      <w:pPr>
        <w:ind w:firstLine="0"/>
        <w:rPr>
          <w:sz w:val="22"/>
          <w:szCs w:val="22"/>
        </w:rPr>
      </w:pPr>
      <w:bookmarkStart w:id="50" w:name="_Toc314586211"/>
      <w:r w:rsidRPr="005E1A57">
        <w:rPr>
          <w:sz w:val="22"/>
          <w:szCs w:val="22"/>
        </w:rPr>
        <w:t>Атрибуты элемента Regions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– Region</w:t>
      </w:r>
      <w:bookmarkEnd w:id="50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597"/>
        <w:gridCol w:w="1714"/>
        <w:gridCol w:w="932"/>
        <w:gridCol w:w="2324"/>
      </w:tblGrid>
      <w:tr w:rsidR="005E1A57" w:rsidRPr="005E1A57" w:rsidTr="00943011">
        <w:trPr>
          <w:trHeight w:val="657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943011">
        <w:trPr>
          <w:trHeight w:val="35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B16840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c</w:t>
            </w:r>
            <w:r w:rsidR="00670FB3" w:rsidRPr="005E1A57">
              <w:rPr>
                <w:sz w:val="22"/>
                <w:szCs w:val="22"/>
                <w:highlight w:val="white"/>
              </w:rPr>
              <w:t>ode</w:t>
            </w:r>
            <w:r w:rsidR="00670FB3" w:rsidRPr="005E1A57">
              <w:rPr>
                <w:sz w:val="22"/>
                <w:szCs w:val="22"/>
              </w:rPr>
              <w:t>_</w:t>
            </w:r>
            <w:r w:rsidR="00670FB3" w:rsidRPr="005E1A57">
              <w:rPr>
                <w:sz w:val="22"/>
                <w:szCs w:val="22"/>
                <w:lang w:val="en-US"/>
              </w:rPr>
              <w:t>fed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  <w:r w:rsidRPr="005E1A57">
              <w:rPr>
                <w:sz w:val="22"/>
                <w:szCs w:val="22"/>
                <w:lang w:val="en-US"/>
              </w:rPr>
              <w:t xml:space="preserve"> </w:t>
            </w:r>
            <w:r w:rsidRPr="005E1A57">
              <w:rPr>
                <w:sz w:val="22"/>
                <w:szCs w:val="22"/>
              </w:rPr>
              <w:t>федеральный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943011">
        <w:trPr>
          <w:trHeight w:val="711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B16840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n</w:t>
            </w:r>
            <w:r w:rsidR="00670FB3" w:rsidRPr="005E1A57">
              <w:rPr>
                <w:sz w:val="22"/>
                <w:szCs w:val="22"/>
                <w:lang w:val="en-US"/>
              </w:rPr>
              <w:t>ame</w:t>
            </w:r>
            <w:r w:rsidR="00670FB3" w:rsidRPr="005E1A57">
              <w:rPr>
                <w:sz w:val="22"/>
                <w:szCs w:val="22"/>
              </w:rPr>
              <w:t>_</w:t>
            </w:r>
            <w:r w:rsidR="00670FB3" w:rsidRPr="005E1A57">
              <w:rPr>
                <w:sz w:val="22"/>
                <w:szCs w:val="22"/>
                <w:lang w:val="en-US"/>
              </w:rPr>
              <w:t>fed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Pr="005E1A57">
              <w:rPr>
                <w:sz w:val="22"/>
                <w:szCs w:val="22"/>
                <w:lang w:val="en-US"/>
              </w:rPr>
              <w:t xml:space="preserve"> </w:t>
            </w:r>
            <w:r w:rsidRPr="005E1A57">
              <w:rPr>
                <w:sz w:val="22"/>
                <w:szCs w:val="22"/>
              </w:rPr>
              <w:t>федеральное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943011">
        <w:trPr>
          <w:trHeight w:val="52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code_region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региона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EC7C34" w:rsidRPr="005E1A57" w:rsidTr="00943011">
        <w:trPr>
          <w:trHeight w:val="711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C7C34" w:rsidRPr="00466356" w:rsidRDefault="00EC7C34" w:rsidP="00EC7C3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</w:rPr>
              <w:t>tf_okato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C7C34" w:rsidRPr="00466356" w:rsidRDefault="00B16840" w:rsidP="00B1684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66356">
              <w:t>Код субъекта РФ по ОКАТО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C7C34" w:rsidRPr="00466356" w:rsidRDefault="00EC7C34" w:rsidP="00EC7C3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C7C34" w:rsidRPr="00466356" w:rsidRDefault="00EC7C34" w:rsidP="00EC7C3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  <w:lang w:val="en-US"/>
              </w:rPr>
              <w:t>String (5)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7C34" w:rsidRPr="00466356" w:rsidRDefault="00EC7C34" w:rsidP="00EC7C3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670FB3" w:rsidRPr="005E1A57" w:rsidRDefault="00FD5BE9" w:rsidP="0032547D">
      <w:pPr>
        <w:pStyle w:val="2"/>
        <w:numPr>
          <w:ilvl w:val="0"/>
          <w:numId w:val="10"/>
        </w:numPr>
        <w:spacing w:before="240" w:after="0" w:line="360" w:lineRule="auto"/>
        <w:ind w:left="567" w:hanging="567"/>
        <w:jc w:val="center"/>
        <w:rPr>
          <w:rFonts w:ascii="Times New Roman" w:hAnsi="Times New Roman" w:cs="Times New Roman"/>
          <w:sz w:val="24"/>
          <w:szCs w:val="24"/>
        </w:rPr>
      </w:pPr>
      <w:bookmarkStart w:id="51" w:name="_Toc132903346"/>
      <w:r w:rsidRPr="00FD5BE9">
        <w:rPr>
          <w:rFonts w:ascii="Times New Roman" w:hAnsi="Times New Roman" w:cs="Times New Roman"/>
          <w:sz w:val="24"/>
          <w:szCs w:val="24"/>
        </w:rPr>
        <w:t>Справочник специальностей (V021)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FD5BE9">
        <w:rPr>
          <w:rFonts w:ascii="Times New Roman" w:hAnsi="Times New Roman" w:cs="Times New Roman"/>
          <w:sz w:val="24"/>
          <w:szCs w:val="24"/>
        </w:rPr>
        <w:t>(1-199 врачебные специальности, с 200 - 299 средний медицинский персонал)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FD5BE9">
        <w:rPr>
          <w:rFonts w:ascii="Times New Roman" w:hAnsi="Times New Roman" w:cs="Times New Roman"/>
          <w:sz w:val="24"/>
          <w:szCs w:val="24"/>
        </w:rPr>
        <w:t xml:space="preserve"> </w:t>
      </w:r>
      <w:r w:rsidR="003C0EC5" w:rsidRPr="005E1A57">
        <w:rPr>
          <w:rFonts w:ascii="Times New Roman" w:hAnsi="Times New Roman" w:cs="Times New Roman"/>
          <w:sz w:val="24"/>
          <w:szCs w:val="24"/>
        </w:rPr>
        <w:t>(9)</w:t>
      </w:r>
      <w:bookmarkEnd w:id="51"/>
    </w:p>
    <w:p w:rsidR="00394E05" w:rsidRPr="005E1A57" w:rsidRDefault="00394E05" w:rsidP="00346FD9">
      <w:pPr>
        <w:ind w:firstLine="0"/>
        <w:rPr>
          <w:sz w:val="22"/>
          <w:szCs w:val="22"/>
        </w:rPr>
      </w:pPr>
      <w:bookmarkStart w:id="52" w:name="_Toc314586213"/>
      <w:r w:rsidRPr="005E1A57">
        <w:rPr>
          <w:sz w:val="22"/>
          <w:szCs w:val="22"/>
        </w:rPr>
        <w:t>Атрибуты элемента Specializations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– Specialization</w:t>
      </w:r>
      <w:bookmarkEnd w:id="52"/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85"/>
        <w:gridCol w:w="2558"/>
        <w:gridCol w:w="1714"/>
        <w:gridCol w:w="932"/>
        <w:gridCol w:w="2324"/>
      </w:tblGrid>
      <w:tr w:rsidR="005E1A57" w:rsidRPr="005E1A57" w:rsidTr="00FD5BE9">
        <w:trPr>
          <w:trHeight w:val="657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FD5BE9">
        <w:trPr>
          <w:trHeight w:val="358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  <w:r w:rsidRPr="005E1A57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5E1A57" w:rsidRPr="005E1A57" w:rsidTr="00FD5BE9">
        <w:trPr>
          <w:trHeight w:val="262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Pr="005E1A57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FD5BE9">
        <w:trPr>
          <w:trHeight w:val="1190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policlinic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поликлинических услугах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day_hospital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услугах дневного стационара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Hospital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услугах круглосуточного стационара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home_hospital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Возможность выставления в услугах </w:t>
            </w:r>
            <w:r w:rsidRPr="005E1A57">
              <w:rPr>
                <w:sz w:val="22"/>
                <w:szCs w:val="22"/>
              </w:rPr>
              <w:lastRenderedPageBreak/>
              <w:t>стационара на дому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lastRenderedPageBreak/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lastRenderedPageBreak/>
              <w:t>policlinic_operation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оперативных вмешательствах и манипуляциях в поликлинике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hospital_operation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оперативных вмешательствах и манипуляциях в круглосуточном стационаре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Diagnostic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диагностических исследованиях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Laboratory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лабораторных исследованиях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physiotherapy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не медикаментозных методах лечения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Reanimation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реанимации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intensive_care_block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БИТ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intensive_care_chamber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Возможность выставления </w:t>
            </w:r>
            <w:proofErr w:type="gramStart"/>
            <w:r w:rsidRPr="005E1A57">
              <w:rPr>
                <w:sz w:val="22"/>
                <w:szCs w:val="22"/>
              </w:rPr>
              <w:t>в</w:t>
            </w:r>
            <w:proofErr w:type="gramEnd"/>
            <w:r w:rsidRPr="005E1A57">
              <w:rPr>
                <w:sz w:val="22"/>
                <w:szCs w:val="22"/>
              </w:rPr>
              <w:t xml:space="preserve"> ПИТ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</w:tbl>
    <w:p w:rsidR="00F74ACC" w:rsidRPr="005E1A57" w:rsidRDefault="00F74ACC">
      <w:pPr>
        <w:spacing w:after="0"/>
        <w:ind w:firstLine="0"/>
        <w:jc w:val="left"/>
        <w:rPr>
          <w:b/>
          <w:szCs w:val="20"/>
          <w:lang w:eastAsia="ar-SA"/>
        </w:rPr>
      </w:pPr>
    </w:p>
    <w:p w:rsidR="00670FB3" w:rsidRPr="005E1A57" w:rsidRDefault="003C0EC5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53" w:name="_Toc314586216"/>
      <w:bookmarkStart w:id="54" w:name="_Toc132903347"/>
      <w:r w:rsidRPr="005E1A57">
        <w:rPr>
          <w:rFonts w:ascii="Times New Roman" w:hAnsi="Times New Roman" w:cs="Times New Roman"/>
          <w:sz w:val="24"/>
          <w:szCs w:val="24"/>
        </w:rPr>
        <w:lastRenderedPageBreak/>
        <w:t>Результаты лечения</w:t>
      </w:r>
      <w:bookmarkEnd w:id="53"/>
      <w:r w:rsidRPr="005E1A57">
        <w:rPr>
          <w:rFonts w:ascii="Times New Roman" w:hAnsi="Times New Roman" w:cs="Times New Roman"/>
          <w:sz w:val="24"/>
          <w:szCs w:val="24"/>
        </w:rPr>
        <w:t xml:space="preserve"> (10)</w:t>
      </w:r>
      <w:bookmarkEnd w:id="54"/>
    </w:p>
    <w:p w:rsidR="003A782A" w:rsidRPr="005E1A57" w:rsidRDefault="003A782A" w:rsidP="003A782A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TreatmentResults – TreatmentResult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022"/>
        <w:gridCol w:w="1714"/>
        <w:gridCol w:w="932"/>
        <w:gridCol w:w="2324"/>
      </w:tblGrid>
      <w:tr w:rsidR="005E1A57" w:rsidRPr="005E1A57" w:rsidTr="00943011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943011">
        <w:trPr>
          <w:trHeight w:val="71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label_p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для поликлиники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0 - нет, 1 - да</w:t>
            </w:r>
          </w:p>
        </w:tc>
      </w:tr>
      <w:tr w:rsidR="005E1A57" w:rsidRPr="005E1A57" w:rsidTr="00943011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label_h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для стационара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0 - нет, 1 - да</w:t>
            </w:r>
          </w:p>
        </w:tc>
      </w:tr>
      <w:tr w:rsidR="005E1A57" w:rsidRPr="005E1A57" w:rsidTr="00943011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label_d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для дневного стационара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0 - нет, 1 - да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3A782A" w:rsidRPr="005E1A57" w:rsidRDefault="009F001E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55" w:name="_Toc132903348"/>
      <w:r w:rsidRPr="005E1A57">
        <w:rPr>
          <w:rFonts w:ascii="Times New Roman" w:hAnsi="Times New Roman" w:cs="Times New Roman"/>
          <w:sz w:val="24"/>
          <w:szCs w:val="24"/>
        </w:rPr>
        <w:t>И</w:t>
      </w:r>
      <w:r w:rsidR="003A782A" w:rsidRPr="005E1A57">
        <w:rPr>
          <w:rFonts w:ascii="Times New Roman" w:hAnsi="Times New Roman" w:cs="Times New Roman"/>
          <w:sz w:val="24"/>
          <w:szCs w:val="24"/>
        </w:rPr>
        <w:t>сходы заболеваний (V012 без СМП) (</w:t>
      </w:r>
      <w:r w:rsidR="003F15F2" w:rsidRPr="005E1A57">
        <w:rPr>
          <w:rFonts w:ascii="Times New Roman" w:hAnsi="Times New Roman" w:cs="Times New Roman"/>
          <w:sz w:val="24"/>
          <w:szCs w:val="24"/>
        </w:rPr>
        <w:t>9</w:t>
      </w:r>
      <w:r w:rsidR="003A782A" w:rsidRPr="005E1A57">
        <w:rPr>
          <w:rFonts w:ascii="Times New Roman" w:hAnsi="Times New Roman" w:cs="Times New Roman"/>
          <w:sz w:val="24"/>
          <w:szCs w:val="24"/>
        </w:rPr>
        <w:t>1)</w:t>
      </w:r>
      <w:bookmarkEnd w:id="55"/>
    </w:p>
    <w:p w:rsidR="003A782A" w:rsidRPr="005E1A57" w:rsidRDefault="003A782A" w:rsidP="003A782A">
      <w:pPr>
        <w:ind w:firstLine="0"/>
        <w:rPr>
          <w:sz w:val="22"/>
          <w:szCs w:val="22"/>
        </w:rPr>
      </w:pPr>
      <w:bookmarkStart w:id="56" w:name="_Toc314586215"/>
      <w:r w:rsidRPr="005E1A57">
        <w:rPr>
          <w:sz w:val="22"/>
          <w:szCs w:val="22"/>
        </w:rPr>
        <w:t>Атрибуты элемента TreatmentOutcomes – TreatmentOutcome</w:t>
      </w:r>
      <w:bookmarkEnd w:id="56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022"/>
        <w:gridCol w:w="1714"/>
        <w:gridCol w:w="932"/>
        <w:gridCol w:w="2324"/>
      </w:tblGrid>
      <w:tr w:rsidR="005E1A57" w:rsidRPr="005E1A57" w:rsidTr="001A16AD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71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help_type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9F6184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hyperlink r:id="rId11" w:anchor="refbookList?refbookList:filter:codeNotEq=F004&amp;refbookList:$active=1&amp;refbookList:$selectedId=566&amp;refbookList:sorting:d.code=ASC&amp;refbookList:sorting:$set=true&amp;refbookList:page=4/refbookList.refbookList.view$MyE1NjY?menu:filter:dictionaryId=566&amp;menu:filter:r" w:tooltip="refbook_IDUMP" w:history="1">
              <w:r w:rsidR="003A782A" w:rsidRPr="005E1A57">
                <w:rPr>
                  <w:sz w:val="22"/>
                  <w:szCs w:val="22"/>
                  <w:highlight w:val="white"/>
                </w:rPr>
                <w:t>Код условия оказания медицинской помощи</w:t>
              </w:r>
            </w:hyperlink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9F001E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9F001E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t>Исходы заболеваний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9F001E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</w:p>
        </w:tc>
      </w:tr>
    </w:tbl>
    <w:p w:rsidR="003A782A" w:rsidRPr="005E1A57" w:rsidRDefault="003A782A" w:rsidP="00670FB3">
      <w:pPr>
        <w:pStyle w:val="af0"/>
        <w:spacing w:after="0" w:line="360" w:lineRule="auto"/>
        <w:ind w:left="792"/>
      </w:pPr>
    </w:p>
    <w:p w:rsidR="003F15F2" w:rsidRPr="005E1A57" w:rsidRDefault="003F15F2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57" w:name="_Toc132903349"/>
      <w:r w:rsidRPr="005E1A57">
        <w:rPr>
          <w:rFonts w:ascii="Times New Roman" w:hAnsi="Times New Roman" w:cs="Times New Roman"/>
          <w:sz w:val="24"/>
          <w:szCs w:val="24"/>
        </w:rPr>
        <w:t>Место обращения - посещения (92)</w:t>
      </w:r>
      <w:bookmarkEnd w:id="57"/>
    </w:p>
    <w:p w:rsidR="003F15F2" w:rsidRPr="005E1A57" w:rsidRDefault="003F15F2" w:rsidP="003F15F2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TreatmentPlaces – TreatmentPlace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022"/>
        <w:gridCol w:w="1714"/>
        <w:gridCol w:w="932"/>
        <w:gridCol w:w="2324"/>
      </w:tblGrid>
      <w:tr w:rsidR="005E1A57" w:rsidRPr="005E1A57" w:rsidTr="001A16AD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71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2844F0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t>Место обращения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</w:p>
        </w:tc>
      </w:tr>
    </w:tbl>
    <w:p w:rsidR="003F15F2" w:rsidRDefault="003F15F2" w:rsidP="00670FB3">
      <w:pPr>
        <w:pStyle w:val="af0"/>
        <w:spacing w:after="0" w:line="360" w:lineRule="auto"/>
        <w:ind w:left="792"/>
      </w:pPr>
    </w:p>
    <w:p w:rsidR="00FD5BE9" w:rsidRDefault="00FD5BE9" w:rsidP="00670FB3">
      <w:pPr>
        <w:pStyle w:val="af0"/>
        <w:spacing w:after="0" w:line="360" w:lineRule="auto"/>
        <w:ind w:left="792"/>
      </w:pPr>
    </w:p>
    <w:p w:rsidR="00FD5BE9" w:rsidRPr="005E1A57" w:rsidRDefault="00FD5BE9" w:rsidP="00670FB3">
      <w:pPr>
        <w:pStyle w:val="af0"/>
        <w:spacing w:after="0" w:line="360" w:lineRule="auto"/>
        <w:ind w:left="792"/>
      </w:pPr>
    </w:p>
    <w:p w:rsidR="00670FB3" w:rsidRPr="005E1A57" w:rsidRDefault="00670FB3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58" w:name="_Toc314586218"/>
      <w:bookmarkStart w:id="59" w:name="_Toc132903350"/>
      <w:r w:rsidRPr="005E1A57">
        <w:rPr>
          <w:rFonts w:ascii="Times New Roman" w:hAnsi="Times New Roman" w:cs="Times New Roman"/>
          <w:sz w:val="24"/>
          <w:szCs w:val="24"/>
        </w:rPr>
        <w:t xml:space="preserve">Поводы посещения </w:t>
      </w:r>
      <w:r w:rsidR="003C0EC5" w:rsidRPr="005E1A57">
        <w:rPr>
          <w:rFonts w:ascii="Times New Roman" w:hAnsi="Times New Roman" w:cs="Times New Roman"/>
          <w:sz w:val="24"/>
          <w:szCs w:val="24"/>
        </w:rPr>
        <w:t xml:space="preserve">в </w:t>
      </w:r>
      <w:r w:rsidRPr="005E1A57">
        <w:rPr>
          <w:rFonts w:ascii="Times New Roman" w:hAnsi="Times New Roman" w:cs="Times New Roman"/>
          <w:sz w:val="24"/>
          <w:szCs w:val="24"/>
        </w:rPr>
        <w:t>поликлиник</w:t>
      </w:r>
      <w:r w:rsidR="003C0EC5" w:rsidRPr="005E1A57">
        <w:rPr>
          <w:rFonts w:ascii="Times New Roman" w:hAnsi="Times New Roman" w:cs="Times New Roman"/>
          <w:sz w:val="24"/>
          <w:szCs w:val="24"/>
        </w:rPr>
        <w:t>е</w:t>
      </w:r>
      <w:bookmarkEnd w:id="58"/>
      <w:r w:rsidR="003C0EC5" w:rsidRPr="005E1A57">
        <w:rPr>
          <w:rFonts w:ascii="Times New Roman" w:hAnsi="Times New Roman" w:cs="Times New Roman"/>
          <w:sz w:val="24"/>
          <w:szCs w:val="24"/>
        </w:rPr>
        <w:t xml:space="preserve"> (11)</w:t>
      </w:r>
      <w:bookmarkEnd w:id="59"/>
    </w:p>
    <w:p w:rsidR="00394E05" w:rsidRPr="005E1A57" w:rsidRDefault="00394E05" w:rsidP="00346FD9">
      <w:pPr>
        <w:ind w:firstLine="0"/>
        <w:rPr>
          <w:sz w:val="22"/>
          <w:szCs w:val="22"/>
        </w:rPr>
      </w:pPr>
      <w:bookmarkStart w:id="60" w:name="_Toc314586217"/>
      <w:r w:rsidRPr="005E1A57">
        <w:rPr>
          <w:sz w:val="22"/>
          <w:szCs w:val="22"/>
        </w:rPr>
        <w:t>Атрибуты элемента ReasonsVisitPolyclinics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– ReasonsVisitPolyclinic</w:t>
      </w:r>
      <w:bookmarkEnd w:id="60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93"/>
        <w:gridCol w:w="3827"/>
        <w:gridCol w:w="1843"/>
        <w:gridCol w:w="992"/>
        <w:gridCol w:w="1755"/>
      </w:tblGrid>
      <w:tr w:rsidR="005E1A57" w:rsidRPr="005E1A57" w:rsidTr="002D6950">
        <w:trPr>
          <w:trHeight w:val="657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2D6950">
        <w:trPr>
          <w:trHeight w:val="358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0"/>
                <w:lang w:val="en-US"/>
              </w:rPr>
              <w:t>sign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2D6950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Признак возможности использования поводов посещения в ОМС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176068" w:rsidP="00176068">
            <w:pPr>
              <w:pStyle w:val="afd"/>
              <w:keepLines/>
              <w:spacing w:line="360" w:lineRule="auto"/>
              <w:rPr>
                <w:sz w:val="16"/>
                <w:szCs w:val="16"/>
              </w:rPr>
            </w:pPr>
            <w:r w:rsidRPr="005E1A57">
              <w:rPr>
                <w:sz w:val="16"/>
                <w:szCs w:val="16"/>
                <w:lang w:eastAsia="ar-SA"/>
              </w:rPr>
              <w:t>0 -</w:t>
            </w:r>
            <w:r w:rsidRPr="005E1A57">
              <w:rPr>
                <w:sz w:val="16"/>
                <w:szCs w:val="16"/>
              </w:rPr>
              <w:t xml:space="preserve"> Не  ОМС</w:t>
            </w:r>
          </w:p>
          <w:p w:rsidR="00176068" w:rsidRPr="005E1A57" w:rsidRDefault="00176068" w:rsidP="00176068">
            <w:pPr>
              <w:pStyle w:val="afd"/>
              <w:keepLines/>
              <w:spacing w:line="360" w:lineRule="auto"/>
              <w:rPr>
                <w:sz w:val="16"/>
                <w:szCs w:val="16"/>
              </w:rPr>
            </w:pPr>
            <w:r w:rsidRPr="005E1A57">
              <w:rPr>
                <w:sz w:val="16"/>
                <w:szCs w:val="16"/>
              </w:rPr>
              <w:t>1 - Для приема в поликлинике</w:t>
            </w:r>
          </w:p>
          <w:p w:rsidR="00176068" w:rsidRPr="005E1A57" w:rsidRDefault="00176068" w:rsidP="0017606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16"/>
                <w:szCs w:val="16"/>
              </w:rPr>
              <w:t>2 - Для посещений на дому</w:t>
            </w:r>
          </w:p>
        </w:tc>
      </w:tr>
      <w:tr w:rsidR="005E1A57" w:rsidRPr="005E1A57" w:rsidTr="002D6950">
        <w:trPr>
          <w:trHeight w:val="43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5E1A57" w:rsidRPr="005E1A57" w:rsidTr="002D6950">
        <w:trPr>
          <w:trHeight w:val="108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A0274A" w:rsidRPr="005E1A57" w:rsidRDefault="00A0274A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sz w:val="24"/>
          <w:szCs w:val="24"/>
        </w:rPr>
      </w:pPr>
      <w:bookmarkStart w:id="61" w:name="_Toc132903351"/>
      <w:bookmarkStart w:id="62" w:name="_Toc314586220"/>
      <w:r w:rsidRPr="005E1A57">
        <w:rPr>
          <w:sz w:val="24"/>
          <w:szCs w:val="24"/>
        </w:rPr>
        <w:t>Справочник цель посещения (108)</w:t>
      </w:r>
      <w:bookmarkEnd w:id="61"/>
    </w:p>
    <w:p w:rsidR="00A0274A" w:rsidRPr="005E1A57" w:rsidRDefault="00A0274A" w:rsidP="00A0274A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Purposes  –  purpose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93"/>
        <w:gridCol w:w="3827"/>
        <w:gridCol w:w="1843"/>
        <w:gridCol w:w="992"/>
        <w:gridCol w:w="1755"/>
      </w:tblGrid>
      <w:tr w:rsidR="005E1A57" w:rsidRPr="005E1A57" w:rsidTr="00A0274A">
        <w:trPr>
          <w:trHeight w:val="657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A0274A">
        <w:trPr>
          <w:trHeight w:val="43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A0274A">
        <w:trPr>
          <w:trHeight w:val="108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A0274A" w:rsidRPr="005E1A57" w:rsidRDefault="00A0274A" w:rsidP="00A0274A">
      <w:pPr>
        <w:ind w:firstLine="0"/>
      </w:pPr>
    </w:p>
    <w:p w:rsidR="00670FB3" w:rsidRPr="005E1A57" w:rsidRDefault="00670FB3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63" w:name="_Toc132903352"/>
      <w:r w:rsidRPr="005E1A57">
        <w:rPr>
          <w:rFonts w:ascii="Times New Roman" w:hAnsi="Times New Roman" w:cs="Times New Roman"/>
          <w:sz w:val="24"/>
          <w:szCs w:val="24"/>
        </w:rPr>
        <w:t>Типы диагнозов</w:t>
      </w:r>
      <w:bookmarkEnd w:id="62"/>
      <w:r w:rsidR="003C0EC5" w:rsidRPr="005E1A57">
        <w:rPr>
          <w:rFonts w:ascii="Times New Roman" w:hAnsi="Times New Roman" w:cs="Times New Roman"/>
          <w:sz w:val="24"/>
          <w:szCs w:val="24"/>
        </w:rPr>
        <w:t xml:space="preserve"> (12)</w:t>
      </w:r>
      <w:bookmarkEnd w:id="63"/>
    </w:p>
    <w:p w:rsidR="00394E05" w:rsidRPr="005E1A57" w:rsidRDefault="00394E05" w:rsidP="00346FD9">
      <w:pPr>
        <w:ind w:firstLine="0"/>
        <w:rPr>
          <w:sz w:val="22"/>
          <w:szCs w:val="22"/>
        </w:rPr>
      </w:pPr>
      <w:bookmarkStart w:id="64" w:name="_Toc314586219"/>
      <w:r w:rsidRPr="005E1A57">
        <w:rPr>
          <w:sz w:val="22"/>
          <w:szCs w:val="22"/>
        </w:rPr>
        <w:t>Атрибуты элемента DiagnosisTypes– DiagnosisType</w:t>
      </w:r>
      <w:bookmarkEnd w:id="64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022"/>
        <w:gridCol w:w="1714"/>
        <w:gridCol w:w="932"/>
        <w:gridCol w:w="2324"/>
      </w:tblGrid>
      <w:tr w:rsidR="005E1A57" w:rsidRPr="005E1A57" w:rsidTr="00943011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943011">
        <w:trPr>
          <w:trHeight w:val="35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5E1A57" w:rsidRPr="005E1A57" w:rsidTr="004375D5">
        <w:trPr>
          <w:trHeight w:val="143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334C0" w:rsidRPr="005E1A57" w:rsidRDefault="005334C0" w:rsidP="005334C0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334C0" w:rsidRPr="005E1A57" w:rsidRDefault="005334C0" w:rsidP="005334C0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334C0" w:rsidRPr="005E1A57" w:rsidRDefault="005334C0" w:rsidP="005334C0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334C0" w:rsidRPr="005E1A57" w:rsidRDefault="005334C0" w:rsidP="005334C0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34C0" w:rsidRPr="005E1A57" w:rsidRDefault="005334C0" w:rsidP="005334C0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До 255 символов</w:t>
            </w:r>
          </w:p>
        </w:tc>
      </w:tr>
      <w:tr w:rsidR="005E1A57" w:rsidRPr="005E1A57" w:rsidTr="00943011">
        <w:trPr>
          <w:trHeight w:val="143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0"/>
                <w:highlight w:val="white"/>
              </w:rPr>
              <w:t>sign_types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Признак выставления типа диагноза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Допустимые значения:</w:t>
            </w:r>
          </w:p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16"/>
                <w:szCs w:val="16"/>
              </w:rPr>
            </w:pPr>
            <w:r w:rsidRPr="005E1A57">
              <w:rPr>
                <w:sz w:val="16"/>
                <w:szCs w:val="16"/>
              </w:rPr>
              <w:t>0  (п-ка и стац. любого  типа),</w:t>
            </w:r>
          </w:p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0"/>
                <w:szCs w:val="20"/>
                <w:lang w:eastAsia="ar-SA"/>
              </w:rPr>
            </w:pPr>
            <w:r w:rsidRPr="005E1A57">
              <w:rPr>
                <w:sz w:val="16"/>
                <w:szCs w:val="16"/>
              </w:rPr>
              <w:t>1 (для стац. любого  типа)</w:t>
            </w:r>
          </w:p>
        </w:tc>
      </w:tr>
    </w:tbl>
    <w:p w:rsidR="006A4B7D" w:rsidRPr="005E1A57" w:rsidRDefault="006A4B7D" w:rsidP="00A0274A">
      <w:pPr>
        <w:rPr>
          <w:lang w:eastAsia="ar-SA"/>
        </w:rPr>
      </w:pPr>
    </w:p>
    <w:p w:rsidR="00617562" w:rsidRPr="005E1A57" w:rsidRDefault="00617562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65" w:name="_Toc132903353"/>
      <w:r w:rsidRPr="005E1A57">
        <w:rPr>
          <w:rFonts w:ascii="Times New Roman" w:hAnsi="Times New Roman" w:cs="Times New Roman"/>
          <w:sz w:val="24"/>
          <w:szCs w:val="24"/>
        </w:rPr>
        <w:t>Диагнозы МКБ10</w:t>
      </w:r>
      <w:r w:rsidR="00176068" w:rsidRPr="005E1A57">
        <w:rPr>
          <w:rFonts w:ascii="Times New Roman" w:hAnsi="Times New Roman" w:cs="Times New Roman"/>
          <w:sz w:val="24"/>
          <w:szCs w:val="24"/>
        </w:rPr>
        <w:t xml:space="preserve">  (5</w:t>
      </w:r>
      <w:r w:rsidR="008D7BEB" w:rsidRPr="005E1A57">
        <w:rPr>
          <w:rFonts w:ascii="Times New Roman" w:hAnsi="Times New Roman" w:cs="Times New Roman"/>
          <w:sz w:val="24"/>
          <w:szCs w:val="24"/>
          <w:lang w:val="en-US"/>
        </w:rPr>
        <w:t>6</w:t>
      </w:r>
      <w:r w:rsidR="00D43526">
        <w:rPr>
          <w:rFonts w:ascii="Times New Roman" w:hAnsi="Times New Roman" w:cs="Times New Roman"/>
          <w:sz w:val="24"/>
          <w:szCs w:val="24"/>
        </w:rPr>
        <w:t>,59</w:t>
      </w:r>
      <w:r w:rsidR="00176068" w:rsidRPr="005E1A57">
        <w:rPr>
          <w:rFonts w:ascii="Times New Roman" w:hAnsi="Times New Roman" w:cs="Times New Roman"/>
          <w:sz w:val="24"/>
          <w:szCs w:val="24"/>
        </w:rPr>
        <w:t>)</w:t>
      </w:r>
      <w:bookmarkEnd w:id="65"/>
    </w:p>
    <w:p w:rsidR="00394E05" w:rsidRPr="005E1A57" w:rsidRDefault="00394E05" w:rsidP="00346FD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MKBs – MKB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77"/>
        <w:gridCol w:w="3351"/>
        <w:gridCol w:w="1752"/>
        <w:gridCol w:w="850"/>
        <w:gridCol w:w="2039"/>
      </w:tblGrid>
      <w:tr w:rsidR="005E1A57" w:rsidRPr="005E1A57" w:rsidTr="000B1769">
        <w:trPr>
          <w:trHeight w:val="657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0B1769">
        <w:trPr>
          <w:trHeight w:val="159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5E1A57" w:rsidRPr="005E1A57" w:rsidTr="000B1769">
        <w:trPr>
          <w:trHeight w:val="35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0898" w:rsidRPr="005E1A5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0B1769">
        <w:trPr>
          <w:trHeight w:val="35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CE089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  <w:lang w:val="en-US"/>
              </w:rPr>
              <w:t>not_payment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Признак неоплаты  по ОМС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Необязательный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0898" w:rsidRPr="005E1A57" w:rsidRDefault="00516E4F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Допустимые </w:t>
            </w:r>
            <w:r w:rsidRPr="005E1A57">
              <w:rPr>
                <w:sz w:val="22"/>
                <w:szCs w:val="22"/>
              </w:rPr>
              <w:lastRenderedPageBreak/>
              <w:t>значения:0,1</w:t>
            </w:r>
          </w:p>
        </w:tc>
      </w:tr>
      <w:tr w:rsidR="005E1A57" w:rsidRPr="005E1A57" w:rsidTr="000B1769">
        <w:trPr>
          <w:trHeight w:val="96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  <w:lang w:val="en-US"/>
              </w:rPr>
              <w:lastRenderedPageBreak/>
              <w:t>smp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Признак использования в СМП 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Необязательный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1B54" w:rsidRPr="005E1A57" w:rsidRDefault="00516E4F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Допустимые значения:0,1</w:t>
            </w:r>
          </w:p>
        </w:tc>
      </w:tr>
      <w:tr w:rsidR="005E1A57" w:rsidRPr="005E1A57" w:rsidTr="000B1769">
        <w:trPr>
          <w:trHeight w:val="711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  <w:lang w:val="en-US"/>
              </w:rPr>
              <w:t>smp_not_pay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Признак неоплаты  диагноза СМП по ОМС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Необязательный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1B54" w:rsidRPr="005E1A57" w:rsidRDefault="00516E4F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Допустимые значения:0,1</w:t>
            </w:r>
          </w:p>
        </w:tc>
      </w:tr>
      <w:tr w:rsidR="000B1769" w:rsidRPr="005E1A57" w:rsidTr="000B1769">
        <w:trPr>
          <w:trHeight w:val="711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sex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Пол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1-мужской</w:t>
            </w:r>
          </w:p>
          <w:p w:rsid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2- женский</w:t>
            </w:r>
          </w:p>
          <w:p w:rsidR="000B1769" w:rsidRPr="005E1A57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3-любой</w:t>
            </w:r>
          </w:p>
        </w:tc>
      </w:tr>
      <w:tr w:rsidR="000B1769" w:rsidRPr="000B1769" w:rsidTr="000B1769">
        <w:trPr>
          <w:trHeight w:val="711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min_age_year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0B1769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Минимальный возраст (лет)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0B1769" w:rsidRPr="000B1769" w:rsidTr="000B1769">
        <w:trPr>
          <w:trHeight w:val="711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max_age_year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0B1769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Максимальный возраст (лет)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0B1769" w:rsidRPr="000B1769" w:rsidTr="000B1769">
        <w:trPr>
          <w:trHeight w:val="711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min_age_month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0B1769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Минимальный возраст (месяцев)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0B1769" w:rsidRPr="000B1769" w:rsidTr="000B1769">
        <w:trPr>
          <w:trHeight w:val="711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max_age_month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0B1769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Максимальный возраст (месяцев)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0B1769" w:rsidRPr="000B1769" w:rsidTr="000B1769">
        <w:trPr>
          <w:trHeight w:val="711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min_age_day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0B1769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Минимальный возраст (дней)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0B1769" w:rsidRPr="000B1769" w:rsidTr="000B1769">
        <w:trPr>
          <w:trHeight w:val="711"/>
        </w:trPr>
        <w:tc>
          <w:tcPr>
            <w:tcW w:w="1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max_age_day</w:t>
            </w:r>
          </w:p>
        </w:tc>
        <w:tc>
          <w:tcPr>
            <w:tcW w:w="3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0B1769" w:rsidRDefault="000B1769" w:rsidP="000B1769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  <w:highlight w:val="white"/>
                <w:lang w:val="en-US"/>
              </w:rPr>
            </w:pPr>
            <w:r w:rsidRPr="000B1769">
              <w:rPr>
                <w:sz w:val="22"/>
                <w:szCs w:val="22"/>
                <w:highlight w:val="white"/>
                <w:lang w:val="en-US"/>
              </w:rPr>
              <w:t>Максимальный возраст (дней)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1769" w:rsidRPr="005E1A57" w:rsidRDefault="000B1769" w:rsidP="000B17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1769" w:rsidRPr="000B1769" w:rsidRDefault="000B1769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</w:tbl>
    <w:p w:rsidR="00617562" w:rsidRPr="000B1769" w:rsidRDefault="00617562" w:rsidP="00670FB3">
      <w:pPr>
        <w:pStyle w:val="af0"/>
        <w:spacing w:after="0" w:line="360" w:lineRule="auto"/>
        <w:ind w:left="792"/>
        <w:rPr>
          <w:lang w:val="en-US"/>
        </w:rPr>
      </w:pPr>
    </w:p>
    <w:p w:rsidR="00670FB3" w:rsidRPr="005E1A57" w:rsidRDefault="00670FB3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66" w:name="_Toc314586222"/>
      <w:bookmarkStart w:id="67" w:name="_Toc132903354"/>
      <w:r w:rsidRPr="005E1A57">
        <w:rPr>
          <w:rFonts w:ascii="Times New Roman" w:hAnsi="Times New Roman" w:cs="Times New Roman"/>
          <w:sz w:val="24"/>
          <w:szCs w:val="24"/>
        </w:rPr>
        <w:t>Типы травм</w:t>
      </w:r>
      <w:bookmarkEnd w:id="66"/>
      <w:r w:rsidR="003C0EC5" w:rsidRPr="005E1A57">
        <w:rPr>
          <w:rFonts w:ascii="Times New Roman" w:hAnsi="Times New Roman" w:cs="Times New Roman"/>
          <w:sz w:val="24"/>
          <w:szCs w:val="24"/>
        </w:rPr>
        <w:t xml:space="preserve"> (13)</w:t>
      </w:r>
      <w:bookmarkEnd w:id="67"/>
    </w:p>
    <w:p w:rsidR="00394E05" w:rsidRPr="005E1A57" w:rsidRDefault="00394E05" w:rsidP="00346FD9">
      <w:pPr>
        <w:ind w:firstLine="0"/>
        <w:rPr>
          <w:sz w:val="22"/>
          <w:szCs w:val="22"/>
        </w:rPr>
      </w:pPr>
      <w:bookmarkStart w:id="68" w:name="_Toc314586221"/>
      <w:r w:rsidRPr="005E1A57">
        <w:rPr>
          <w:sz w:val="22"/>
          <w:szCs w:val="22"/>
        </w:rPr>
        <w:t>Атрибуты элемента InjuryTypes– InjuryType</w:t>
      </w:r>
      <w:bookmarkEnd w:id="68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022"/>
        <w:gridCol w:w="1714"/>
        <w:gridCol w:w="932"/>
        <w:gridCol w:w="2324"/>
      </w:tblGrid>
      <w:tr w:rsidR="005E1A57" w:rsidRPr="005E1A57" w:rsidTr="00943011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943011">
        <w:trPr>
          <w:trHeight w:val="35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0"/>
                <w:highlight w:val="white"/>
              </w:rPr>
              <w:t>injury_sign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943011">
        <w:trPr>
          <w:trHeight w:val="8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5E1A57" w:rsidRPr="005E1A57" w:rsidTr="00943011">
        <w:trPr>
          <w:trHeight w:val="180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670FB3" w:rsidRPr="005E1A57" w:rsidRDefault="00670FB3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69" w:name="_Toc314586225"/>
      <w:bookmarkStart w:id="70" w:name="_Toc132903355"/>
      <w:r w:rsidRPr="005E1A57">
        <w:rPr>
          <w:rFonts w:ascii="Times New Roman" w:hAnsi="Times New Roman" w:cs="Times New Roman"/>
          <w:sz w:val="24"/>
          <w:szCs w:val="24"/>
        </w:rPr>
        <w:t xml:space="preserve">Простые </w:t>
      </w:r>
      <w:r w:rsidR="006E52BD" w:rsidRPr="005E1A57">
        <w:rPr>
          <w:rFonts w:ascii="Times New Roman" w:hAnsi="Times New Roman" w:cs="Times New Roman"/>
          <w:sz w:val="24"/>
          <w:szCs w:val="24"/>
        </w:rPr>
        <w:t xml:space="preserve">и сложные </w:t>
      </w:r>
      <w:r w:rsidRPr="005E1A57">
        <w:rPr>
          <w:rFonts w:ascii="Times New Roman" w:hAnsi="Times New Roman" w:cs="Times New Roman"/>
          <w:sz w:val="24"/>
          <w:szCs w:val="24"/>
        </w:rPr>
        <w:t>медицинские услуги</w:t>
      </w:r>
      <w:bookmarkEnd w:id="69"/>
      <w:r w:rsidR="009176EC" w:rsidRPr="005E1A57">
        <w:rPr>
          <w:rFonts w:ascii="Times New Roman" w:hAnsi="Times New Roman" w:cs="Times New Roman"/>
          <w:sz w:val="24"/>
          <w:szCs w:val="24"/>
        </w:rPr>
        <w:t xml:space="preserve"> (</w:t>
      </w:r>
      <w:r w:rsidR="006E52BD" w:rsidRPr="005E1A57">
        <w:rPr>
          <w:rFonts w:ascii="Times New Roman" w:hAnsi="Times New Roman" w:cs="Times New Roman"/>
          <w:sz w:val="24"/>
          <w:szCs w:val="24"/>
        </w:rPr>
        <w:t>8</w:t>
      </w:r>
      <w:r w:rsidR="009176EC" w:rsidRPr="005E1A57">
        <w:rPr>
          <w:rFonts w:ascii="Times New Roman" w:hAnsi="Times New Roman" w:cs="Times New Roman"/>
          <w:sz w:val="24"/>
          <w:szCs w:val="24"/>
        </w:rPr>
        <w:t>7</w:t>
      </w:r>
      <w:r w:rsidR="00176068" w:rsidRPr="005E1A57">
        <w:rPr>
          <w:rFonts w:ascii="Times New Roman" w:hAnsi="Times New Roman" w:cs="Times New Roman"/>
          <w:sz w:val="24"/>
          <w:szCs w:val="24"/>
        </w:rPr>
        <w:t>, 32</w:t>
      </w:r>
      <w:r w:rsidR="009176EC" w:rsidRPr="005E1A57">
        <w:rPr>
          <w:rFonts w:ascii="Times New Roman" w:hAnsi="Times New Roman" w:cs="Times New Roman"/>
          <w:sz w:val="24"/>
          <w:szCs w:val="24"/>
        </w:rPr>
        <w:t>)</w:t>
      </w:r>
      <w:bookmarkEnd w:id="70"/>
    </w:p>
    <w:p w:rsidR="00712BD9" w:rsidRPr="005E1A57" w:rsidRDefault="00712BD9" w:rsidP="00712BD9">
      <w:pPr>
        <w:spacing w:after="0"/>
        <w:ind w:firstLine="0"/>
        <w:jc w:val="center"/>
        <w:rPr>
          <w:b/>
          <w:bCs/>
          <w:lang w:eastAsia="ar-SA"/>
        </w:rPr>
      </w:pPr>
    </w:p>
    <w:p w:rsidR="00F857D7" w:rsidRPr="005E1A57" w:rsidRDefault="00F857D7" w:rsidP="00346FD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</w:t>
      </w:r>
      <w:r w:rsidRPr="005E1A57">
        <w:rPr>
          <w:sz w:val="22"/>
          <w:szCs w:val="22"/>
          <w:lang w:val="en-US"/>
        </w:rPr>
        <w:t>SimpleMedicalServices</w:t>
      </w:r>
      <w:r w:rsidRPr="005E1A57">
        <w:rPr>
          <w:sz w:val="22"/>
          <w:szCs w:val="22"/>
        </w:rPr>
        <w:t xml:space="preserve">– </w:t>
      </w:r>
      <w:r w:rsidRPr="005E1A57">
        <w:rPr>
          <w:sz w:val="22"/>
          <w:szCs w:val="22"/>
          <w:lang w:val="en-US"/>
        </w:rPr>
        <w:t>sms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940"/>
        <w:gridCol w:w="1454"/>
        <w:gridCol w:w="932"/>
        <w:gridCol w:w="2324"/>
      </w:tblGrid>
      <w:tr w:rsidR="005E1A57" w:rsidRPr="005E1A57" w:rsidTr="00D23BBE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</w:t>
            </w:r>
            <w:r w:rsidRPr="005E1A57">
              <w:rPr>
                <w:sz w:val="22"/>
                <w:szCs w:val="22"/>
                <w:lang w:val="en-US"/>
              </w:rPr>
              <w:t xml:space="preserve"> </w:t>
            </w:r>
            <w:r w:rsidRPr="005E1A57">
              <w:rPr>
                <w:sz w:val="22"/>
                <w:szCs w:val="22"/>
              </w:rPr>
              <w:t>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D23BBE">
        <w:trPr>
          <w:trHeight w:val="32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code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6E52BD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name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min_year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Минимальный возраст, при котором может быть использована данная услуга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max_year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Максимальный возраст, при котором может быть использована данная услуга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1E33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max_month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Максимальный возраст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max_day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Максимальный возраст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330F" w:rsidRPr="005E1A57" w:rsidRDefault="0040330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smp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330F" w:rsidRPr="005E1A57" w:rsidRDefault="0040330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Признак использования в СМП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330F" w:rsidRPr="005E1A57" w:rsidRDefault="0040330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330F" w:rsidRPr="005E1A57" w:rsidRDefault="0040330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330F" w:rsidRPr="005E1A57" w:rsidRDefault="00493177" w:rsidP="00493177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0-</w:t>
            </w:r>
            <w:r w:rsidRPr="005E1A57">
              <w:rPr>
                <w:sz w:val="22"/>
                <w:szCs w:val="22"/>
                <w:lang w:eastAsia="ar-SA"/>
              </w:rPr>
              <w:t>нет, 1-да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93177" w:rsidRPr="005E1A57" w:rsidRDefault="0049317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stomat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93177" w:rsidRPr="005E1A57" w:rsidRDefault="00493177" w:rsidP="0049317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Признак использования в стоматологии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93177" w:rsidRPr="005E1A57" w:rsidRDefault="0049317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93177" w:rsidRPr="005E1A57" w:rsidRDefault="0049317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93177" w:rsidRPr="005E1A57" w:rsidRDefault="00493177" w:rsidP="00493177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0-</w:t>
            </w:r>
            <w:r w:rsidRPr="005E1A57">
              <w:rPr>
                <w:sz w:val="22"/>
                <w:szCs w:val="22"/>
                <w:lang w:eastAsia="ar-SA"/>
              </w:rPr>
              <w:t>нет, 1-да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15635" w:rsidRPr="005E1A57" w:rsidRDefault="00D0676E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code_ag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15635" w:rsidRPr="005E1A57" w:rsidRDefault="00D0676E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группы анализов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15635" w:rsidRPr="005E1A57" w:rsidRDefault="00015635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15635" w:rsidRPr="005E1A57" w:rsidRDefault="00D0676E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5635" w:rsidRPr="005E1A57" w:rsidRDefault="00015635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797B" w:rsidRPr="005E1A57" w:rsidRDefault="008F797B" w:rsidP="00D0676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tube_type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797B" w:rsidRPr="005E1A57" w:rsidRDefault="008F797B" w:rsidP="00D0676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Код вида пробирок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797B" w:rsidRPr="005E1A57" w:rsidRDefault="008F797B" w:rsidP="00015635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797B" w:rsidRPr="005E1A57" w:rsidRDefault="005C074B" w:rsidP="00D0676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797B" w:rsidRPr="005E1A57" w:rsidRDefault="008F797B" w:rsidP="00015635">
            <w:pPr>
              <w:pStyle w:val="afd"/>
              <w:keepLines/>
              <w:jc w:val="center"/>
              <w:rPr>
                <w:sz w:val="22"/>
                <w:szCs w:val="22"/>
                <w:lang w:eastAsia="ar-SA"/>
              </w:rPr>
            </w:pPr>
          </w:p>
        </w:tc>
      </w:tr>
      <w:tr w:rsidR="007C01D5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C01D5" w:rsidRPr="005E1A57" w:rsidRDefault="007C01D5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C01D5">
              <w:rPr>
                <w:sz w:val="22"/>
                <w:szCs w:val="22"/>
                <w:lang w:val="en-US"/>
              </w:rPr>
              <w:t>first_or_last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C01D5" w:rsidRPr="00D23BBE" w:rsidRDefault="00D23BBE" w:rsidP="00D23BB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Услуга п</w:t>
            </w:r>
            <w:r w:rsidR="007C01D5">
              <w:rPr>
                <w:sz w:val="22"/>
                <w:szCs w:val="22"/>
              </w:rPr>
              <w:t>ервая или последняя</w:t>
            </w:r>
            <w:r w:rsidRPr="00D23BB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(</w:t>
            </w:r>
            <w:r w:rsidRPr="00D23BBE">
              <w:rPr>
                <w:sz w:val="22"/>
                <w:szCs w:val="22"/>
              </w:rPr>
              <w:t>при диспансенизации (1этап) или при профосмотре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C01D5" w:rsidRPr="00D23BBE" w:rsidRDefault="007C01D5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C01D5" w:rsidRPr="005E1A57" w:rsidRDefault="007C01D5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01D5" w:rsidRPr="005E1A57" w:rsidRDefault="007C01D5" w:rsidP="005054D4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1-да</w:t>
            </w:r>
          </w:p>
        </w:tc>
      </w:tr>
      <w:tr w:rsidR="007C01D5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C01D5" w:rsidRPr="00705879" w:rsidRDefault="007C01D5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required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C01D5" w:rsidRPr="00705879" w:rsidRDefault="007C01D5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705879">
              <w:rPr>
                <w:sz w:val="22"/>
                <w:szCs w:val="22"/>
              </w:rPr>
              <w:t>Услуга обязательна при диспансенизации (1 этап) или при профосмотре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C01D5" w:rsidRPr="00705879" w:rsidRDefault="007C01D5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C01D5" w:rsidRPr="00705879" w:rsidRDefault="007C01D5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01D5" w:rsidRPr="00705879" w:rsidRDefault="007C01D5" w:rsidP="005054D4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705879">
              <w:rPr>
                <w:sz w:val="22"/>
                <w:szCs w:val="22"/>
                <w:lang w:eastAsia="ar-SA"/>
              </w:rPr>
              <w:t>1-да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054D4" w:rsidRPr="005E1A57" w:rsidRDefault="005054D4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label_transfer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054D4" w:rsidRPr="005E1A57" w:rsidRDefault="00210A8B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 xml:space="preserve">Признак использования в </w:t>
            </w:r>
            <w:r w:rsidRPr="005E1A57">
              <w:rPr>
                <w:sz w:val="22"/>
                <w:szCs w:val="22"/>
                <w:lang w:eastAsia="ar-SA"/>
              </w:rPr>
              <w:t>стационаре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054D4" w:rsidRPr="005E1A57" w:rsidRDefault="005054D4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054D4" w:rsidRPr="005E1A57" w:rsidRDefault="005054D4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54D4" w:rsidRPr="005E1A57" w:rsidRDefault="005054D4" w:rsidP="005054D4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0-услуга не используется при наблюдении в стационаре</w:t>
            </w:r>
          </w:p>
          <w:p w:rsidR="005054D4" w:rsidRPr="005E1A57" w:rsidRDefault="005054D4" w:rsidP="005054D4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1-услуга используется при наблюдении в стационаре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E33DF" w:rsidRPr="005E1A57" w:rsidRDefault="001E33DF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label_vizit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E33DF" w:rsidRPr="005E1A57" w:rsidRDefault="00210A8B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Признак использования в </w:t>
            </w:r>
            <w:r w:rsidRPr="005E1A57">
              <w:rPr>
                <w:sz w:val="22"/>
                <w:szCs w:val="22"/>
                <w:lang w:eastAsia="ar-SA"/>
              </w:rPr>
              <w:t>поликлинике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33DF" w:rsidRPr="005E1A57" w:rsidRDefault="001E33DF" w:rsidP="00421F80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 xml:space="preserve">1 – </w:t>
            </w:r>
            <w:r w:rsidRPr="005E1A57">
              <w:rPr>
                <w:sz w:val="22"/>
                <w:szCs w:val="22"/>
                <w:lang w:eastAsia="ar-SA"/>
              </w:rPr>
              <w:t>используется в поликлинике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C148F7">
            <w:pPr>
              <w:ind w:firstLine="0"/>
              <w:rPr>
                <w:highlight w:val="yellow"/>
              </w:rPr>
            </w:pPr>
            <w:r w:rsidRPr="005E1A57">
              <w:t>t_sign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C148F7">
            <w:pPr>
              <w:pStyle w:val="afd"/>
              <w:keepLines/>
              <w:spacing w:line="360" w:lineRule="auto"/>
              <w:rPr>
                <w:highlight w:val="yellow"/>
              </w:rPr>
            </w:pPr>
            <w:r w:rsidRPr="005E1A57">
              <w:rPr>
                <w:sz w:val="22"/>
                <w:szCs w:val="22"/>
              </w:rPr>
              <w:t>Наличие зубной формулы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835A53">
            <w:pPr>
              <w:rPr>
                <w:highlight w:val="yellow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C148F7">
            <w:pPr>
              <w:ind w:firstLine="0"/>
              <w:rPr>
                <w:highlight w:val="yellow"/>
              </w:rPr>
            </w:pPr>
            <w:r w:rsidRPr="005E1A57"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35A53" w:rsidRPr="005E1A57" w:rsidRDefault="00835A53" w:rsidP="00835A53">
            <w:pPr>
              <w:rPr>
                <w:highlight w:val="yellow"/>
              </w:rPr>
            </w:pPr>
            <w:r w:rsidRPr="005E1A57">
              <w:rPr>
                <w:sz w:val="22"/>
                <w:szCs w:val="22"/>
              </w:rPr>
              <w:t>0-не обязательна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210A8B">
            <w:pPr>
              <w:ind w:firstLine="0"/>
            </w:pPr>
            <w:r w:rsidRPr="005E1A57">
              <w:lastRenderedPageBreak/>
              <w:t>t_sign_2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C148F7">
            <w:pPr>
              <w:pStyle w:val="afd"/>
              <w:keepLines/>
              <w:spacing w:line="360" w:lineRule="auto"/>
            </w:pPr>
            <w:r w:rsidRPr="005E1A57">
              <w:rPr>
                <w:sz w:val="22"/>
                <w:szCs w:val="22"/>
              </w:rPr>
              <w:t>Наличие прверхности зуба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835A53"/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210A8B">
            <w:pPr>
              <w:ind w:firstLine="0"/>
            </w:pPr>
            <w:r w:rsidRPr="005E1A57"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35A53" w:rsidRPr="005E1A57" w:rsidRDefault="00835A53" w:rsidP="00C148F7">
            <w:pPr>
              <w:pStyle w:val="afd"/>
              <w:keepLines/>
              <w:spacing w:line="360" w:lineRule="auto"/>
            </w:pPr>
            <w:r w:rsidRPr="005E1A57">
              <w:rPr>
                <w:sz w:val="22"/>
                <w:szCs w:val="22"/>
              </w:rPr>
              <w:t>0-не обязательна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210A8B">
            <w:pPr>
              <w:ind w:firstLine="0"/>
            </w:pPr>
            <w:r w:rsidRPr="005E1A57">
              <w:rPr>
                <w:sz w:val="22"/>
                <w:szCs w:val="22"/>
                <w:lang w:val="en-US"/>
              </w:rPr>
              <w:t>uet1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C148F7">
            <w:pPr>
              <w:pStyle w:val="afd"/>
              <w:keepLines/>
              <w:spacing w:line="360" w:lineRule="auto"/>
            </w:pPr>
            <w:r w:rsidRPr="005E1A57">
              <w:rPr>
                <w:sz w:val="22"/>
                <w:szCs w:val="22"/>
              </w:rPr>
              <w:t>Условная единица трудоемкости врача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835A53"/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210A8B">
            <w:pPr>
              <w:ind w:firstLine="0"/>
            </w:pPr>
            <w:r w:rsidRPr="005E1A57">
              <w:rPr>
                <w:sz w:val="22"/>
                <w:szCs w:val="22"/>
                <w:lang w:val="en-US"/>
              </w:rPr>
              <w:t>float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5A53" w:rsidRPr="005E1A57" w:rsidRDefault="00835A53" w:rsidP="00C148F7">
            <w:pPr>
              <w:pStyle w:val="afd"/>
              <w:keepLines/>
              <w:spacing w:line="360" w:lineRule="auto"/>
            </w:pP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uet</w:t>
            </w:r>
            <w:r w:rsidRPr="005E1A57">
              <w:rPr>
                <w:sz w:val="22"/>
                <w:szCs w:val="22"/>
              </w:rPr>
              <w:t>2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Условная единица трудоемкости среднего медицинского персонала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float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5A53" w:rsidRPr="005E1A57" w:rsidRDefault="00835A53" w:rsidP="005054D4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  <w:lang w:val="en-US"/>
              </w:rPr>
              <w:t>oms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</w:rPr>
              <w:t>Вхождение услуги в омс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C714E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AC714E">
              <w:rPr>
                <w:sz w:val="22"/>
                <w:szCs w:val="22"/>
                <w:lang w:eastAsia="ar-SA"/>
              </w:rPr>
              <w:t>1-входит</w:t>
            </w:r>
          </w:p>
        </w:tc>
      </w:tr>
      <w:tr w:rsidR="000D76CD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C714E">
              <w:rPr>
                <w:sz w:val="22"/>
                <w:szCs w:val="22"/>
                <w:lang w:val="en-US"/>
              </w:rPr>
              <w:t>label_alldiag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0D76C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</w:rPr>
              <w:t>Услуга используется для диагностики заболеваний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AC714E">
              <w:rPr>
                <w:sz w:val="22"/>
                <w:szCs w:val="22"/>
                <w:lang w:eastAsia="ar-SA"/>
              </w:rPr>
              <w:t>1-да</w:t>
            </w:r>
          </w:p>
        </w:tc>
      </w:tr>
      <w:tr w:rsidR="000D76CD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C714E">
              <w:rPr>
                <w:sz w:val="22"/>
                <w:szCs w:val="22"/>
                <w:lang w:val="en-US"/>
              </w:rPr>
              <w:t>label_reciprocal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</w:rPr>
              <w:t>Услуга используется в межучрежденческих расчетах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AC714E">
              <w:rPr>
                <w:sz w:val="22"/>
                <w:szCs w:val="22"/>
                <w:lang w:eastAsia="ar-SA"/>
              </w:rPr>
              <w:t>1-да</w:t>
            </w:r>
          </w:p>
        </w:tc>
      </w:tr>
      <w:tr w:rsidR="000D76CD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C714E">
              <w:rPr>
                <w:sz w:val="22"/>
                <w:szCs w:val="22"/>
                <w:lang w:val="en-US"/>
              </w:rPr>
              <w:t>label_susponk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</w:rPr>
              <w:t>Услуга используется для диагностики по подозрению на онкозаболевание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AC714E">
              <w:rPr>
                <w:sz w:val="22"/>
                <w:szCs w:val="22"/>
                <w:lang w:eastAsia="ar-SA"/>
              </w:rPr>
              <w:t>1-да</w:t>
            </w:r>
          </w:p>
        </w:tc>
      </w:tr>
      <w:tr w:rsidR="000D76CD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C714E">
              <w:rPr>
                <w:sz w:val="22"/>
                <w:szCs w:val="22"/>
                <w:lang w:val="en-US"/>
              </w:rPr>
              <w:t>label_ckdl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</w:rPr>
              <w:t>Услуга используется для лабораторной диагностики ЦКДЛ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76CD" w:rsidRPr="00AC714E" w:rsidRDefault="000D76CD" w:rsidP="009E20DA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AC714E">
              <w:rPr>
                <w:sz w:val="22"/>
                <w:szCs w:val="22"/>
                <w:lang w:eastAsia="ar-SA"/>
              </w:rPr>
              <w:t>1-да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C714E">
              <w:rPr>
                <w:sz w:val="22"/>
                <w:szCs w:val="22"/>
                <w:lang w:val="en-US"/>
              </w:rPr>
              <w:t>duration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C714E">
              <w:rPr>
                <w:sz w:val="22"/>
                <w:szCs w:val="22"/>
              </w:rPr>
              <w:t xml:space="preserve">Длительность услуги </w:t>
            </w:r>
            <w:r w:rsidRPr="00AC714E">
              <w:rPr>
                <w:sz w:val="22"/>
                <w:szCs w:val="22"/>
                <w:lang w:val="en-US"/>
              </w:rPr>
              <w:t>[</w:t>
            </w:r>
            <w:r w:rsidRPr="00AC714E">
              <w:rPr>
                <w:sz w:val="22"/>
                <w:szCs w:val="22"/>
              </w:rPr>
              <w:t>мин.</w:t>
            </w:r>
            <w:r w:rsidRPr="00AC714E">
              <w:rPr>
                <w:sz w:val="22"/>
                <w:szCs w:val="22"/>
                <w:lang w:val="en-US"/>
              </w:rPr>
              <w:t>]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C714E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5A53" w:rsidRPr="00AC714E" w:rsidRDefault="00835A53" w:rsidP="009E20DA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</w:p>
        </w:tc>
      </w:tr>
    </w:tbl>
    <w:p w:rsidR="00F74ACC" w:rsidRPr="005E1A57" w:rsidRDefault="00F74ACC" w:rsidP="00670FB3">
      <w:pPr>
        <w:pStyle w:val="af0"/>
        <w:spacing w:after="0" w:line="360" w:lineRule="auto"/>
        <w:ind w:left="792"/>
        <w:rPr>
          <w:lang w:val="en-US"/>
        </w:rPr>
      </w:pPr>
    </w:p>
    <w:p w:rsidR="00A0274A" w:rsidRPr="005E1A57" w:rsidRDefault="00A0274A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8204B5" w:rsidRPr="005E1A57" w:rsidRDefault="008204B5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71" w:name="_Toc132903356"/>
      <w:r w:rsidRPr="005E1A57">
        <w:rPr>
          <w:rFonts w:ascii="Times New Roman" w:hAnsi="Times New Roman" w:cs="Times New Roman"/>
          <w:sz w:val="24"/>
          <w:szCs w:val="24"/>
        </w:rPr>
        <w:t>Группы анализов (17)</w:t>
      </w:r>
      <w:bookmarkEnd w:id="71"/>
    </w:p>
    <w:p w:rsidR="008204B5" w:rsidRPr="005E1A57" w:rsidRDefault="008204B5" w:rsidP="008204B5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analiz_groups – analiz_group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5021C7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5021C7">
        <w:trPr>
          <w:trHeight w:val="19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9 символов</w:t>
            </w:r>
          </w:p>
        </w:tc>
      </w:tr>
      <w:tr w:rsidR="005E1A57" w:rsidRPr="005E1A57" w:rsidTr="005021C7">
        <w:trPr>
          <w:trHeight w:val="11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8204B5" w:rsidRPr="005E1A57" w:rsidRDefault="008204B5" w:rsidP="00670FB3">
      <w:pPr>
        <w:pStyle w:val="af0"/>
        <w:spacing w:after="0" w:line="360" w:lineRule="auto"/>
        <w:ind w:left="792"/>
        <w:rPr>
          <w:lang w:val="en-US"/>
        </w:rPr>
      </w:pPr>
    </w:p>
    <w:p w:rsidR="00B32689" w:rsidRPr="005E1A57" w:rsidRDefault="00B32689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72" w:name="_Toc132903357"/>
      <w:r w:rsidRPr="005E1A57">
        <w:rPr>
          <w:rFonts w:ascii="Times New Roman" w:hAnsi="Times New Roman" w:cs="Times New Roman"/>
          <w:sz w:val="24"/>
          <w:szCs w:val="24"/>
        </w:rPr>
        <w:t>Справочник состояний диспансерного наблюдения (15)</w:t>
      </w:r>
      <w:bookmarkEnd w:id="72"/>
    </w:p>
    <w:p w:rsidR="00B32689" w:rsidRPr="005E1A57" w:rsidRDefault="00B32689" w:rsidP="00B3268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MedicalStates– MedicalState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1A16AD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89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lastRenderedPageBreak/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32689" w:rsidRPr="005E1A57" w:rsidRDefault="00B32689" w:rsidP="00B32689">
      <w:pPr>
        <w:pStyle w:val="af0"/>
        <w:spacing w:after="0" w:line="360" w:lineRule="auto"/>
        <w:ind w:left="792"/>
        <w:rPr>
          <w:lang w:val="en-US"/>
        </w:rPr>
      </w:pPr>
    </w:p>
    <w:p w:rsidR="00352576" w:rsidRPr="005E1A57" w:rsidRDefault="00352576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73" w:name="_Toc132903358"/>
      <w:r w:rsidRPr="005E1A57">
        <w:rPr>
          <w:rFonts w:ascii="Times New Roman" w:hAnsi="Times New Roman" w:cs="Times New Roman"/>
          <w:sz w:val="24"/>
          <w:szCs w:val="24"/>
        </w:rPr>
        <w:t>Тип диспансеризации (95)</w:t>
      </w:r>
      <w:bookmarkEnd w:id="73"/>
    </w:p>
    <w:p w:rsidR="00352576" w:rsidRPr="005E1A57" w:rsidRDefault="00352576" w:rsidP="00352576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DispType – DispType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276"/>
        <w:gridCol w:w="3164"/>
        <w:gridCol w:w="1714"/>
        <w:gridCol w:w="932"/>
        <w:gridCol w:w="2324"/>
      </w:tblGrid>
      <w:tr w:rsidR="005E1A57" w:rsidRPr="005E1A57" w:rsidTr="00532EC9">
        <w:trPr>
          <w:trHeight w:val="657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532EC9">
        <w:trPr>
          <w:trHeight w:val="154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3 символа</w:t>
            </w:r>
          </w:p>
        </w:tc>
      </w:tr>
      <w:tr w:rsidR="005E1A57" w:rsidRPr="005E1A57" w:rsidTr="00532EC9">
        <w:trPr>
          <w:trHeight w:val="89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532EC9">
        <w:trPr>
          <w:trHeight w:val="89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DispResult</w:t>
            </w:r>
          </w:p>
        </w:tc>
        <w:tc>
          <w:tcPr>
            <w:tcW w:w="3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532EC9" w:rsidP="00532EC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Р</w:t>
            </w:r>
            <w:r w:rsidR="00352576" w:rsidRPr="005E1A57">
              <w:rPr>
                <w:sz w:val="22"/>
                <w:szCs w:val="22"/>
              </w:rPr>
              <w:t>езультат</w:t>
            </w:r>
            <w:r w:rsidRPr="005E1A57">
              <w:rPr>
                <w:sz w:val="22"/>
                <w:szCs w:val="22"/>
              </w:rPr>
              <w:t xml:space="preserve">ы </w:t>
            </w:r>
            <w:r w:rsidR="00352576" w:rsidRPr="005E1A57">
              <w:rPr>
                <w:sz w:val="22"/>
                <w:szCs w:val="22"/>
              </w:rPr>
              <w:t xml:space="preserve"> диспансеризации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yellow"/>
                <w:lang w:val="en-US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yellow"/>
                <w:lang w:eastAsia="ar-SA"/>
              </w:rPr>
            </w:pPr>
          </w:p>
        </w:tc>
      </w:tr>
    </w:tbl>
    <w:p w:rsidR="00352576" w:rsidRPr="005E1A57" w:rsidRDefault="00352576" w:rsidP="00352576">
      <w:pPr>
        <w:pStyle w:val="af0"/>
        <w:spacing w:after="0" w:line="360" w:lineRule="auto"/>
        <w:ind w:left="792"/>
      </w:pPr>
    </w:p>
    <w:p w:rsidR="006A4B7D" w:rsidRPr="005E1A57" w:rsidRDefault="006A4B7D" w:rsidP="00532EC9">
      <w:pPr>
        <w:ind w:firstLine="0"/>
        <w:rPr>
          <w:sz w:val="22"/>
          <w:szCs w:val="22"/>
        </w:rPr>
      </w:pPr>
    </w:p>
    <w:p w:rsidR="00532EC9" w:rsidRPr="005E1A57" w:rsidRDefault="00532EC9" w:rsidP="00532EC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</w:t>
      </w:r>
      <w:r w:rsidR="006A4B7D" w:rsidRPr="005E1A57">
        <w:rPr>
          <w:sz w:val="22"/>
          <w:szCs w:val="22"/>
        </w:rPr>
        <w:t xml:space="preserve"> DispType – </w:t>
      </w:r>
      <w:r w:rsidRPr="005E1A57">
        <w:rPr>
          <w:sz w:val="22"/>
          <w:szCs w:val="22"/>
        </w:rPr>
        <w:t xml:space="preserve"> DispType – DispResult  Результаты  диспансеризации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1A16AD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7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Коды результатов диспансеризации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532EC9" w:rsidRPr="005E1A57" w:rsidRDefault="00532EC9" w:rsidP="00532EC9">
      <w:pPr>
        <w:pStyle w:val="af0"/>
        <w:spacing w:after="0" w:line="360" w:lineRule="auto"/>
        <w:ind w:left="792"/>
      </w:pPr>
    </w:p>
    <w:p w:rsidR="00B32689" w:rsidRPr="005E1A57" w:rsidRDefault="00A45CBC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74" w:name="_Toc132903359"/>
      <w:r w:rsidRPr="005E1A57">
        <w:rPr>
          <w:rFonts w:ascii="Times New Roman" w:hAnsi="Times New Roman" w:cs="Times New Roman"/>
          <w:sz w:val="24"/>
          <w:szCs w:val="24"/>
        </w:rPr>
        <w:t xml:space="preserve">Результат диспансеризации (V017) </w:t>
      </w:r>
      <w:r w:rsidR="00B32689" w:rsidRPr="005E1A57">
        <w:rPr>
          <w:rFonts w:ascii="Times New Roman" w:hAnsi="Times New Roman" w:cs="Times New Roman"/>
          <w:sz w:val="24"/>
          <w:szCs w:val="24"/>
        </w:rPr>
        <w:t>(</w:t>
      </w:r>
      <w:r w:rsidRPr="005E1A57">
        <w:rPr>
          <w:rFonts w:ascii="Times New Roman" w:hAnsi="Times New Roman" w:cs="Times New Roman"/>
          <w:sz w:val="24"/>
          <w:szCs w:val="24"/>
        </w:rPr>
        <w:t>96</w:t>
      </w:r>
      <w:r w:rsidR="00B32689" w:rsidRPr="005E1A57">
        <w:rPr>
          <w:rFonts w:ascii="Times New Roman" w:hAnsi="Times New Roman" w:cs="Times New Roman"/>
          <w:sz w:val="24"/>
          <w:szCs w:val="24"/>
        </w:rPr>
        <w:t>)</w:t>
      </w:r>
      <w:bookmarkEnd w:id="74"/>
    </w:p>
    <w:p w:rsidR="00B32689" w:rsidRPr="005E1A57" w:rsidRDefault="00B32689" w:rsidP="00B3268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</w:t>
      </w:r>
      <w:r w:rsidR="00A45CBC" w:rsidRPr="005E1A57">
        <w:rPr>
          <w:sz w:val="22"/>
          <w:szCs w:val="22"/>
          <w:lang w:val="en-US"/>
        </w:rPr>
        <w:t xml:space="preserve"> </w:t>
      </w:r>
      <w:r w:rsidR="00A45CBC" w:rsidRPr="005E1A57">
        <w:rPr>
          <w:sz w:val="22"/>
          <w:szCs w:val="22"/>
        </w:rPr>
        <w:t>DispResult</w:t>
      </w:r>
      <w:r w:rsidR="00A45CBC" w:rsidRPr="005E1A57">
        <w:rPr>
          <w:sz w:val="22"/>
          <w:szCs w:val="22"/>
          <w:lang w:val="en-US"/>
        </w:rPr>
        <w:t>s</w:t>
      </w:r>
      <w:r w:rsidRPr="005E1A57">
        <w:rPr>
          <w:sz w:val="22"/>
          <w:szCs w:val="22"/>
        </w:rPr>
        <w:t xml:space="preserve">– </w:t>
      </w:r>
      <w:r w:rsidR="00A45CBC" w:rsidRPr="005E1A57">
        <w:rPr>
          <w:sz w:val="22"/>
          <w:szCs w:val="22"/>
        </w:rPr>
        <w:t>DispResult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1A16AD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2689" w:rsidRPr="005E1A57" w:rsidRDefault="00B32689" w:rsidP="0071362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89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32689" w:rsidRPr="005E1A57" w:rsidRDefault="00B32689" w:rsidP="00B32689">
      <w:pPr>
        <w:pStyle w:val="af0"/>
        <w:spacing w:after="0" w:line="360" w:lineRule="auto"/>
        <w:ind w:left="792"/>
        <w:rPr>
          <w:lang w:val="en-US"/>
        </w:rPr>
      </w:pPr>
    </w:p>
    <w:p w:rsidR="00DF2A30" w:rsidRPr="005E1A57" w:rsidRDefault="00DF2A30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75" w:name="_Toc132903360"/>
      <w:r w:rsidRPr="005E1A57">
        <w:rPr>
          <w:sz w:val="22"/>
          <w:szCs w:val="22"/>
        </w:rPr>
        <w:t>Сопоставление типа диспансеризации/медицинского осмотра с результатом диспансеризации/медицинского осмотра и результатом обращения (107)</w:t>
      </w:r>
      <w:bookmarkEnd w:id="75"/>
    </w:p>
    <w:p w:rsidR="00DF2A30" w:rsidRPr="005E1A57" w:rsidRDefault="00DF2A30" w:rsidP="00DF2A30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DispTreatmentResults – DispTreatmentResult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3543"/>
        <w:gridCol w:w="1560"/>
        <w:gridCol w:w="992"/>
        <w:gridCol w:w="1755"/>
      </w:tblGrid>
      <w:tr w:rsidR="005E1A57" w:rsidRPr="005E1A57" w:rsidTr="00DF2A30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DF2A30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disp_code</w:t>
            </w:r>
          </w:p>
        </w:tc>
        <w:tc>
          <w:tcPr>
            <w:tcW w:w="3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типа диспансеризации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DF2A3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string 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3 символа</w:t>
            </w:r>
          </w:p>
        </w:tc>
      </w:tr>
      <w:tr w:rsidR="005E1A57" w:rsidRPr="005E1A57" w:rsidTr="00DF2A30">
        <w:trPr>
          <w:trHeight w:val="89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disp_result</w:t>
            </w:r>
          </w:p>
        </w:tc>
        <w:tc>
          <w:tcPr>
            <w:tcW w:w="3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DF2A3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результата  диспансеризации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DF2A30">
        <w:trPr>
          <w:trHeight w:val="89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lastRenderedPageBreak/>
              <w:t>treatment_result</w:t>
            </w:r>
          </w:p>
        </w:tc>
        <w:tc>
          <w:tcPr>
            <w:tcW w:w="3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DF2A3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  <w:proofErr w:type="gramStart"/>
            <w:r w:rsidRPr="005E1A57">
              <w:rPr>
                <w:sz w:val="22"/>
                <w:szCs w:val="22"/>
              </w:rPr>
              <w:t xml:space="preserve"> .</w:t>
            </w:r>
            <w:proofErr w:type="gramEnd"/>
            <w:r w:rsidRPr="005E1A57">
              <w:rPr>
                <w:sz w:val="22"/>
                <w:szCs w:val="22"/>
              </w:rPr>
              <w:t>результата лечения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DF2A30" w:rsidRPr="005E1A57" w:rsidRDefault="00DF2A30" w:rsidP="00DF2A30">
      <w:pPr>
        <w:rPr>
          <w:lang w:eastAsia="ar-SA"/>
        </w:rPr>
      </w:pPr>
    </w:p>
    <w:p w:rsidR="00A45CBC" w:rsidRPr="005E1A57" w:rsidRDefault="0071362E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  <w:bookmarkStart w:id="76" w:name="_Toc132903361"/>
      <w:r w:rsidRPr="005E1A57">
        <w:rPr>
          <w:rFonts w:ascii="Times New Roman" w:hAnsi="Times New Roman" w:cs="Times New Roman"/>
          <w:sz w:val="24"/>
          <w:szCs w:val="24"/>
        </w:rPr>
        <w:t xml:space="preserve">Назначения после диспансеризации </w:t>
      </w:r>
      <w:r w:rsidR="00A45CBC" w:rsidRPr="005E1A57">
        <w:rPr>
          <w:rFonts w:ascii="Times New Roman" w:hAnsi="Times New Roman" w:cs="Times New Roman"/>
          <w:sz w:val="24"/>
          <w:szCs w:val="24"/>
        </w:rPr>
        <w:t>(9</w:t>
      </w:r>
      <w:r w:rsidRPr="005E1A57">
        <w:rPr>
          <w:rFonts w:ascii="Times New Roman" w:hAnsi="Times New Roman" w:cs="Times New Roman"/>
          <w:sz w:val="24"/>
          <w:szCs w:val="24"/>
        </w:rPr>
        <w:t>7</w:t>
      </w:r>
      <w:r w:rsidR="00A45CBC" w:rsidRPr="005E1A57">
        <w:rPr>
          <w:rFonts w:ascii="Times New Roman" w:hAnsi="Times New Roman" w:cs="Times New Roman"/>
          <w:sz w:val="24"/>
          <w:szCs w:val="24"/>
        </w:rPr>
        <w:t>)</w:t>
      </w:r>
      <w:bookmarkEnd w:id="76"/>
    </w:p>
    <w:p w:rsidR="00A45CBC" w:rsidRPr="005E1A57" w:rsidRDefault="00A45CBC" w:rsidP="00A45CBC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</w:t>
      </w:r>
      <w:r w:rsidRPr="005E1A57">
        <w:rPr>
          <w:sz w:val="22"/>
          <w:szCs w:val="22"/>
          <w:lang w:val="en-US"/>
        </w:rPr>
        <w:t xml:space="preserve"> </w:t>
      </w:r>
      <w:r w:rsidR="0071362E" w:rsidRPr="005E1A57">
        <w:rPr>
          <w:sz w:val="22"/>
          <w:szCs w:val="22"/>
        </w:rPr>
        <w:t>DispAppointments</w:t>
      </w:r>
      <w:r w:rsidRPr="005E1A57">
        <w:rPr>
          <w:sz w:val="22"/>
          <w:szCs w:val="22"/>
        </w:rPr>
        <w:t xml:space="preserve">– </w:t>
      </w:r>
      <w:r w:rsidR="0071362E" w:rsidRPr="005E1A57">
        <w:rPr>
          <w:sz w:val="22"/>
          <w:szCs w:val="22"/>
        </w:rPr>
        <w:t>DispAppointment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1A16AD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89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A45CBC" w:rsidRPr="005E1A57" w:rsidRDefault="00A45CBC" w:rsidP="00A45CBC">
      <w:pPr>
        <w:pStyle w:val="af0"/>
        <w:spacing w:after="0" w:line="360" w:lineRule="auto"/>
        <w:ind w:left="792"/>
        <w:rPr>
          <w:lang w:val="en-US"/>
        </w:rPr>
      </w:pPr>
    </w:p>
    <w:p w:rsidR="008204B5" w:rsidRPr="005E1A57" w:rsidRDefault="008204B5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49027F" w:rsidRPr="005E1A57" w:rsidRDefault="0049027F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B655B0" w:rsidRPr="005E1A57" w:rsidRDefault="005746B5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77" w:name="_Toc132903362"/>
      <w:r w:rsidRPr="005E1A57">
        <w:rPr>
          <w:rFonts w:ascii="Times New Roman" w:hAnsi="Times New Roman" w:cs="Times New Roman"/>
          <w:sz w:val="24"/>
          <w:szCs w:val="24"/>
        </w:rPr>
        <w:t xml:space="preserve">Справочник типов палат, оказывающих реанимационные услуги </w:t>
      </w:r>
      <w:r w:rsidR="00405623" w:rsidRPr="005E1A57">
        <w:rPr>
          <w:rFonts w:ascii="Times New Roman" w:hAnsi="Times New Roman" w:cs="Times New Roman"/>
          <w:sz w:val="24"/>
          <w:szCs w:val="24"/>
        </w:rPr>
        <w:t>(16)</w:t>
      </w:r>
      <w:bookmarkEnd w:id="77"/>
    </w:p>
    <w:p w:rsidR="00B655B0" w:rsidRPr="005E1A57" w:rsidRDefault="00B655B0" w:rsidP="00346FD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</w:t>
      </w:r>
      <w:r w:rsidR="005746B5" w:rsidRPr="005E1A57">
        <w:rPr>
          <w:sz w:val="22"/>
          <w:szCs w:val="22"/>
        </w:rPr>
        <w:t xml:space="preserve">  </w:t>
      </w:r>
      <w:r w:rsidRPr="005E1A57">
        <w:rPr>
          <w:sz w:val="22"/>
          <w:szCs w:val="22"/>
        </w:rPr>
        <w:t>ChamberTypes– ChamberType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символа</w:t>
            </w:r>
          </w:p>
        </w:tc>
      </w:tr>
      <w:tr w:rsidR="005E1A57" w:rsidRPr="005E1A57" w:rsidTr="00BC022F">
        <w:trPr>
          <w:trHeight w:val="89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655B0" w:rsidRPr="005E1A57" w:rsidRDefault="00B655B0" w:rsidP="00670FB3">
      <w:pPr>
        <w:pStyle w:val="af0"/>
        <w:spacing w:after="0" w:line="360" w:lineRule="auto"/>
        <w:ind w:left="792"/>
        <w:rPr>
          <w:lang w:val="en-US"/>
        </w:rPr>
      </w:pPr>
    </w:p>
    <w:p w:rsidR="00C468E6" w:rsidRPr="005E1A57" w:rsidRDefault="00C468E6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78" w:name="_Toc314586253"/>
      <w:bookmarkStart w:id="79" w:name="_Toc132903363"/>
      <w:r w:rsidRPr="005E1A57">
        <w:rPr>
          <w:rFonts w:ascii="Times New Roman" w:hAnsi="Times New Roman" w:cs="Times New Roman"/>
          <w:sz w:val="24"/>
          <w:szCs w:val="24"/>
        </w:rPr>
        <w:t>Страны</w:t>
      </w:r>
      <w:bookmarkEnd w:id="78"/>
      <w:r w:rsidRPr="005E1A57">
        <w:rPr>
          <w:rFonts w:ascii="Times New Roman" w:hAnsi="Times New Roman" w:cs="Times New Roman"/>
          <w:sz w:val="24"/>
          <w:szCs w:val="24"/>
        </w:rPr>
        <w:t xml:space="preserve"> мира (24)</w:t>
      </w:r>
      <w:bookmarkEnd w:id="79"/>
    </w:p>
    <w:p w:rsidR="00C468E6" w:rsidRPr="005E1A57" w:rsidRDefault="00C468E6" w:rsidP="00C468E6">
      <w:pPr>
        <w:ind w:firstLine="0"/>
        <w:rPr>
          <w:sz w:val="22"/>
          <w:szCs w:val="22"/>
        </w:rPr>
      </w:pPr>
      <w:bookmarkStart w:id="80" w:name="_Toc314586252"/>
      <w:r w:rsidRPr="005E1A57">
        <w:rPr>
          <w:sz w:val="22"/>
          <w:szCs w:val="22"/>
        </w:rPr>
        <w:t>Атрибуты элемента Countries– Countrie</w:t>
      </w:r>
      <w:bookmarkEnd w:id="80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1A16AD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2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3 символов</w:t>
            </w:r>
          </w:p>
        </w:tc>
      </w:tr>
      <w:tr w:rsidR="005E1A57" w:rsidRPr="005E1A57" w:rsidTr="001A16AD">
        <w:trPr>
          <w:trHeight w:val="6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C468E6" w:rsidRPr="005E1A57" w:rsidRDefault="00C468E6" w:rsidP="00C468E6">
      <w:pPr>
        <w:pStyle w:val="af0"/>
        <w:spacing w:after="0" w:line="360" w:lineRule="auto"/>
        <w:ind w:left="792"/>
      </w:pPr>
    </w:p>
    <w:p w:rsidR="00670FB3" w:rsidRDefault="00670FB3" w:rsidP="00670FB3">
      <w:pPr>
        <w:pStyle w:val="af0"/>
        <w:spacing w:after="0" w:line="360" w:lineRule="auto"/>
        <w:ind w:left="792"/>
        <w:jc w:val="center"/>
      </w:pPr>
    </w:p>
    <w:p w:rsidR="00FD5BE9" w:rsidRPr="00FD5BE9" w:rsidRDefault="00FD5BE9" w:rsidP="00670FB3">
      <w:pPr>
        <w:pStyle w:val="af0"/>
        <w:spacing w:after="0" w:line="360" w:lineRule="auto"/>
        <w:ind w:left="792"/>
        <w:jc w:val="center"/>
      </w:pPr>
    </w:p>
    <w:p w:rsidR="00825BA0" w:rsidRPr="005E1A57" w:rsidRDefault="00825BA0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81" w:name="_Toc132903364"/>
      <w:r w:rsidRPr="005E1A57">
        <w:rPr>
          <w:rFonts w:ascii="Times New Roman" w:hAnsi="Times New Roman" w:cs="Times New Roman"/>
          <w:sz w:val="24"/>
          <w:szCs w:val="24"/>
        </w:rPr>
        <w:t>Возрастные группы для поликлиники (30.1)</w:t>
      </w:r>
      <w:bookmarkEnd w:id="81"/>
    </w:p>
    <w:p w:rsidR="00825BA0" w:rsidRPr="005E1A57" w:rsidRDefault="00825BA0" w:rsidP="00825BA0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 элемента        age_groups</w:t>
      </w:r>
      <w:r w:rsidRPr="005E1A57">
        <w:rPr>
          <w:sz w:val="22"/>
          <w:szCs w:val="22"/>
          <w:lang w:val="en-US"/>
        </w:rPr>
        <w:t xml:space="preserve">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1A16AD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A16AD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lastRenderedPageBreak/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825BA0" w:rsidRPr="005E1A57" w:rsidRDefault="00825BA0" w:rsidP="00825BA0">
      <w:pPr>
        <w:ind w:firstLine="0"/>
        <w:rPr>
          <w:b/>
          <w:lang w:eastAsia="ar-SA"/>
        </w:rPr>
      </w:pPr>
    </w:p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2C57ED" w:rsidRPr="005E1A57" w:rsidRDefault="00670FB3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82" w:name="_Toc314586259"/>
      <w:bookmarkStart w:id="83" w:name="_Toc132903365"/>
      <w:r w:rsidRPr="005E1A57">
        <w:rPr>
          <w:rFonts w:ascii="Times New Roman" w:hAnsi="Times New Roman" w:cs="Times New Roman"/>
          <w:sz w:val="24"/>
          <w:szCs w:val="24"/>
        </w:rPr>
        <w:t>Возрастные группы</w:t>
      </w:r>
      <w:bookmarkEnd w:id="82"/>
      <w:r w:rsidR="00B9199A" w:rsidRPr="005E1A57">
        <w:rPr>
          <w:rFonts w:ascii="Times New Roman" w:hAnsi="Times New Roman" w:cs="Times New Roman"/>
          <w:sz w:val="24"/>
          <w:szCs w:val="24"/>
        </w:rPr>
        <w:t xml:space="preserve"> </w:t>
      </w:r>
      <w:r w:rsidR="00825BA0" w:rsidRPr="005E1A57">
        <w:rPr>
          <w:rFonts w:ascii="Times New Roman" w:hAnsi="Times New Roman" w:cs="Times New Roman"/>
          <w:sz w:val="24"/>
          <w:szCs w:val="24"/>
        </w:rPr>
        <w:t xml:space="preserve">для стационаров для видов помощи 3,5,6,7,16 </w:t>
      </w:r>
      <w:r w:rsidR="00B9199A" w:rsidRPr="005E1A57">
        <w:rPr>
          <w:rFonts w:ascii="Times New Roman" w:hAnsi="Times New Roman" w:cs="Times New Roman"/>
          <w:sz w:val="24"/>
          <w:szCs w:val="24"/>
        </w:rPr>
        <w:t>(30</w:t>
      </w:r>
      <w:r w:rsidR="00825BA0" w:rsidRPr="005E1A57">
        <w:rPr>
          <w:rFonts w:ascii="Times New Roman" w:hAnsi="Times New Roman" w:cs="Times New Roman"/>
          <w:sz w:val="24"/>
          <w:szCs w:val="24"/>
        </w:rPr>
        <w:t>.2</w:t>
      </w:r>
      <w:r w:rsidR="00B9199A" w:rsidRPr="005E1A57">
        <w:rPr>
          <w:rFonts w:ascii="Times New Roman" w:hAnsi="Times New Roman" w:cs="Times New Roman"/>
          <w:sz w:val="24"/>
          <w:szCs w:val="24"/>
        </w:rPr>
        <w:t>)</w:t>
      </w:r>
      <w:bookmarkStart w:id="84" w:name="_Toc314586258"/>
      <w:bookmarkEnd w:id="83"/>
    </w:p>
    <w:p w:rsidR="003443A1" w:rsidRPr="005E1A57" w:rsidRDefault="003443A1" w:rsidP="00346FD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Age– Age</w:t>
      </w:r>
      <w:bookmarkEnd w:id="84"/>
      <w:r w:rsidR="002C57ED" w:rsidRPr="005E1A57">
        <w:rPr>
          <w:sz w:val="22"/>
          <w:szCs w:val="22"/>
        </w:rPr>
        <w:t xml:space="preserve">   Возрастные группы для стационаров для видов помощи 3,5,6,7,16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7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BC022F">
        <w:trPr>
          <w:trHeight w:val="11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825BA0" w:rsidRPr="005E1A57" w:rsidRDefault="00825BA0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85" w:name="_Toc132903366"/>
      <w:r w:rsidRPr="005E1A57">
        <w:rPr>
          <w:rFonts w:ascii="Times New Roman" w:hAnsi="Times New Roman" w:cs="Times New Roman"/>
          <w:sz w:val="24"/>
          <w:szCs w:val="24"/>
        </w:rPr>
        <w:t>Пол пациента (30.3)</w:t>
      </w:r>
      <w:bookmarkEnd w:id="85"/>
    </w:p>
    <w:p w:rsidR="00825BA0" w:rsidRPr="005E1A57" w:rsidRDefault="00825BA0" w:rsidP="00825BA0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 </w:t>
      </w:r>
      <w:r w:rsidRPr="005E1A57">
        <w:rPr>
          <w:sz w:val="22"/>
          <w:szCs w:val="22"/>
          <w:lang w:val="en-US"/>
        </w:rPr>
        <w:t>sex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1A16AD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A16AD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825BA0" w:rsidRPr="005E1A57" w:rsidRDefault="00825BA0" w:rsidP="00670FB3">
      <w:pPr>
        <w:pStyle w:val="af0"/>
        <w:spacing w:after="0" w:line="360" w:lineRule="auto"/>
        <w:ind w:left="792"/>
        <w:rPr>
          <w:lang w:val="en-US"/>
        </w:rPr>
      </w:pPr>
    </w:p>
    <w:p w:rsidR="00532EC9" w:rsidRPr="005E1A57" w:rsidRDefault="00532EC9" w:rsidP="00670FB3">
      <w:pPr>
        <w:pStyle w:val="af0"/>
        <w:spacing w:after="0" w:line="360" w:lineRule="auto"/>
        <w:ind w:left="792"/>
      </w:pPr>
    </w:p>
    <w:p w:rsidR="00670FB3" w:rsidRPr="005E1A57" w:rsidRDefault="00127405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86" w:name="_Toc314586261"/>
      <w:bookmarkStart w:id="87" w:name="_Toc132903367"/>
      <w:r w:rsidRPr="005E1A57">
        <w:rPr>
          <w:rFonts w:ascii="Times New Roman" w:hAnsi="Times New Roman" w:cs="Times New Roman"/>
          <w:sz w:val="24"/>
          <w:szCs w:val="24"/>
        </w:rPr>
        <w:t>Типы</w:t>
      </w:r>
      <w:r w:rsidR="00670FB3" w:rsidRPr="005E1A57">
        <w:rPr>
          <w:rFonts w:ascii="Times New Roman" w:hAnsi="Times New Roman" w:cs="Times New Roman"/>
          <w:sz w:val="24"/>
          <w:szCs w:val="24"/>
        </w:rPr>
        <w:t xml:space="preserve"> направлений</w:t>
      </w:r>
      <w:bookmarkEnd w:id="86"/>
      <w:r w:rsidR="00B9199A" w:rsidRPr="005E1A57">
        <w:rPr>
          <w:rFonts w:ascii="Times New Roman" w:hAnsi="Times New Roman" w:cs="Times New Roman"/>
          <w:sz w:val="24"/>
          <w:szCs w:val="24"/>
        </w:rPr>
        <w:t xml:space="preserve"> (31)</w:t>
      </w:r>
      <w:bookmarkEnd w:id="87"/>
    </w:p>
    <w:p w:rsidR="003443A1" w:rsidRPr="005E1A57" w:rsidRDefault="003443A1" w:rsidP="00346FD9">
      <w:pPr>
        <w:ind w:firstLine="0"/>
        <w:rPr>
          <w:sz w:val="22"/>
          <w:szCs w:val="22"/>
        </w:rPr>
      </w:pPr>
      <w:bookmarkStart w:id="88" w:name="_Toc314586260"/>
      <w:r w:rsidRPr="005E1A57">
        <w:rPr>
          <w:sz w:val="22"/>
          <w:szCs w:val="22"/>
        </w:rPr>
        <w:t>Атрибуты элемента DirectionsTypes– DirectionsType</w:t>
      </w:r>
      <w:bookmarkEnd w:id="88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70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42CF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</w:t>
            </w:r>
            <w:r w:rsidR="00670FB3" w:rsidRPr="005E1A57">
              <w:rPr>
                <w:sz w:val="22"/>
                <w:szCs w:val="22"/>
                <w:highlight w:val="white"/>
              </w:rPr>
              <w:t>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14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42CF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</w:t>
            </w:r>
            <w:r w:rsidR="00670FB3" w:rsidRPr="005E1A57">
              <w:rPr>
                <w:sz w:val="22"/>
                <w:szCs w:val="22"/>
                <w:highlight w:val="white"/>
              </w:rPr>
              <w:t>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4B2180" w:rsidRPr="005E1A57" w:rsidRDefault="004B2180" w:rsidP="004B2180">
      <w:pPr>
        <w:pStyle w:val="2"/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B2180" w:rsidRPr="005E1A57" w:rsidRDefault="004B2180" w:rsidP="004B2180">
      <w:pPr>
        <w:rPr>
          <w:lang w:eastAsia="ar-SA"/>
        </w:rPr>
      </w:pPr>
    </w:p>
    <w:p w:rsidR="00670FB3" w:rsidRDefault="00B90A1F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89" w:name="_Toc132903368"/>
      <w:r w:rsidRPr="005E1A57">
        <w:rPr>
          <w:rFonts w:ascii="Times New Roman" w:hAnsi="Times New Roman" w:cs="Times New Roman"/>
          <w:sz w:val="24"/>
          <w:szCs w:val="24"/>
        </w:rPr>
        <w:t>К</w:t>
      </w:r>
      <w:r w:rsidR="00D143A6" w:rsidRPr="005E1A57">
        <w:rPr>
          <w:rFonts w:ascii="Times New Roman" w:hAnsi="Times New Roman" w:cs="Times New Roman"/>
          <w:sz w:val="24"/>
          <w:szCs w:val="24"/>
        </w:rPr>
        <w:t>С</w:t>
      </w:r>
      <w:r w:rsidRPr="005E1A57">
        <w:rPr>
          <w:rFonts w:ascii="Times New Roman" w:hAnsi="Times New Roman" w:cs="Times New Roman"/>
          <w:sz w:val="24"/>
          <w:szCs w:val="24"/>
        </w:rPr>
        <w:t>Г</w:t>
      </w:r>
      <w:r w:rsidR="00A73563" w:rsidRPr="005E1A57">
        <w:rPr>
          <w:rFonts w:ascii="Times New Roman" w:hAnsi="Times New Roman" w:cs="Times New Roman"/>
          <w:sz w:val="24"/>
          <w:szCs w:val="24"/>
        </w:rPr>
        <w:t xml:space="preserve"> (82, 84, 3</w:t>
      </w:r>
      <w:r w:rsidR="00B169F7">
        <w:rPr>
          <w:rFonts w:ascii="Times New Roman" w:hAnsi="Times New Roman" w:cs="Times New Roman"/>
          <w:sz w:val="24"/>
          <w:szCs w:val="24"/>
        </w:rPr>
        <w:t>9</w:t>
      </w:r>
      <w:r w:rsidR="00A73563" w:rsidRPr="005E1A57">
        <w:rPr>
          <w:rFonts w:ascii="Times New Roman" w:hAnsi="Times New Roman" w:cs="Times New Roman"/>
          <w:sz w:val="24"/>
          <w:szCs w:val="24"/>
        </w:rPr>
        <w:t xml:space="preserve">, </w:t>
      </w:r>
      <w:r w:rsidR="00B169F7">
        <w:rPr>
          <w:rFonts w:ascii="Times New Roman" w:hAnsi="Times New Roman" w:cs="Times New Roman"/>
          <w:sz w:val="24"/>
          <w:szCs w:val="24"/>
        </w:rPr>
        <w:t>88, 112</w:t>
      </w:r>
      <w:r w:rsidR="00A73563" w:rsidRPr="005E1A57">
        <w:rPr>
          <w:rFonts w:ascii="Times New Roman" w:hAnsi="Times New Roman" w:cs="Times New Roman"/>
          <w:sz w:val="24"/>
          <w:szCs w:val="24"/>
        </w:rPr>
        <w:t>)</w:t>
      </w:r>
      <w:bookmarkEnd w:id="89"/>
    </w:p>
    <w:p w:rsidR="002718E7" w:rsidRPr="002718E7" w:rsidRDefault="002718E7" w:rsidP="00FD5BE9">
      <w:pPr>
        <w:pStyle w:val="af0"/>
        <w:ind w:left="502" w:firstLine="0"/>
        <w:rPr>
          <w:b/>
          <w:bCs/>
          <w:vanish/>
          <w:sz w:val="24"/>
          <w:szCs w:val="24"/>
        </w:rPr>
      </w:pPr>
    </w:p>
    <w:p w:rsidR="00D143A6" w:rsidRPr="008D3057" w:rsidRDefault="008D3057" w:rsidP="008D3057">
      <w:pPr>
        <w:rPr>
          <w:b/>
          <w:bCs/>
          <w:sz w:val="22"/>
          <w:szCs w:val="22"/>
          <w:lang w:eastAsia="ar-SA"/>
        </w:rPr>
      </w:pPr>
      <w:r w:rsidRPr="008D3057">
        <w:rPr>
          <w:b/>
          <w:bCs/>
          <w:sz w:val="22"/>
          <w:szCs w:val="22"/>
          <w:lang w:eastAsia="ar-SA"/>
        </w:rPr>
        <w:t xml:space="preserve">30.1 </w:t>
      </w:r>
      <w:proofErr w:type="gramStart"/>
      <w:r w:rsidR="00D143A6" w:rsidRPr="008D3057">
        <w:rPr>
          <w:b/>
          <w:bCs/>
          <w:sz w:val="22"/>
          <w:szCs w:val="22"/>
          <w:lang w:eastAsia="ar-SA"/>
        </w:rPr>
        <w:t>Федеральные</w:t>
      </w:r>
      <w:proofErr w:type="gramEnd"/>
      <w:r w:rsidR="00D143A6" w:rsidRPr="008D3057">
        <w:rPr>
          <w:b/>
          <w:bCs/>
          <w:sz w:val="22"/>
          <w:szCs w:val="22"/>
          <w:lang w:eastAsia="ar-SA"/>
        </w:rPr>
        <w:t xml:space="preserve"> КСГ (круглосуточный стационар по базовой программе ОМС), </w:t>
      </w:r>
      <w:r w:rsidR="00BA531E" w:rsidRPr="008D3057">
        <w:rPr>
          <w:b/>
          <w:bCs/>
          <w:sz w:val="22"/>
          <w:szCs w:val="22"/>
          <w:lang w:eastAsia="ar-SA"/>
        </w:rPr>
        <w:t>(</w:t>
      </w:r>
      <w:r w:rsidR="00D143A6" w:rsidRPr="008D3057">
        <w:rPr>
          <w:b/>
          <w:bCs/>
          <w:sz w:val="22"/>
          <w:szCs w:val="22"/>
          <w:lang w:eastAsia="ar-SA"/>
        </w:rPr>
        <w:t>82</w:t>
      </w:r>
      <w:r w:rsidR="00BA531E" w:rsidRPr="008D3057">
        <w:rPr>
          <w:b/>
          <w:bCs/>
          <w:sz w:val="22"/>
          <w:szCs w:val="22"/>
          <w:lang w:eastAsia="ar-SA"/>
        </w:rPr>
        <w:t>)</w:t>
      </w:r>
    </w:p>
    <w:p w:rsidR="00D143A6" w:rsidRPr="005E1A57" w:rsidRDefault="00D143A6" w:rsidP="00346FD9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CSG – CSG_Fed _Hospital –  CSGProfile – CSG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35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lang w:val="en-US" w:eastAsia="ar-SA"/>
              </w:rPr>
              <w:t>csg_f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ксг (федеральный)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10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BC022F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642CF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</w:t>
            </w:r>
            <w:r w:rsidR="00D143A6" w:rsidRPr="005E1A57">
              <w:rPr>
                <w:sz w:val="22"/>
                <w:szCs w:val="22"/>
                <w:highlight w:val="white"/>
              </w:rPr>
              <w:t>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D143A6" w:rsidRPr="005E1A57" w:rsidRDefault="00D143A6" w:rsidP="00D143A6">
      <w:pPr>
        <w:rPr>
          <w:lang w:eastAsia="ar-SA"/>
        </w:rPr>
      </w:pPr>
    </w:p>
    <w:p w:rsidR="00D143A6" w:rsidRPr="005E1A57" w:rsidRDefault="00D143A6" w:rsidP="00C94BF9">
      <w:pPr>
        <w:pStyle w:val="af0"/>
        <w:ind w:left="0" w:firstLine="0"/>
        <w:jc w:val="center"/>
        <w:rPr>
          <w:b/>
          <w:bCs/>
          <w:sz w:val="22"/>
          <w:szCs w:val="22"/>
        </w:rPr>
      </w:pPr>
      <w:r w:rsidRPr="005E1A57">
        <w:rPr>
          <w:b/>
          <w:bCs/>
          <w:sz w:val="22"/>
          <w:szCs w:val="22"/>
        </w:rPr>
        <w:t>Вид оказываемой медицинской помощи</w:t>
      </w:r>
    </w:p>
    <w:p w:rsidR="00D143A6" w:rsidRPr="005E1A57" w:rsidRDefault="00D143A6" w:rsidP="00C94BF9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</w:t>
      </w:r>
      <w:r w:rsidR="00346FD9"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  <w:lang w:val="en-US"/>
        </w:rPr>
        <w:t xml:space="preserve">CSG – CSG_ Fed _Hospital – CSGProfile – CSG - aiding_types 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642CF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</w:t>
            </w:r>
            <w:r w:rsidR="00D143A6" w:rsidRPr="005E1A57">
              <w:rPr>
                <w:sz w:val="22"/>
                <w:szCs w:val="22"/>
                <w:highlight w:val="white"/>
              </w:rPr>
              <w:t>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вида оказываемой медицинской помощи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D0676E" w:rsidRPr="005E1A57" w:rsidRDefault="00D0676E">
      <w:pPr>
        <w:spacing w:after="0"/>
        <w:ind w:firstLine="0"/>
        <w:jc w:val="left"/>
        <w:rPr>
          <w:b/>
          <w:bCs/>
          <w:lang w:eastAsia="ar-SA"/>
        </w:rPr>
      </w:pPr>
    </w:p>
    <w:p w:rsidR="00176068" w:rsidRPr="005E1A57" w:rsidRDefault="00176068">
      <w:pPr>
        <w:spacing w:after="0"/>
        <w:ind w:firstLine="0"/>
        <w:jc w:val="left"/>
        <w:rPr>
          <w:b/>
          <w:bCs/>
          <w:lang w:eastAsia="ar-SA"/>
        </w:rPr>
      </w:pPr>
    </w:p>
    <w:p w:rsidR="00D143A6" w:rsidRPr="005E1A57" w:rsidRDefault="00D143A6" w:rsidP="00124047">
      <w:pPr>
        <w:pStyle w:val="af0"/>
        <w:ind w:left="0" w:firstLine="0"/>
        <w:jc w:val="center"/>
        <w:rPr>
          <w:b/>
          <w:bCs/>
          <w:sz w:val="22"/>
          <w:szCs w:val="22"/>
        </w:rPr>
      </w:pPr>
      <w:r w:rsidRPr="005E1A57">
        <w:rPr>
          <w:b/>
          <w:bCs/>
          <w:sz w:val="22"/>
          <w:szCs w:val="22"/>
        </w:rPr>
        <w:t>Диагнозы  К</w:t>
      </w:r>
      <w:r w:rsidR="005264CC" w:rsidRPr="005E1A57">
        <w:rPr>
          <w:b/>
          <w:bCs/>
          <w:sz w:val="22"/>
          <w:szCs w:val="22"/>
        </w:rPr>
        <w:t>С</w:t>
      </w:r>
      <w:r w:rsidRPr="005E1A57">
        <w:rPr>
          <w:b/>
          <w:bCs/>
          <w:sz w:val="22"/>
          <w:szCs w:val="22"/>
        </w:rPr>
        <w:t>Г</w:t>
      </w:r>
    </w:p>
    <w:p w:rsidR="00D143A6" w:rsidRPr="005E1A57" w:rsidRDefault="00D143A6" w:rsidP="00C94BF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</w:t>
      </w:r>
      <w:r w:rsidR="00346FD9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CSG – CSG_ Fed _Hospital – CSGProfile – CSG - MKBs - MKB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FE5EE5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mkb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  <w:r w:rsidR="00D0676E" w:rsidRPr="005E1A57">
              <w:rPr>
                <w:sz w:val="22"/>
                <w:szCs w:val="22"/>
              </w:rPr>
              <w:t xml:space="preserve">основного </w:t>
            </w:r>
            <w:r w:rsidRPr="005E1A57">
              <w:rPr>
                <w:sz w:val="22"/>
                <w:szCs w:val="22"/>
              </w:rPr>
              <w:t>диагноза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5554E" w:rsidRPr="005E1A5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ext_mkb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5554E" w:rsidRPr="005E1A5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доп</w:t>
            </w:r>
            <w:r w:rsidR="00D0676E" w:rsidRPr="005E1A57">
              <w:rPr>
                <w:sz w:val="22"/>
                <w:szCs w:val="22"/>
              </w:rPr>
              <w:t xml:space="preserve">олнительного </w:t>
            </w:r>
            <w:r w:rsidRPr="005E1A57">
              <w:rPr>
                <w:sz w:val="22"/>
                <w:szCs w:val="22"/>
              </w:rPr>
              <w:t>диагноза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5554E" w:rsidRPr="005E1A57" w:rsidRDefault="0055554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5554E" w:rsidRPr="005E1A57" w:rsidRDefault="006B17E7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554E" w:rsidRPr="005E1A5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0676E" w:rsidRPr="005E1A57" w:rsidRDefault="00D0676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e</w:t>
            </w:r>
            <w:r w:rsidRPr="005E1A57">
              <w:rPr>
                <w:sz w:val="22"/>
                <w:szCs w:val="22"/>
                <w:lang w:eastAsia="ar-SA"/>
              </w:rPr>
              <w:t>xt2_mkb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0676E" w:rsidRPr="005E1A57" w:rsidRDefault="00D0676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диагноза осложнения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0676E" w:rsidRPr="005E1A57" w:rsidRDefault="00D0676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0676E" w:rsidRPr="005E1A57" w:rsidRDefault="00D0676E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676E" w:rsidRPr="005E1A57" w:rsidRDefault="00D0676E" w:rsidP="005021C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5E1A5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code_sms_f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5E1A57" w:rsidRDefault="00FE5EE5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манипуляции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5E1A5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5E1A57" w:rsidRDefault="00E04651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17E7" w:rsidRPr="005E1A5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A01671" w:rsidRPr="00A01671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A01671" w:rsidRDefault="00515ED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6E1FA6">
              <w:rPr>
                <w:lang w:val="en-US"/>
              </w:rPr>
              <w:t>crit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A01671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01671">
              <w:rPr>
                <w:sz w:val="22"/>
                <w:szCs w:val="22"/>
              </w:rPr>
              <w:t xml:space="preserve">Иной классификационный критерий, применяемый для кодирования </w:t>
            </w:r>
            <w:proofErr w:type="gramStart"/>
            <w:r w:rsidRPr="00A01671">
              <w:rPr>
                <w:sz w:val="22"/>
                <w:szCs w:val="22"/>
              </w:rPr>
              <w:t>отдельных</w:t>
            </w:r>
            <w:proofErr w:type="gramEnd"/>
            <w:r w:rsidRPr="00A01671">
              <w:rPr>
                <w:sz w:val="22"/>
                <w:szCs w:val="22"/>
              </w:rPr>
              <w:t xml:space="preserve"> КСГ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A01671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1671" w:rsidRPr="00A01671" w:rsidRDefault="00A01671" w:rsidP="007743E8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eastAsia="ar-SA"/>
              </w:rPr>
            </w:pPr>
          </w:p>
        </w:tc>
      </w:tr>
      <w:tr w:rsidR="00A01671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age_cat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Возрастная категория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E04651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int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A01671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sex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Пол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E04651" w:rsidP="006E1FA6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int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A01671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duration_cat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Категория длительности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04651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E04651">
              <w:rPr>
                <w:sz w:val="22"/>
                <w:szCs w:val="22"/>
                <w:lang w:eastAsia="ar-SA"/>
              </w:rPr>
              <w:t>fractions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E04651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Код </w:t>
            </w:r>
            <w:r w:rsidRPr="00E04651">
              <w:rPr>
                <w:sz w:val="22"/>
                <w:szCs w:val="22"/>
              </w:rPr>
              <w:t>количества фракций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6E1FA6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4651" w:rsidRPr="005E1A57" w:rsidRDefault="00E04651" w:rsidP="00E04651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eastAsia="ar-SA"/>
              </w:rPr>
              <w:t>7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</w:tbl>
    <w:p w:rsidR="00D143A6" w:rsidRPr="005E1A57" w:rsidRDefault="00D143A6" w:rsidP="00D143A6">
      <w:pPr>
        <w:rPr>
          <w:lang w:eastAsia="ar-SA"/>
        </w:rPr>
      </w:pPr>
    </w:p>
    <w:p w:rsidR="00F74ACC" w:rsidRPr="005E1A57" w:rsidRDefault="00F74ACC">
      <w:pPr>
        <w:spacing w:after="0"/>
        <w:ind w:firstLine="0"/>
        <w:jc w:val="left"/>
        <w:rPr>
          <w:b/>
          <w:bCs/>
          <w:lang w:eastAsia="ar-SA"/>
        </w:rPr>
      </w:pPr>
    </w:p>
    <w:p w:rsidR="00130B78" w:rsidRPr="008D3057" w:rsidRDefault="00130B78" w:rsidP="00130B78">
      <w:pPr>
        <w:jc w:val="center"/>
        <w:rPr>
          <w:b/>
          <w:bCs/>
          <w:sz w:val="22"/>
          <w:szCs w:val="22"/>
          <w:lang w:eastAsia="ar-SA"/>
        </w:rPr>
      </w:pPr>
      <w:r w:rsidRPr="008D3057">
        <w:rPr>
          <w:b/>
          <w:bCs/>
          <w:sz w:val="22"/>
          <w:szCs w:val="22"/>
          <w:lang w:eastAsia="ar-SA"/>
        </w:rPr>
        <w:t>30.</w:t>
      </w:r>
      <w:r>
        <w:rPr>
          <w:b/>
          <w:bCs/>
          <w:sz w:val="22"/>
          <w:szCs w:val="22"/>
          <w:lang w:eastAsia="ar-SA"/>
        </w:rPr>
        <w:t>2</w:t>
      </w:r>
      <w:r w:rsidRPr="008D3057">
        <w:rPr>
          <w:b/>
          <w:bCs/>
          <w:sz w:val="22"/>
          <w:szCs w:val="22"/>
          <w:lang w:eastAsia="ar-SA"/>
        </w:rPr>
        <w:t xml:space="preserve"> </w:t>
      </w:r>
      <w:r>
        <w:rPr>
          <w:b/>
          <w:bCs/>
          <w:sz w:val="22"/>
          <w:szCs w:val="22"/>
          <w:lang w:eastAsia="ar-SA"/>
        </w:rPr>
        <w:t>Ф</w:t>
      </w:r>
      <w:r w:rsidRPr="00130B78">
        <w:rPr>
          <w:b/>
          <w:bCs/>
          <w:sz w:val="22"/>
          <w:szCs w:val="22"/>
          <w:lang w:eastAsia="ar-SA"/>
        </w:rPr>
        <w:t>едеральные КСГ дн</w:t>
      </w:r>
      <w:proofErr w:type="gramStart"/>
      <w:r w:rsidRPr="00130B78">
        <w:rPr>
          <w:b/>
          <w:bCs/>
          <w:sz w:val="22"/>
          <w:szCs w:val="22"/>
          <w:lang w:eastAsia="ar-SA"/>
        </w:rPr>
        <w:t>.с</w:t>
      </w:r>
      <w:proofErr w:type="gramEnd"/>
      <w:r w:rsidRPr="00130B78">
        <w:rPr>
          <w:b/>
          <w:bCs/>
          <w:sz w:val="22"/>
          <w:szCs w:val="22"/>
          <w:lang w:eastAsia="ar-SA"/>
        </w:rPr>
        <w:t>тационар</w:t>
      </w:r>
      <w:r w:rsidRPr="008D3057">
        <w:rPr>
          <w:b/>
          <w:bCs/>
          <w:sz w:val="22"/>
          <w:szCs w:val="22"/>
          <w:lang w:eastAsia="ar-SA"/>
        </w:rPr>
        <w:t>, (8</w:t>
      </w:r>
      <w:r>
        <w:rPr>
          <w:b/>
          <w:bCs/>
          <w:sz w:val="22"/>
          <w:szCs w:val="22"/>
          <w:lang w:eastAsia="ar-SA"/>
        </w:rPr>
        <w:t>4</w:t>
      </w:r>
      <w:r w:rsidRPr="008D3057">
        <w:rPr>
          <w:b/>
          <w:bCs/>
          <w:sz w:val="22"/>
          <w:szCs w:val="22"/>
          <w:lang w:eastAsia="ar-SA"/>
        </w:rPr>
        <w:t>)</w:t>
      </w:r>
    </w:p>
    <w:p w:rsidR="00130B78" w:rsidRDefault="00130B78" w:rsidP="008D3057">
      <w:pPr>
        <w:pStyle w:val="af0"/>
        <w:ind w:left="502" w:firstLine="0"/>
        <w:rPr>
          <w:b/>
          <w:bCs/>
          <w:sz w:val="24"/>
          <w:szCs w:val="24"/>
        </w:rPr>
      </w:pPr>
    </w:p>
    <w:p w:rsidR="00BA531E" w:rsidRPr="008D3057" w:rsidRDefault="00E22F2C" w:rsidP="008D3057">
      <w:pPr>
        <w:pStyle w:val="af0"/>
        <w:ind w:left="502" w:firstLine="0"/>
        <w:rPr>
          <w:b/>
          <w:bCs/>
          <w:vanish/>
          <w:sz w:val="24"/>
          <w:szCs w:val="24"/>
        </w:rPr>
      </w:pPr>
      <w:r w:rsidRPr="008D3057">
        <w:rPr>
          <w:b/>
          <w:bCs/>
          <w:vanish/>
          <w:sz w:val="24"/>
          <w:szCs w:val="24"/>
        </w:rPr>
        <w:lastRenderedPageBreak/>
        <w:t xml:space="preserve"> </w:t>
      </w:r>
      <w:r w:rsidR="008D3057" w:rsidRPr="008D3057">
        <w:rPr>
          <w:b/>
          <w:bCs/>
          <w:vanish/>
          <w:sz w:val="24"/>
          <w:szCs w:val="24"/>
        </w:rPr>
        <w:t>30.2</w:t>
      </w:r>
      <w:r w:rsidR="00BA531E" w:rsidRPr="008D3057">
        <w:rPr>
          <w:b/>
          <w:bCs/>
          <w:vanish/>
          <w:sz w:val="24"/>
          <w:szCs w:val="24"/>
        </w:rPr>
        <w:t>Федеральные КСГ (дневной стационар по базовой программе ОМС), (84)</w:t>
      </w:r>
    </w:p>
    <w:p w:rsidR="00BA531E" w:rsidRPr="005E1A57" w:rsidRDefault="00BA531E" w:rsidP="00C94BF9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CSG – CSG_Fed _Hospital</w:t>
      </w:r>
      <w:r w:rsidR="00C94BF9" w:rsidRPr="005E1A57">
        <w:rPr>
          <w:sz w:val="22"/>
          <w:szCs w:val="22"/>
          <w:lang w:val="en-US"/>
        </w:rPr>
        <w:t>_d</w:t>
      </w:r>
      <w:r w:rsidRPr="005E1A57">
        <w:rPr>
          <w:sz w:val="22"/>
          <w:szCs w:val="22"/>
          <w:lang w:val="en-US"/>
        </w:rPr>
        <w:t xml:space="preserve"> –  CSGProfile – CSG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35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lang w:val="en-US" w:eastAsia="ar-SA"/>
              </w:rPr>
              <w:t>csg_f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ксг (федеральный)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10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BC022F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642CF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</w:t>
            </w:r>
            <w:r w:rsidR="00BA531E" w:rsidRPr="005E1A57">
              <w:rPr>
                <w:sz w:val="22"/>
                <w:szCs w:val="22"/>
                <w:highlight w:val="white"/>
              </w:rPr>
              <w:t>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A531E" w:rsidRPr="005E1A57" w:rsidRDefault="00BA531E" w:rsidP="00BA531E">
      <w:pPr>
        <w:rPr>
          <w:lang w:eastAsia="ar-SA"/>
        </w:rPr>
      </w:pPr>
    </w:p>
    <w:p w:rsidR="00D0676E" w:rsidRPr="005E1A57" w:rsidRDefault="00D0676E" w:rsidP="00C94BF9">
      <w:pPr>
        <w:pStyle w:val="af0"/>
        <w:ind w:left="0" w:firstLine="0"/>
        <w:jc w:val="center"/>
        <w:rPr>
          <w:b/>
          <w:bCs/>
          <w:sz w:val="22"/>
          <w:szCs w:val="22"/>
        </w:rPr>
      </w:pPr>
    </w:p>
    <w:p w:rsidR="00BA531E" w:rsidRPr="005E1A57" w:rsidRDefault="00BA531E" w:rsidP="00C94BF9">
      <w:pPr>
        <w:pStyle w:val="af0"/>
        <w:ind w:left="0" w:firstLine="0"/>
        <w:jc w:val="center"/>
        <w:rPr>
          <w:b/>
          <w:bCs/>
          <w:sz w:val="22"/>
          <w:szCs w:val="22"/>
        </w:rPr>
      </w:pPr>
      <w:r w:rsidRPr="005E1A57">
        <w:rPr>
          <w:b/>
          <w:bCs/>
          <w:sz w:val="22"/>
          <w:szCs w:val="22"/>
        </w:rPr>
        <w:t>Вид оказываемой медицинской помощи</w:t>
      </w:r>
    </w:p>
    <w:p w:rsidR="00BA531E" w:rsidRPr="0016000F" w:rsidRDefault="00BA531E" w:rsidP="00C94BF9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16000F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16000F">
        <w:rPr>
          <w:sz w:val="22"/>
          <w:szCs w:val="22"/>
          <w:lang w:val="en-US"/>
        </w:rPr>
        <w:t xml:space="preserve"> </w:t>
      </w:r>
      <w:r w:rsidR="00C94BF9" w:rsidRPr="0016000F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  <w:lang w:val="en-US"/>
        </w:rPr>
        <w:t>CSG</w:t>
      </w:r>
      <w:r w:rsidRPr="0016000F">
        <w:rPr>
          <w:sz w:val="22"/>
          <w:szCs w:val="22"/>
          <w:lang w:val="en-US"/>
        </w:rPr>
        <w:t xml:space="preserve"> – </w:t>
      </w:r>
      <w:r w:rsidRPr="005E1A57">
        <w:rPr>
          <w:sz w:val="22"/>
          <w:szCs w:val="22"/>
          <w:lang w:val="en-US"/>
        </w:rPr>
        <w:t>CSG</w:t>
      </w:r>
      <w:r w:rsidRPr="0016000F">
        <w:rPr>
          <w:sz w:val="22"/>
          <w:szCs w:val="22"/>
          <w:lang w:val="en-US"/>
        </w:rPr>
        <w:t xml:space="preserve">_ </w:t>
      </w:r>
      <w:r w:rsidRPr="005E1A57">
        <w:rPr>
          <w:sz w:val="22"/>
          <w:szCs w:val="22"/>
          <w:lang w:val="en-US"/>
        </w:rPr>
        <w:t>Fed</w:t>
      </w:r>
      <w:r w:rsidRPr="0016000F">
        <w:rPr>
          <w:sz w:val="22"/>
          <w:szCs w:val="22"/>
          <w:lang w:val="en-US"/>
        </w:rPr>
        <w:t xml:space="preserve"> _</w:t>
      </w:r>
      <w:r w:rsidRPr="005E1A57">
        <w:rPr>
          <w:sz w:val="22"/>
          <w:szCs w:val="22"/>
          <w:lang w:val="en-US"/>
        </w:rPr>
        <w:t>Hospital</w:t>
      </w:r>
      <w:r w:rsidRPr="0016000F">
        <w:rPr>
          <w:sz w:val="22"/>
          <w:szCs w:val="22"/>
          <w:lang w:val="en-US"/>
        </w:rPr>
        <w:t>_</w:t>
      </w:r>
      <w:r w:rsidRPr="005E1A57">
        <w:rPr>
          <w:sz w:val="22"/>
          <w:szCs w:val="22"/>
          <w:lang w:val="en-US"/>
        </w:rPr>
        <w:t>d</w:t>
      </w:r>
      <w:r w:rsidRPr="0016000F">
        <w:rPr>
          <w:sz w:val="22"/>
          <w:szCs w:val="22"/>
          <w:lang w:val="en-US"/>
        </w:rPr>
        <w:t xml:space="preserve"> – </w:t>
      </w:r>
      <w:r w:rsidRPr="005E1A57">
        <w:rPr>
          <w:sz w:val="22"/>
          <w:szCs w:val="22"/>
          <w:lang w:val="en-US"/>
        </w:rPr>
        <w:t>CSGProfile</w:t>
      </w:r>
      <w:r w:rsidRPr="0016000F">
        <w:rPr>
          <w:sz w:val="22"/>
          <w:szCs w:val="22"/>
          <w:lang w:val="en-US"/>
        </w:rPr>
        <w:t xml:space="preserve"> – </w:t>
      </w:r>
      <w:r w:rsidRPr="005E1A57">
        <w:rPr>
          <w:sz w:val="22"/>
          <w:szCs w:val="22"/>
          <w:lang w:val="en-US"/>
        </w:rPr>
        <w:t>CSG</w:t>
      </w:r>
      <w:r w:rsidRPr="0016000F">
        <w:rPr>
          <w:sz w:val="22"/>
          <w:szCs w:val="22"/>
          <w:lang w:val="en-US"/>
        </w:rPr>
        <w:t xml:space="preserve"> - </w:t>
      </w:r>
      <w:r w:rsidRPr="005E1A57">
        <w:rPr>
          <w:sz w:val="22"/>
          <w:szCs w:val="22"/>
          <w:lang w:val="en-US"/>
        </w:rPr>
        <w:t>aiding</w:t>
      </w:r>
      <w:r w:rsidRPr="0016000F">
        <w:rPr>
          <w:sz w:val="22"/>
          <w:szCs w:val="22"/>
          <w:lang w:val="en-US"/>
        </w:rPr>
        <w:t>_</w:t>
      </w:r>
      <w:r w:rsidRPr="005E1A57">
        <w:rPr>
          <w:sz w:val="22"/>
          <w:szCs w:val="22"/>
          <w:lang w:val="en-US"/>
        </w:rPr>
        <w:t>types</w:t>
      </w:r>
      <w:r w:rsidRPr="0016000F">
        <w:rPr>
          <w:sz w:val="22"/>
          <w:szCs w:val="22"/>
          <w:lang w:val="en-US"/>
        </w:rPr>
        <w:t xml:space="preserve"> 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FE5EE5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gramStart"/>
            <w:r w:rsidRPr="005E1A57">
              <w:rPr>
                <w:sz w:val="22"/>
                <w:szCs w:val="22"/>
                <w:highlight w:val="white"/>
              </w:rPr>
              <w:t>с</w:t>
            </w:r>
            <w:proofErr w:type="gramEnd"/>
            <w:r w:rsidR="00BA531E" w:rsidRPr="005E1A57">
              <w:rPr>
                <w:sz w:val="22"/>
                <w:szCs w:val="22"/>
                <w:highlight w:val="white"/>
              </w:rPr>
              <w:t>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вида оказываемой медицинской помощи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49027F" w:rsidRPr="005E1A57" w:rsidRDefault="0049027F" w:rsidP="00C94BF9">
      <w:pPr>
        <w:pStyle w:val="af0"/>
        <w:ind w:left="0" w:firstLine="0"/>
        <w:jc w:val="center"/>
        <w:rPr>
          <w:b/>
          <w:bCs/>
          <w:sz w:val="22"/>
          <w:szCs w:val="22"/>
        </w:rPr>
      </w:pPr>
    </w:p>
    <w:p w:rsidR="00BA531E" w:rsidRPr="005E1A57" w:rsidRDefault="00BA531E" w:rsidP="00C94BF9">
      <w:pPr>
        <w:pStyle w:val="af0"/>
        <w:ind w:left="0" w:firstLine="0"/>
        <w:jc w:val="center"/>
        <w:rPr>
          <w:b/>
          <w:bCs/>
          <w:sz w:val="22"/>
          <w:szCs w:val="22"/>
        </w:rPr>
      </w:pPr>
      <w:r w:rsidRPr="005E1A57">
        <w:rPr>
          <w:b/>
          <w:bCs/>
          <w:sz w:val="22"/>
          <w:szCs w:val="22"/>
        </w:rPr>
        <w:t>Диагнозы  К</w:t>
      </w:r>
      <w:r w:rsidR="0050241F" w:rsidRPr="005E1A57">
        <w:rPr>
          <w:b/>
          <w:bCs/>
          <w:sz w:val="22"/>
          <w:szCs w:val="22"/>
        </w:rPr>
        <w:t>С</w:t>
      </w:r>
      <w:r w:rsidRPr="005E1A57">
        <w:rPr>
          <w:b/>
          <w:bCs/>
          <w:sz w:val="22"/>
          <w:szCs w:val="22"/>
        </w:rPr>
        <w:t>Г</w:t>
      </w:r>
    </w:p>
    <w:p w:rsidR="00BA531E" w:rsidRPr="005E1A57" w:rsidRDefault="00BA531E" w:rsidP="00C94BF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</w:t>
      </w:r>
      <w:r w:rsidR="00C94BF9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CSG – CSG_ Fed _Hospital_d – CSGProfile – CSG - MKBs - MKB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FE5EE5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mkb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диагноза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ext_mkb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дополнительного диагноза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e</w:t>
            </w:r>
            <w:r w:rsidRPr="005E1A57">
              <w:rPr>
                <w:sz w:val="22"/>
                <w:szCs w:val="22"/>
                <w:lang w:eastAsia="ar-SA"/>
              </w:rPr>
              <w:t>xt2_mkb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диагноза осложнения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code_sms_f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манипуляции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E04651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15EDE" w:rsidRPr="005E1A57" w:rsidTr="00FD5BE9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15EDE" w:rsidRPr="00695118" w:rsidRDefault="00515EDE" w:rsidP="00FD5BE9">
            <w:r w:rsidRPr="00695118">
              <w:t>crit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15EDE" w:rsidRPr="00695118" w:rsidRDefault="006E1FA6" w:rsidP="006E1FA6">
            <w:pPr>
              <w:ind w:firstLine="0"/>
              <w:jc w:val="left"/>
            </w:pPr>
            <w:r>
              <w:rPr>
                <w:sz w:val="22"/>
                <w:szCs w:val="22"/>
              </w:rPr>
              <w:t>Иной</w:t>
            </w:r>
            <w:r w:rsidRPr="006E1FA6">
              <w:rPr>
                <w:sz w:val="22"/>
                <w:szCs w:val="22"/>
              </w:rPr>
              <w:t xml:space="preserve"> </w:t>
            </w:r>
            <w:r w:rsidR="00515EDE" w:rsidRPr="006E1FA6">
              <w:rPr>
                <w:sz w:val="22"/>
                <w:szCs w:val="22"/>
              </w:rPr>
              <w:t xml:space="preserve">классификационный критерий, применяемый для кодирования </w:t>
            </w:r>
            <w:proofErr w:type="gramStart"/>
            <w:r w:rsidR="00515EDE" w:rsidRPr="006E1FA6">
              <w:rPr>
                <w:sz w:val="22"/>
                <w:szCs w:val="22"/>
              </w:rPr>
              <w:t>отдельных</w:t>
            </w:r>
            <w:proofErr w:type="gramEnd"/>
            <w:r w:rsidR="00515EDE" w:rsidRPr="006E1FA6">
              <w:rPr>
                <w:sz w:val="22"/>
                <w:szCs w:val="22"/>
              </w:rPr>
              <w:t xml:space="preserve"> КСГ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15EDE" w:rsidRPr="00695118" w:rsidRDefault="00515EDE" w:rsidP="00FD5BE9"/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15EDE" w:rsidRPr="00695118" w:rsidRDefault="006E1FA6" w:rsidP="006E1FA6">
            <w:pPr>
              <w:ind w:firstLine="0"/>
              <w:jc w:val="center"/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5EDE" w:rsidRDefault="00515EDE" w:rsidP="00FD5BE9"/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age_cat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Возрастная категория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E04651" w:rsidRDefault="00E04651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int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E04651">
        <w:trPr>
          <w:trHeight w:val="53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sex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Пол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E04651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int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04651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duration_cat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Категория длительности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4651" w:rsidRPr="005E1A57" w:rsidRDefault="00E04651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04651" w:rsidRPr="005E1A57" w:rsidTr="00D43526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E04651">
              <w:rPr>
                <w:sz w:val="22"/>
                <w:szCs w:val="22"/>
                <w:lang w:eastAsia="ar-SA"/>
              </w:rPr>
              <w:t>fractions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Код </w:t>
            </w:r>
            <w:r w:rsidRPr="00E04651">
              <w:rPr>
                <w:sz w:val="22"/>
                <w:szCs w:val="22"/>
              </w:rPr>
              <w:t>количества фракций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4651" w:rsidRPr="005E1A57" w:rsidRDefault="00E04651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eastAsia="ar-SA"/>
              </w:rPr>
              <w:t>7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</w:tbl>
    <w:p w:rsidR="00786D9A" w:rsidRPr="005E1A57" w:rsidRDefault="00786D9A" w:rsidP="000D645F">
      <w:pPr>
        <w:ind w:left="720" w:firstLine="0"/>
        <w:jc w:val="center"/>
        <w:rPr>
          <w:b/>
        </w:rPr>
      </w:pPr>
    </w:p>
    <w:p w:rsidR="00B169F7" w:rsidRPr="008D3057" w:rsidRDefault="00B169F7" w:rsidP="00B169F7">
      <w:pPr>
        <w:jc w:val="center"/>
        <w:rPr>
          <w:b/>
          <w:bCs/>
          <w:sz w:val="22"/>
          <w:szCs w:val="22"/>
          <w:lang w:eastAsia="ar-SA"/>
        </w:rPr>
      </w:pPr>
      <w:r w:rsidRPr="008D3057">
        <w:rPr>
          <w:b/>
          <w:bCs/>
          <w:sz w:val="22"/>
          <w:szCs w:val="22"/>
          <w:lang w:eastAsia="ar-SA"/>
        </w:rPr>
        <w:t>30.</w:t>
      </w:r>
      <w:r>
        <w:rPr>
          <w:b/>
          <w:bCs/>
          <w:sz w:val="22"/>
          <w:szCs w:val="22"/>
          <w:lang w:eastAsia="ar-SA"/>
        </w:rPr>
        <w:t>3</w:t>
      </w:r>
      <w:r w:rsidRPr="008D3057">
        <w:rPr>
          <w:b/>
          <w:bCs/>
          <w:sz w:val="22"/>
          <w:szCs w:val="22"/>
          <w:lang w:eastAsia="ar-SA"/>
        </w:rPr>
        <w:t xml:space="preserve"> </w:t>
      </w:r>
      <w:r w:rsidRPr="00B169F7">
        <w:rPr>
          <w:b/>
          <w:bCs/>
          <w:sz w:val="22"/>
          <w:szCs w:val="22"/>
          <w:lang w:eastAsia="ar-SA"/>
        </w:rPr>
        <w:t xml:space="preserve">.Справочник КПМУ (поликлиника) </w:t>
      </w:r>
      <w:r w:rsidRPr="008D3057">
        <w:rPr>
          <w:b/>
          <w:bCs/>
          <w:sz w:val="22"/>
          <w:szCs w:val="22"/>
          <w:lang w:eastAsia="ar-SA"/>
        </w:rPr>
        <w:t>(</w:t>
      </w:r>
      <w:r>
        <w:rPr>
          <w:b/>
          <w:bCs/>
          <w:sz w:val="22"/>
          <w:szCs w:val="22"/>
          <w:lang w:eastAsia="ar-SA"/>
        </w:rPr>
        <w:t>39</w:t>
      </w:r>
      <w:r w:rsidRPr="008D3057">
        <w:rPr>
          <w:b/>
          <w:bCs/>
          <w:sz w:val="22"/>
          <w:szCs w:val="22"/>
          <w:lang w:eastAsia="ar-SA"/>
        </w:rPr>
        <w:t>)</w:t>
      </w:r>
    </w:p>
    <w:p w:rsidR="00F74ACC" w:rsidRDefault="00F74ACC">
      <w:pPr>
        <w:spacing w:after="0"/>
        <w:ind w:firstLine="0"/>
        <w:jc w:val="left"/>
        <w:rPr>
          <w:b/>
          <w:bCs/>
          <w:lang w:val="en-US"/>
        </w:rPr>
      </w:pPr>
    </w:p>
    <w:p w:rsidR="00A01671" w:rsidRPr="00A01671" w:rsidRDefault="00A01671">
      <w:pPr>
        <w:spacing w:after="0"/>
        <w:ind w:firstLine="0"/>
        <w:jc w:val="left"/>
        <w:rPr>
          <w:b/>
          <w:bCs/>
          <w:lang w:val="en-US"/>
        </w:rPr>
      </w:pPr>
    </w:p>
    <w:p w:rsidR="00A86E8D" w:rsidRPr="008D3057" w:rsidRDefault="008D3057" w:rsidP="008D3057">
      <w:pPr>
        <w:pStyle w:val="af0"/>
        <w:ind w:left="502" w:firstLine="0"/>
        <w:jc w:val="center"/>
        <w:rPr>
          <w:b/>
          <w:bCs/>
          <w:vanish/>
          <w:sz w:val="24"/>
          <w:szCs w:val="24"/>
        </w:rPr>
      </w:pPr>
      <w:r w:rsidRPr="008D3057">
        <w:rPr>
          <w:b/>
          <w:bCs/>
          <w:vanish/>
          <w:sz w:val="24"/>
          <w:szCs w:val="24"/>
        </w:rPr>
        <w:t xml:space="preserve">30.3 </w:t>
      </w:r>
      <w:r w:rsidR="00A86E8D" w:rsidRPr="008D3057">
        <w:rPr>
          <w:b/>
          <w:bCs/>
          <w:vanish/>
          <w:sz w:val="24"/>
          <w:szCs w:val="24"/>
        </w:rPr>
        <w:t>Справочник КПМУ (поликлиника)</w:t>
      </w:r>
      <w:r w:rsidR="00BA531E" w:rsidRPr="008D3057">
        <w:rPr>
          <w:b/>
          <w:bCs/>
          <w:vanish/>
          <w:sz w:val="24"/>
          <w:szCs w:val="24"/>
        </w:rPr>
        <w:t xml:space="preserve"> (39)</w:t>
      </w:r>
    </w:p>
    <w:p w:rsidR="00A86E8D" w:rsidRPr="005E1A57" w:rsidRDefault="00A86E8D" w:rsidP="00326BE6">
      <w:pPr>
        <w:ind w:left="720" w:firstLine="0"/>
        <w:jc w:val="center"/>
        <w:rPr>
          <w:b/>
        </w:rPr>
      </w:pPr>
      <w:r w:rsidRPr="005E1A57">
        <w:rPr>
          <w:b/>
        </w:rPr>
        <w:t>Возрастные группы</w:t>
      </w:r>
    </w:p>
    <w:p w:rsidR="00A86E8D" w:rsidRPr="005E1A57" w:rsidRDefault="00A86E8D" w:rsidP="003579EB">
      <w:pPr>
        <w:ind w:firstLine="0"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CSG – CSG_Polyclinic – AgeGroup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8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BC022F">
        <w:trPr>
          <w:trHeight w:val="14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326BE6">
      <w:pPr>
        <w:ind w:left="720" w:firstLine="0"/>
        <w:jc w:val="center"/>
        <w:rPr>
          <w:b/>
        </w:rPr>
      </w:pPr>
    </w:p>
    <w:p w:rsidR="00760DDE" w:rsidRPr="005E1A57" w:rsidRDefault="00760DDE" w:rsidP="00326BE6">
      <w:pPr>
        <w:ind w:left="720" w:firstLine="0"/>
        <w:jc w:val="center"/>
        <w:rPr>
          <w:b/>
        </w:rPr>
      </w:pPr>
    </w:p>
    <w:p w:rsidR="00A86E8D" w:rsidRPr="005E1A57" w:rsidRDefault="00A86E8D" w:rsidP="00326BE6">
      <w:pPr>
        <w:ind w:left="720" w:firstLine="0"/>
        <w:jc w:val="center"/>
        <w:rPr>
          <w:b/>
        </w:rPr>
      </w:pPr>
      <w:r w:rsidRPr="005E1A57">
        <w:rPr>
          <w:b/>
        </w:rPr>
        <w:t xml:space="preserve">Профили </w:t>
      </w:r>
      <w:r w:rsidR="00FC5171" w:rsidRPr="005E1A57">
        <w:rPr>
          <w:b/>
        </w:rPr>
        <w:t>КПМУ</w:t>
      </w:r>
    </w:p>
    <w:p w:rsidR="00A86E8D" w:rsidRPr="005E1A57" w:rsidRDefault="00A86E8D" w:rsidP="003579EB">
      <w:pPr>
        <w:ind w:firstLine="0"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CSG – CSG_Polyclinic – AgeGroup – CSGProfile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60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5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BC022F">
        <w:trPr>
          <w:trHeight w:val="35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A86E8D" w:rsidRPr="005E1A57" w:rsidRDefault="00A86E8D" w:rsidP="00EE2334">
      <w:pPr>
        <w:pStyle w:val="3"/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</w:p>
    <w:p w:rsidR="0049027F" w:rsidRPr="005E1A57" w:rsidRDefault="0049027F" w:rsidP="0049027F">
      <w:pPr>
        <w:rPr>
          <w:lang w:eastAsia="ar-SA"/>
        </w:rPr>
      </w:pPr>
    </w:p>
    <w:p w:rsidR="0049027F" w:rsidRPr="005E1A57" w:rsidRDefault="0049027F" w:rsidP="0049027F">
      <w:pPr>
        <w:rPr>
          <w:lang w:eastAsia="ar-SA"/>
        </w:rPr>
      </w:pPr>
    </w:p>
    <w:p w:rsidR="00EE2334" w:rsidRPr="005E1A57" w:rsidRDefault="00EE2334" w:rsidP="00A201D4">
      <w:pPr>
        <w:ind w:left="720" w:firstLine="0"/>
        <w:jc w:val="center"/>
        <w:rPr>
          <w:b/>
        </w:rPr>
      </w:pPr>
      <w:r w:rsidRPr="005E1A57">
        <w:rPr>
          <w:b/>
        </w:rPr>
        <w:t>КПМУ</w:t>
      </w:r>
    </w:p>
    <w:p w:rsidR="00EE2334" w:rsidRPr="005E1A57" w:rsidRDefault="00EE2334" w:rsidP="003579EB">
      <w:pPr>
        <w:ind w:firstLine="0"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CSG – CSG_Polyclinic  – AgeGroup – CSGProfile – CSG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10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BC022F">
        <w:trPr>
          <w:trHeight w:val="11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786D9A" w:rsidRPr="005E1A57" w:rsidRDefault="00786D9A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835A53" w:rsidRPr="005E1A57" w:rsidRDefault="00835A53" w:rsidP="00326BE6">
      <w:pPr>
        <w:ind w:left="720" w:firstLine="0"/>
        <w:jc w:val="center"/>
        <w:rPr>
          <w:b/>
        </w:rPr>
      </w:pPr>
    </w:p>
    <w:p w:rsidR="00EE2334" w:rsidRPr="005E1A57" w:rsidRDefault="00EE2334" w:rsidP="00326BE6">
      <w:pPr>
        <w:ind w:left="720" w:firstLine="0"/>
        <w:jc w:val="center"/>
        <w:rPr>
          <w:b/>
        </w:rPr>
      </w:pPr>
      <w:r w:rsidRPr="005E1A57">
        <w:rPr>
          <w:b/>
        </w:rPr>
        <w:t>Диагнозы  КПМУ</w:t>
      </w:r>
    </w:p>
    <w:p w:rsidR="00EE2334" w:rsidRPr="005E1A57" w:rsidRDefault="00EE2334" w:rsidP="003579EB">
      <w:pPr>
        <w:ind w:firstLine="0"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CSG – CSG_Polyclinic – AgeGroup – CSGProfile – CSG  – MKB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1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</w:tbl>
    <w:p w:rsidR="00EE2334" w:rsidRPr="005E1A57" w:rsidRDefault="00EE2334" w:rsidP="00EE2334">
      <w:pPr>
        <w:pStyle w:val="af0"/>
        <w:spacing w:after="0" w:line="360" w:lineRule="auto"/>
        <w:ind w:left="792"/>
      </w:pPr>
    </w:p>
    <w:p w:rsidR="00F521EB" w:rsidRDefault="00F521EB" w:rsidP="00911B0A">
      <w:pPr>
        <w:ind w:left="720" w:firstLine="0"/>
        <w:jc w:val="center"/>
        <w:rPr>
          <w:b/>
          <w:bCs/>
        </w:rPr>
      </w:pPr>
    </w:p>
    <w:p w:rsidR="00F521EB" w:rsidRDefault="00F521EB" w:rsidP="00911B0A">
      <w:pPr>
        <w:ind w:left="720" w:firstLine="0"/>
        <w:jc w:val="center"/>
        <w:rPr>
          <w:b/>
          <w:bCs/>
        </w:rPr>
      </w:pPr>
    </w:p>
    <w:p w:rsidR="00EE2334" w:rsidRPr="00911B0A" w:rsidRDefault="007114F0" w:rsidP="00911B0A">
      <w:pPr>
        <w:ind w:left="720" w:firstLine="0"/>
        <w:jc w:val="center"/>
        <w:rPr>
          <w:b/>
          <w:bCs/>
        </w:rPr>
      </w:pPr>
      <w:r w:rsidRPr="00911B0A">
        <w:rPr>
          <w:b/>
          <w:bCs/>
        </w:rPr>
        <w:t xml:space="preserve">Простые медицинские услуги  </w:t>
      </w:r>
      <w:r w:rsidR="00EE2334" w:rsidRPr="00911B0A">
        <w:rPr>
          <w:b/>
          <w:bCs/>
        </w:rPr>
        <w:t>КПМУ</w:t>
      </w:r>
    </w:p>
    <w:p w:rsidR="00EE2334" w:rsidRPr="005E1A57" w:rsidRDefault="00EE2334" w:rsidP="003579EB">
      <w:pPr>
        <w:ind w:firstLine="0"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CSG – CSG_CSG_Polyclinic – AgeGroup – CSGProfile – CSG</w:t>
      </w:r>
      <w:r w:rsidR="007114F0" w:rsidRPr="005E1A57">
        <w:rPr>
          <w:sz w:val="22"/>
          <w:szCs w:val="22"/>
          <w:lang w:val="en-US"/>
        </w:rPr>
        <w:t>– SimpleMedicalServices–SMS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48"/>
        <w:gridCol w:w="2692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52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1D5A3E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</w:t>
            </w:r>
            <w:r w:rsidR="00EE2334" w:rsidRPr="005E1A57">
              <w:rPr>
                <w:sz w:val="22"/>
                <w:szCs w:val="22"/>
                <w:highlight w:val="white"/>
              </w:rPr>
              <w:t>ode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10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BC022F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1D5A3E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F</w:t>
            </w:r>
            <w:r w:rsidR="007114F0" w:rsidRPr="005E1A57">
              <w:rPr>
                <w:sz w:val="22"/>
                <w:szCs w:val="22"/>
                <w:lang w:val="en-US"/>
              </w:rPr>
              <w:t>requency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D20309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Частота</w:t>
            </w:r>
            <w:r w:rsidRPr="005E1A57">
              <w:rPr>
                <w:sz w:val="22"/>
                <w:szCs w:val="22"/>
                <w:lang w:val="en-US"/>
              </w:rPr>
              <w:br/>
              <w:t>предоставления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656C0E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float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BC022F">
        <w:trPr>
          <w:trHeight w:val="130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7114F0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nominal_quantity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D20309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Количество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F66637" w:rsidRDefault="00F66637" w:rsidP="00760DDE">
      <w:pPr>
        <w:pStyle w:val="af0"/>
        <w:ind w:left="1080" w:firstLine="0"/>
        <w:rPr>
          <w:b/>
          <w:bCs/>
          <w:sz w:val="24"/>
          <w:szCs w:val="24"/>
          <w:lang w:val="en-US"/>
        </w:rPr>
      </w:pPr>
    </w:p>
    <w:p w:rsidR="00572032" w:rsidRPr="00572032" w:rsidRDefault="00572032" w:rsidP="00760DDE">
      <w:pPr>
        <w:pStyle w:val="af0"/>
        <w:ind w:left="1080" w:firstLine="0"/>
        <w:rPr>
          <w:b/>
          <w:bCs/>
          <w:sz w:val="24"/>
          <w:szCs w:val="24"/>
          <w:lang w:val="en-US"/>
        </w:rPr>
      </w:pPr>
    </w:p>
    <w:p w:rsidR="00F66637" w:rsidRPr="00F521EB" w:rsidRDefault="008D3057" w:rsidP="008D3057">
      <w:pPr>
        <w:spacing w:after="0"/>
        <w:ind w:firstLine="0"/>
        <w:jc w:val="left"/>
        <w:rPr>
          <w:b/>
          <w:bCs/>
        </w:rPr>
      </w:pPr>
      <w:r w:rsidRPr="00F521EB">
        <w:rPr>
          <w:b/>
          <w:bCs/>
        </w:rPr>
        <w:t>30.4</w:t>
      </w:r>
      <w:proofErr w:type="gramStart"/>
      <w:r w:rsidRPr="00F521EB">
        <w:rPr>
          <w:b/>
          <w:bCs/>
        </w:rPr>
        <w:t xml:space="preserve"> </w:t>
      </w:r>
      <w:r w:rsidR="00515EDE" w:rsidRPr="00F521EB">
        <w:rPr>
          <w:b/>
          <w:bCs/>
        </w:rPr>
        <w:t>И</w:t>
      </w:r>
      <w:proofErr w:type="gramEnd"/>
      <w:r w:rsidR="00515EDE" w:rsidRPr="00F521EB">
        <w:rPr>
          <w:b/>
          <w:bCs/>
        </w:rPr>
        <w:t xml:space="preserve">ной классификационный критерий, применяемый для кодирования отдельных КСГ </w:t>
      </w:r>
      <w:r w:rsidR="00F66637" w:rsidRPr="00F521EB">
        <w:rPr>
          <w:b/>
          <w:bCs/>
        </w:rPr>
        <w:t>88)</w:t>
      </w:r>
    </w:p>
    <w:p w:rsidR="00A86E8D" w:rsidRPr="002718E7" w:rsidRDefault="00F66637" w:rsidP="00F66637">
      <w:pPr>
        <w:pStyle w:val="af0"/>
        <w:spacing w:after="0" w:line="360" w:lineRule="auto"/>
        <w:ind w:left="792" w:hanging="792"/>
        <w:rPr>
          <w:lang w:val="en-US"/>
        </w:rPr>
      </w:pPr>
      <w:r w:rsidRPr="005E1A57">
        <w:rPr>
          <w:sz w:val="22"/>
          <w:szCs w:val="22"/>
        </w:rPr>
        <w:t xml:space="preserve">Атрибуты элемента </w:t>
      </w:r>
      <w:r w:rsidRPr="005E1A57">
        <w:rPr>
          <w:sz w:val="22"/>
          <w:szCs w:val="22"/>
          <w:lang w:val="en-US"/>
        </w:rPr>
        <w:t>CSG</w:t>
      </w:r>
      <w:r w:rsidRPr="005E1A57">
        <w:rPr>
          <w:sz w:val="22"/>
          <w:szCs w:val="22"/>
        </w:rPr>
        <w:t xml:space="preserve">  </w:t>
      </w:r>
      <w:r w:rsidRPr="005E1A57">
        <w:t>CSG_</w:t>
      </w:r>
      <w:r w:rsidR="002718E7">
        <w:rPr>
          <w:lang w:val="en-US"/>
        </w:rPr>
        <w:t>Crit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48"/>
        <w:gridCol w:w="2692"/>
        <w:gridCol w:w="1714"/>
        <w:gridCol w:w="932"/>
        <w:gridCol w:w="2324"/>
      </w:tblGrid>
      <w:tr w:rsidR="005E1A57" w:rsidRPr="005E1A57" w:rsidTr="00835A53">
        <w:trPr>
          <w:trHeight w:val="657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835A53">
        <w:trPr>
          <w:trHeight w:val="52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15EDE" w:rsidRDefault="00515EDE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E1FA6">
              <w:rPr>
                <w:lang w:val="en-US"/>
              </w:rPr>
              <w:t>crit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835A53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835A53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</w:rPr>
              <w:t>mnn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МНН лекарственных препаратов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835A53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intake_days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Количество дней введения в тарифе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50 символов</w:t>
            </w:r>
          </w:p>
        </w:tc>
      </w:tr>
      <w:tr w:rsidR="005E1A57" w:rsidRPr="005E1A57" w:rsidTr="00835A53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amount_h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Рекомендуемое количество госпитализаций, рассчитанное в соответствии с клиническими рекомендациями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50 символов</w:t>
            </w:r>
          </w:p>
        </w:tc>
      </w:tr>
      <w:tr w:rsidR="005E1A57" w:rsidRPr="005E1A57" w:rsidTr="00835A53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life_saving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Признак не ЖНВЛП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835A53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comment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Примечание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50 символов</w:t>
            </w:r>
          </w:p>
        </w:tc>
      </w:tr>
    </w:tbl>
    <w:p w:rsidR="002718E7" w:rsidRDefault="002718E7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F521EB" w:rsidRDefault="00F521EB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F521EB" w:rsidRDefault="00F521EB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572032" w:rsidRPr="00911B0A" w:rsidRDefault="00572032" w:rsidP="00572032">
      <w:pPr>
        <w:ind w:left="720" w:firstLine="0"/>
        <w:jc w:val="center"/>
        <w:rPr>
          <w:b/>
          <w:bCs/>
        </w:rPr>
      </w:pPr>
      <w:r w:rsidRPr="00572032">
        <w:rPr>
          <w:b/>
          <w:bCs/>
        </w:rPr>
        <w:lastRenderedPageBreak/>
        <w:t>3</w:t>
      </w:r>
      <w:r w:rsidR="00651B75" w:rsidRPr="00651B75">
        <w:rPr>
          <w:b/>
          <w:bCs/>
        </w:rPr>
        <w:t>0</w:t>
      </w:r>
      <w:r w:rsidRPr="00572032">
        <w:rPr>
          <w:b/>
          <w:bCs/>
        </w:rPr>
        <w:t xml:space="preserve">.5 Диапазон количества дней проведения лучевой терапии (количества фракций) </w:t>
      </w:r>
      <w:r w:rsidRPr="00911B0A">
        <w:rPr>
          <w:b/>
          <w:bCs/>
        </w:rPr>
        <w:t>(</w:t>
      </w:r>
      <w:r w:rsidRPr="00572032">
        <w:rPr>
          <w:b/>
          <w:bCs/>
        </w:rPr>
        <w:t>112</w:t>
      </w:r>
      <w:r w:rsidRPr="00911B0A">
        <w:rPr>
          <w:b/>
          <w:bCs/>
        </w:rPr>
        <w:t>)</w:t>
      </w:r>
    </w:p>
    <w:p w:rsidR="00572032" w:rsidRPr="00572032" w:rsidRDefault="00572032" w:rsidP="00572032">
      <w:pPr>
        <w:ind w:firstLine="0"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72032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72032">
        <w:rPr>
          <w:sz w:val="22"/>
          <w:szCs w:val="22"/>
          <w:lang w:val="en-US"/>
        </w:rPr>
        <w:t xml:space="preserve"> </w:t>
      </w:r>
      <w:r w:rsidR="00651B75">
        <w:rPr>
          <w:sz w:val="22"/>
          <w:szCs w:val="22"/>
          <w:lang w:val="en-US"/>
        </w:rPr>
        <w:t>CSG</w:t>
      </w:r>
      <w:r w:rsidR="00651B75" w:rsidRPr="00572032">
        <w:rPr>
          <w:sz w:val="22"/>
          <w:szCs w:val="22"/>
          <w:lang w:val="en-US"/>
        </w:rPr>
        <w:t xml:space="preserve"> </w:t>
      </w:r>
      <w:r w:rsidR="00651B75">
        <w:rPr>
          <w:sz w:val="22"/>
          <w:szCs w:val="22"/>
          <w:lang w:val="en-US"/>
        </w:rPr>
        <w:t xml:space="preserve">– CSG_fractions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72032" w:rsidRPr="005E1A57" w:rsidTr="00572032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72032" w:rsidRPr="005E1A57" w:rsidTr="00572032">
        <w:trPr>
          <w:trHeight w:val="148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Обязательны</w:t>
            </w:r>
            <w:r w:rsidRPr="005E1A57">
              <w:rPr>
                <w:sz w:val="22"/>
                <w:szCs w:val="22"/>
                <w:lang w:val="en-US"/>
              </w:rPr>
              <w:t>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72032" w:rsidRPr="005E1A57" w:rsidTr="00572032">
        <w:trPr>
          <w:trHeight w:val="35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F521EB" w:rsidRDefault="00F521EB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F521EB" w:rsidRDefault="00F521EB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F521EB" w:rsidRPr="00F521EB" w:rsidRDefault="00F521EB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670FB3" w:rsidRPr="005E1A57" w:rsidRDefault="00910718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90" w:name="_Toc314586323"/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  <w:bookmarkStart w:id="91" w:name="_Toc132903369"/>
      <w:r w:rsidR="00670FB3" w:rsidRPr="005E1A57">
        <w:rPr>
          <w:rFonts w:ascii="Times New Roman" w:hAnsi="Times New Roman" w:cs="Times New Roman"/>
          <w:sz w:val="24"/>
          <w:szCs w:val="24"/>
        </w:rPr>
        <w:t>Скорая медицинская помощь</w:t>
      </w:r>
      <w:bookmarkEnd w:id="90"/>
      <w:bookmarkEnd w:id="91"/>
    </w:p>
    <w:p w:rsidR="00670FB3" w:rsidRPr="00911B0A" w:rsidRDefault="00EA00E1" w:rsidP="00911B0A">
      <w:pPr>
        <w:ind w:left="720" w:firstLine="0"/>
        <w:jc w:val="center"/>
        <w:rPr>
          <w:b/>
          <w:bCs/>
        </w:rPr>
      </w:pPr>
      <w:r w:rsidRPr="00911B0A">
        <w:rPr>
          <w:b/>
          <w:bCs/>
        </w:rPr>
        <w:t>Причины вызова</w:t>
      </w:r>
      <w:r w:rsidR="00442955" w:rsidRPr="00911B0A">
        <w:rPr>
          <w:b/>
          <w:bCs/>
        </w:rPr>
        <w:t xml:space="preserve"> (47)</w:t>
      </w:r>
    </w:p>
    <w:p w:rsidR="008544F8" w:rsidRPr="005E1A57" w:rsidRDefault="008544F8" w:rsidP="003579EB">
      <w:pPr>
        <w:ind w:firstLine="0"/>
        <w:jc w:val="left"/>
        <w:rPr>
          <w:sz w:val="22"/>
          <w:szCs w:val="22"/>
        </w:rPr>
      </w:pPr>
      <w:bookmarkStart w:id="92" w:name="_Toc314586324"/>
      <w:r w:rsidRPr="005E1A57">
        <w:rPr>
          <w:sz w:val="22"/>
          <w:szCs w:val="22"/>
        </w:rPr>
        <w:t>Атрибуты элемента SMP– SmpCallReasons - SmpCallReason</w:t>
      </w:r>
      <w:bookmarkEnd w:id="92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48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Обязательны</w:t>
            </w:r>
            <w:r w:rsidRPr="005E1A57">
              <w:rPr>
                <w:sz w:val="22"/>
                <w:szCs w:val="22"/>
                <w:lang w:val="en-US"/>
              </w:rPr>
              <w:t>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35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A63BEE" w:rsidRPr="005E1A57" w:rsidRDefault="00A63BEE" w:rsidP="00997554">
      <w:pPr>
        <w:ind w:left="720" w:firstLine="0"/>
        <w:jc w:val="center"/>
        <w:rPr>
          <w:b/>
          <w:bCs/>
          <w:lang w:val="en-US"/>
        </w:rPr>
      </w:pPr>
      <w:bookmarkStart w:id="93" w:name="_Toc314586327"/>
    </w:p>
    <w:bookmarkEnd w:id="93"/>
    <w:p w:rsidR="00670FB3" w:rsidRPr="005E1A57" w:rsidRDefault="00442955" w:rsidP="00911B0A">
      <w:pPr>
        <w:ind w:left="720" w:firstLine="0"/>
        <w:jc w:val="center"/>
        <w:rPr>
          <w:b/>
          <w:bCs/>
        </w:rPr>
      </w:pPr>
      <w:r w:rsidRPr="005E1A57">
        <w:rPr>
          <w:b/>
          <w:bCs/>
        </w:rPr>
        <w:t xml:space="preserve">Справочник типов вызова </w:t>
      </w:r>
      <w:r w:rsidR="00B9199A" w:rsidRPr="005E1A57">
        <w:rPr>
          <w:b/>
          <w:bCs/>
        </w:rPr>
        <w:t>(48)</w:t>
      </w:r>
    </w:p>
    <w:p w:rsidR="008544F8" w:rsidRPr="005E1A57" w:rsidRDefault="008544F8" w:rsidP="003579EB">
      <w:pPr>
        <w:ind w:firstLine="0"/>
        <w:jc w:val="left"/>
        <w:rPr>
          <w:sz w:val="22"/>
          <w:szCs w:val="22"/>
          <w:lang w:val="en-US"/>
        </w:rPr>
      </w:pPr>
      <w:bookmarkStart w:id="94" w:name="_Toc314586326"/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SMP– SmpCallTypes - SmpCallType</w:t>
      </w:r>
      <w:bookmarkEnd w:id="94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9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160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49027F" w:rsidRPr="005E1A57" w:rsidRDefault="0049027F" w:rsidP="00670FB3">
      <w:pPr>
        <w:pStyle w:val="af0"/>
        <w:spacing w:after="0" w:line="360" w:lineRule="auto"/>
        <w:ind w:left="792"/>
      </w:pPr>
    </w:p>
    <w:p w:rsidR="00CE48EC" w:rsidRPr="00911B0A" w:rsidRDefault="00CE48EC" w:rsidP="00911B0A">
      <w:pPr>
        <w:ind w:left="720" w:firstLine="0"/>
        <w:jc w:val="center"/>
        <w:rPr>
          <w:b/>
          <w:bCs/>
        </w:rPr>
      </w:pPr>
      <w:r w:rsidRPr="00911B0A">
        <w:rPr>
          <w:b/>
          <w:bCs/>
        </w:rPr>
        <w:t xml:space="preserve">Коды повторных вызовов </w:t>
      </w:r>
      <w:r w:rsidR="00442955" w:rsidRPr="00911B0A">
        <w:rPr>
          <w:b/>
          <w:bCs/>
        </w:rPr>
        <w:t xml:space="preserve"> (48)</w:t>
      </w:r>
    </w:p>
    <w:p w:rsidR="00CE48EC" w:rsidRPr="005E1A57" w:rsidRDefault="00CE48EC" w:rsidP="003579EB">
      <w:pPr>
        <w:ind w:firstLine="0"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SMP– </w:t>
      </w:r>
      <w:r w:rsidR="00766146" w:rsidRPr="005E1A57">
        <w:rPr>
          <w:sz w:val="22"/>
          <w:szCs w:val="22"/>
          <w:lang w:val="en-US"/>
        </w:rPr>
        <w:t xml:space="preserve">SmpCallRepeated </w:t>
      </w:r>
      <w:r w:rsidRPr="005E1A57">
        <w:rPr>
          <w:sz w:val="22"/>
          <w:szCs w:val="22"/>
          <w:lang w:val="en-US"/>
        </w:rPr>
        <w:t>s - SmpCallRepeated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9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  <w:r w:rsidR="002718E7" w:rsidRPr="005E1A57">
              <w:rPr>
                <w:sz w:val="22"/>
                <w:szCs w:val="22"/>
                <w:highlight w:val="white"/>
              </w:rPr>
              <w:t>C</w:t>
            </w:r>
            <w:r w:rsidRPr="005E1A57">
              <w:rPr>
                <w:sz w:val="22"/>
                <w:szCs w:val="22"/>
                <w:highlight w:val="white"/>
              </w:rPr>
              <w:t>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160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2718E7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</w:t>
            </w:r>
            <w:r w:rsidR="00CE48EC" w:rsidRPr="005E1A57">
              <w:rPr>
                <w:sz w:val="22"/>
                <w:szCs w:val="22"/>
                <w:highlight w:val="white"/>
              </w:rPr>
              <w:t>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CE48EC" w:rsidRPr="005E1A57" w:rsidRDefault="00CE48EC" w:rsidP="00670FB3">
      <w:pPr>
        <w:pStyle w:val="af0"/>
        <w:spacing w:after="0" w:line="360" w:lineRule="auto"/>
        <w:ind w:left="792"/>
      </w:pPr>
    </w:p>
    <w:p w:rsidR="002718E7" w:rsidRPr="002718E7" w:rsidRDefault="002718E7" w:rsidP="002718E7">
      <w:pPr>
        <w:rPr>
          <w:lang w:val="en-US" w:eastAsia="ar-SA"/>
        </w:rPr>
      </w:pPr>
      <w:bookmarkStart w:id="95" w:name="_Toc314586329"/>
    </w:p>
    <w:p w:rsidR="00670FB3" w:rsidRPr="005E1A57" w:rsidRDefault="00670FB3" w:rsidP="00911B0A">
      <w:pPr>
        <w:ind w:left="720" w:firstLine="0"/>
        <w:jc w:val="center"/>
        <w:rPr>
          <w:b/>
          <w:bCs/>
        </w:rPr>
      </w:pPr>
      <w:r w:rsidRPr="005E1A57">
        <w:rPr>
          <w:b/>
          <w:bCs/>
        </w:rPr>
        <w:lastRenderedPageBreak/>
        <w:t>Причины выезда с опозданием</w:t>
      </w:r>
      <w:bookmarkEnd w:id="95"/>
      <w:r w:rsidR="00442955" w:rsidRPr="005E1A57">
        <w:rPr>
          <w:b/>
          <w:bCs/>
        </w:rPr>
        <w:t xml:space="preserve"> (50)</w:t>
      </w:r>
    </w:p>
    <w:p w:rsidR="008544F8" w:rsidRPr="005E1A57" w:rsidRDefault="008544F8" w:rsidP="003579EB">
      <w:pPr>
        <w:ind w:firstLine="0"/>
        <w:rPr>
          <w:sz w:val="22"/>
          <w:szCs w:val="22"/>
        </w:rPr>
      </w:pPr>
      <w:bookmarkStart w:id="96" w:name="_Toc314586328"/>
      <w:r w:rsidRPr="005E1A57">
        <w:rPr>
          <w:sz w:val="22"/>
          <w:szCs w:val="22"/>
        </w:rPr>
        <w:t>Атрибуты элемента SMP– SmpLateCheckOuts - SmpLateCheckOuts</w:t>
      </w:r>
      <w:bookmarkEnd w:id="96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59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О</w:t>
            </w:r>
            <w:r w:rsidRPr="005E1A57">
              <w:rPr>
                <w:sz w:val="22"/>
                <w:szCs w:val="22"/>
                <w:lang w:val="en-US"/>
              </w:rPr>
              <w:t>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81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2718E7" w:rsidRDefault="002718E7" w:rsidP="00670FB3">
      <w:pPr>
        <w:pStyle w:val="af0"/>
        <w:spacing w:after="0" w:line="360" w:lineRule="auto"/>
        <w:ind w:left="792"/>
      </w:pPr>
    </w:p>
    <w:p w:rsidR="00F521EB" w:rsidRDefault="00F521EB" w:rsidP="00670FB3">
      <w:pPr>
        <w:pStyle w:val="af0"/>
        <w:spacing w:after="0" w:line="360" w:lineRule="auto"/>
        <w:ind w:left="792"/>
      </w:pPr>
    </w:p>
    <w:p w:rsidR="00442955" w:rsidRPr="005E1A57" w:rsidRDefault="00442955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670FB3" w:rsidRPr="005E1A57" w:rsidRDefault="00670FB3" w:rsidP="00911B0A">
      <w:pPr>
        <w:ind w:left="720" w:firstLine="0"/>
        <w:jc w:val="center"/>
        <w:rPr>
          <w:b/>
          <w:bCs/>
        </w:rPr>
      </w:pPr>
      <w:bookmarkStart w:id="97" w:name="_Toc314586331"/>
      <w:r w:rsidRPr="005E1A57">
        <w:rPr>
          <w:b/>
          <w:bCs/>
        </w:rPr>
        <w:t>Место вызова</w:t>
      </w:r>
      <w:bookmarkEnd w:id="97"/>
      <w:r w:rsidR="00B9199A" w:rsidRPr="005E1A57">
        <w:rPr>
          <w:b/>
          <w:bCs/>
        </w:rPr>
        <w:t xml:space="preserve"> СМП (47)</w:t>
      </w:r>
    </w:p>
    <w:p w:rsidR="008544F8" w:rsidRPr="005E1A57" w:rsidRDefault="008544F8" w:rsidP="003579EB">
      <w:pPr>
        <w:ind w:firstLine="0"/>
        <w:rPr>
          <w:sz w:val="22"/>
          <w:szCs w:val="22"/>
        </w:rPr>
      </w:pPr>
      <w:bookmarkStart w:id="98" w:name="_Toc314586330"/>
      <w:r w:rsidRPr="005E1A57">
        <w:rPr>
          <w:sz w:val="22"/>
          <w:szCs w:val="22"/>
        </w:rPr>
        <w:t>Атрибуты элемента SMP– SmpComeOutTypes - SmpComeOutType</w:t>
      </w:r>
      <w:bookmarkEnd w:id="98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301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223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670FB3" w:rsidRPr="005E1A57" w:rsidRDefault="00670FB3" w:rsidP="00911B0A">
      <w:pPr>
        <w:ind w:left="720" w:firstLine="0"/>
        <w:jc w:val="center"/>
        <w:rPr>
          <w:b/>
          <w:bCs/>
        </w:rPr>
      </w:pPr>
      <w:bookmarkStart w:id="99" w:name="_Toc314586333"/>
      <w:r w:rsidRPr="005E1A57">
        <w:rPr>
          <w:b/>
          <w:bCs/>
        </w:rPr>
        <w:t>Причина несчастного случая</w:t>
      </w:r>
      <w:bookmarkEnd w:id="99"/>
      <w:r w:rsidR="00B9199A" w:rsidRPr="005E1A57">
        <w:rPr>
          <w:b/>
          <w:bCs/>
        </w:rPr>
        <w:t xml:space="preserve"> (51)</w:t>
      </w:r>
    </w:p>
    <w:p w:rsidR="008544F8" w:rsidRPr="005E1A57" w:rsidRDefault="008544F8" w:rsidP="003579EB">
      <w:pPr>
        <w:ind w:firstLine="0"/>
        <w:rPr>
          <w:sz w:val="22"/>
          <w:szCs w:val="22"/>
        </w:rPr>
      </w:pPr>
      <w:bookmarkStart w:id="100" w:name="_Toc314586332"/>
      <w:r w:rsidRPr="005E1A57">
        <w:rPr>
          <w:sz w:val="22"/>
          <w:szCs w:val="22"/>
        </w:rPr>
        <w:t>Атрибуты элемента SMP– SmpAccidentCauses - SmpAccidentCause</w:t>
      </w:r>
      <w:bookmarkEnd w:id="100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339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418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F521EB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</w:t>
            </w:r>
            <w:r w:rsidR="00670FB3" w:rsidRPr="005E1A57">
              <w:rPr>
                <w:sz w:val="22"/>
                <w:szCs w:val="22"/>
                <w:highlight w:val="white"/>
              </w:rPr>
              <w:t>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F521EB" w:rsidRDefault="00F521EB" w:rsidP="00911B0A">
      <w:pPr>
        <w:ind w:left="720" w:firstLine="0"/>
        <w:jc w:val="center"/>
        <w:rPr>
          <w:b/>
          <w:bCs/>
        </w:rPr>
      </w:pPr>
      <w:bookmarkStart w:id="101" w:name="_Toc314586335"/>
    </w:p>
    <w:p w:rsidR="00670FB3" w:rsidRPr="005E1A57" w:rsidRDefault="00B9199A" w:rsidP="00911B0A">
      <w:pPr>
        <w:ind w:left="720" w:firstLine="0"/>
        <w:jc w:val="center"/>
        <w:rPr>
          <w:b/>
          <w:bCs/>
        </w:rPr>
      </w:pPr>
      <w:r w:rsidRPr="005E1A57">
        <w:rPr>
          <w:b/>
          <w:bCs/>
        </w:rPr>
        <w:t xml:space="preserve">СМП. </w:t>
      </w:r>
      <w:r w:rsidR="00670FB3" w:rsidRPr="005E1A57">
        <w:rPr>
          <w:b/>
          <w:bCs/>
        </w:rPr>
        <w:t xml:space="preserve">Виды состояния больного </w:t>
      </w:r>
      <w:bookmarkEnd w:id="101"/>
      <w:r w:rsidRPr="005E1A57">
        <w:rPr>
          <w:b/>
          <w:bCs/>
        </w:rPr>
        <w:t xml:space="preserve"> (52)</w:t>
      </w:r>
    </w:p>
    <w:p w:rsidR="008544F8" w:rsidRPr="005E1A57" w:rsidRDefault="008544F8" w:rsidP="003579EB">
      <w:pPr>
        <w:ind w:firstLine="0"/>
        <w:rPr>
          <w:sz w:val="22"/>
          <w:szCs w:val="22"/>
        </w:rPr>
      </w:pPr>
      <w:bookmarkStart w:id="102" w:name="_Toc314586334"/>
      <w:r w:rsidRPr="005E1A57">
        <w:rPr>
          <w:sz w:val="22"/>
          <w:szCs w:val="22"/>
        </w:rPr>
        <w:t>Атрибуты элемента SMP– SmpPatientsStateTypes - SmpPatientsStateType</w:t>
      </w:r>
      <w:bookmarkEnd w:id="102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401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  <w:r w:rsidR="00F521EB" w:rsidRPr="005E1A57">
              <w:rPr>
                <w:sz w:val="22"/>
                <w:szCs w:val="22"/>
                <w:highlight w:val="white"/>
              </w:rPr>
              <w:t>C</w:t>
            </w:r>
            <w:r w:rsidRPr="005E1A57">
              <w:rPr>
                <w:sz w:val="22"/>
                <w:szCs w:val="22"/>
                <w:highlight w:val="white"/>
              </w:rPr>
              <w:t>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29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F521EB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</w:t>
            </w:r>
            <w:r w:rsidR="00670FB3" w:rsidRPr="005E1A57">
              <w:rPr>
                <w:sz w:val="22"/>
                <w:szCs w:val="22"/>
                <w:highlight w:val="white"/>
              </w:rPr>
              <w:t>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917344" w:rsidRPr="005E1A57" w:rsidRDefault="00917344" w:rsidP="00997554">
      <w:pPr>
        <w:ind w:left="720" w:firstLine="0"/>
        <w:jc w:val="center"/>
        <w:rPr>
          <w:b/>
          <w:bCs/>
        </w:rPr>
      </w:pPr>
      <w:bookmarkStart w:id="103" w:name="_Toc314586337"/>
    </w:p>
    <w:p w:rsidR="00670FB3" w:rsidRPr="005E1A57" w:rsidRDefault="00670FB3" w:rsidP="00911B0A">
      <w:pPr>
        <w:ind w:left="720" w:firstLine="0"/>
        <w:jc w:val="center"/>
        <w:rPr>
          <w:b/>
          <w:bCs/>
        </w:rPr>
      </w:pPr>
      <w:r w:rsidRPr="005E1A57">
        <w:rPr>
          <w:b/>
          <w:bCs/>
        </w:rPr>
        <w:t>Результаты оказания СМП</w:t>
      </w:r>
      <w:bookmarkEnd w:id="103"/>
      <w:r w:rsidR="00B9199A" w:rsidRPr="005E1A57">
        <w:rPr>
          <w:b/>
          <w:bCs/>
        </w:rPr>
        <w:t xml:space="preserve"> (53)</w:t>
      </w:r>
    </w:p>
    <w:p w:rsidR="008544F8" w:rsidRPr="005E1A57" w:rsidRDefault="008544F8" w:rsidP="003579EB">
      <w:pPr>
        <w:ind w:firstLine="0"/>
        <w:rPr>
          <w:sz w:val="22"/>
          <w:szCs w:val="22"/>
        </w:rPr>
      </w:pPr>
      <w:bookmarkStart w:id="104" w:name="_Toc314586336"/>
      <w:r w:rsidRPr="005E1A57">
        <w:rPr>
          <w:sz w:val="22"/>
          <w:szCs w:val="22"/>
        </w:rPr>
        <w:lastRenderedPageBreak/>
        <w:t>Атрибуты элемента SMP– SmpResults - SmpResult</w:t>
      </w:r>
      <w:bookmarkEnd w:id="104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269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  <w:r w:rsidR="00F521EB" w:rsidRPr="005E1A57">
              <w:rPr>
                <w:sz w:val="22"/>
                <w:szCs w:val="22"/>
                <w:highlight w:val="white"/>
              </w:rPr>
              <w:t>C</w:t>
            </w:r>
            <w:r w:rsidRPr="005E1A57">
              <w:rPr>
                <w:sz w:val="22"/>
                <w:szCs w:val="22"/>
                <w:highlight w:val="white"/>
              </w:rPr>
              <w:t>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191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F521EB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</w:t>
            </w:r>
            <w:r w:rsidR="00670FB3" w:rsidRPr="005E1A57">
              <w:rPr>
                <w:sz w:val="22"/>
                <w:szCs w:val="22"/>
                <w:highlight w:val="white"/>
              </w:rPr>
              <w:t>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4D5B2D" w:rsidRDefault="004D5B2D" w:rsidP="00670FB3">
      <w:pPr>
        <w:pStyle w:val="af0"/>
        <w:spacing w:after="0" w:line="360" w:lineRule="auto"/>
        <w:ind w:left="792"/>
      </w:pPr>
    </w:p>
    <w:p w:rsidR="00F521EB" w:rsidRPr="00F521EB" w:rsidRDefault="00F521EB" w:rsidP="00670FB3">
      <w:pPr>
        <w:pStyle w:val="af0"/>
        <w:spacing w:after="0" w:line="360" w:lineRule="auto"/>
        <w:ind w:left="792"/>
      </w:pPr>
    </w:p>
    <w:p w:rsidR="002718E7" w:rsidRPr="005E1A57" w:rsidRDefault="002718E7" w:rsidP="00670FB3">
      <w:pPr>
        <w:pStyle w:val="af0"/>
        <w:spacing w:after="0" w:line="360" w:lineRule="auto"/>
        <w:ind w:left="792"/>
        <w:rPr>
          <w:lang w:val="en-US"/>
        </w:rPr>
      </w:pPr>
    </w:p>
    <w:p w:rsidR="00670FB3" w:rsidRPr="005E1A57" w:rsidRDefault="00670FB3" w:rsidP="00911B0A">
      <w:pPr>
        <w:ind w:left="720" w:firstLine="0"/>
        <w:jc w:val="center"/>
        <w:rPr>
          <w:b/>
          <w:bCs/>
        </w:rPr>
      </w:pPr>
      <w:bookmarkStart w:id="105" w:name="_Toc314586339"/>
      <w:r w:rsidRPr="005E1A57">
        <w:rPr>
          <w:b/>
          <w:bCs/>
        </w:rPr>
        <w:t>Осложнение по СМП</w:t>
      </w:r>
      <w:bookmarkEnd w:id="105"/>
      <w:r w:rsidR="00B9199A" w:rsidRPr="005E1A57">
        <w:rPr>
          <w:b/>
          <w:bCs/>
        </w:rPr>
        <w:t xml:space="preserve"> (54)</w:t>
      </w:r>
    </w:p>
    <w:p w:rsidR="008544F8" w:rsidRPr="005E1A57" w:rsidRDefault="008544F8" w:rsidP="003579EB">
      <w:pPr>
        <w:ind w:firstLine="0"/>
        <w:rPr>
          <w:sz w:val="22"/>
          <w:szCs w:val="22"/>
        </w:rPr>
      </w:pPr>
      <w:bookmarkStart w:id="106" w:name="_Toc314586338"/>
      <w:r w:rsidRPr="005E1A57">
        <w:rPr>
          <w:sz w:val="22"/>
          <w:szCs w:val="22"/>
        </w:rPr>
        <w:t>Атрибуты элемента SMP– SmpComplications - SmpComplication</w:t>
      </w:r>
      <w:bookmarkEnd w:id="106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59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  <w:r w:rsidR="00F521EB" w:rsidRPr="005E1A57">
              <w:rPr>
                <w:sz w:val="22"/>
                <w:szCs w:val="22"/>
                <w:highlight w:val="white"/>
              </w:rPr>
              <w:t>C</w:t>
            </w:r>
            <w:r w:rsidRPr="005E1A57">
              <w:rPr>
                <w:sz w:val="22"/>
                <w:szCs w:val="22"/>
                <w:highlight w:val="white"/>
              </w:rPr>
              <w:t>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Обязател</w:t>
            </w:r>
            <w:r w:rsidRPr="005E1A57">
              <w:rPr>
                <w:sz w:val="22"/>
                <w:szCs w:val="22"/>
                <w:lang w:val="en-US"/>
              </w:rPr>
              <w:t>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223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670FB3" w:rsidRPr="005E1A57" w:rsidRDefault="00670FB3" w:rsidP="00197153">
      <w:pPr>
        <w:spacing w:after="0"/>
        <w:ind w:firstLine="0"/>
        <w:jc w:val="left"/>
        <w:rPr>
          <w:lang w:val="en-US" w:eastAsia="ar-SA"/>
        </w:rPr>
      </w:pPr>
    </w:p>
    <w:p w:rsidR="007B3488" w:rsidRPr="005E1A57" w:rsidRDefault="007B3488" w:rsidP="00911B0A">
      <w:pPr>
        <w:ind w:left="720" w:firstLine="0"/>
        <w:jc w:val="center"/>
        <w:rPr>
          <w:b/>
          <w:bCs/>
        </w:rPr>
      </w:pPr>
      <w:r w:rsidRPr="005E1A57">
        <w:rPr>
          <w:b/>
          <w:bCs/>
        </w:rPr>
        <w:t>Результат выезда</w:t>
      </w:r>
      <w:r w:rsidR="001C15EF" w:rsidRPr="005E1A57">
        <w:rPr>
          <w:b/>
          <w:bCs/>
        </w:rPr>
        <w:t xml:space="preserve"> СМП</w:t>
      </w:r>
      <w:r w:rsidR="00B9199A" w:rsidRPr="005E1A57">
        <w:rPr>
          <w:b/>
          <w:bCs/>
        </w:rPr>
        <w:t xml:space="preserve"> (55)</w:t>
      </w:r>
    </w:p>
    <w:p w:rsidR="008544F8" w:rsidRPr="005E1A57" w:rsidRDefault="008544F8" w:rsidP="003579E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SMP– SmpResultExits - SmpResultExit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305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7B3488" w:rsidRPr="005E1A57" w:rsidRDefault="007B3488" w:rsidP="00197153">
      <w:pPr>
        <w:spacing w:after="0"/>
        <w:ind w:firstLine="0"/>
        <w:jc w:val="left"/>
        <w:rPr>
          <w:lang w:eastAsia="ar-SA"/>
        </w:rPr>
      </w:pPr>
    </w:p>
    <w:p w:rsidR="008204B5" w:rsidRPr="005E1A57" w:rsidRDefault="008204B5">
      <w:pPr>
        <w:spacing w:after="0"/>
        <w:ind w:firstLine="0"/>
        <w:jc w:val="left"/>
        <w:rPr>
          <w:lang w:eastAsia="ar-SA"/>
        </w:rPr>
      </w:pPr>
    </w:p>
    <w:p w:rsidR="0049027F" w:rsidRPr="005E1A57" w:rsidRDefault="0049027F">
      <w:pPr>
        <w:spacing w:after="0"/>
        <w:ind w:firstLine="0"/>
        <w:jc w:val="left"/>
        <w:rPr>
          <w:lang w:eastAsia="ar-SA"/>
        </w:rPr>
      </w:pPr>
    </w:p>
    <w:p w:rsidR="0049027F" w:rsidRPr="005E1A57" w:rsidRDefault="0049027F">
      <w:pPr>
        <w:spacing w:after="0"/>
        <w:ind w:firstLine="0"/>
        <w:jc w:val="left"/>
        <w:rPr>
          <w:lang w:eastAsia="ar-SA"/>
        </w:rPr>
      </w:pPr>
    </w:p>
    <w:p w:rsidR="008F3C6A" w:rsidRPr="005E1A57" w:rsidRDefault="00D35B0E" w:rsidP="00911B0A">
      <w:pPr>
        <w:ind w:left="720" w:firstLine="0"/>
        <w:jc w:val="center"/>
        <w:rPr>
          <w:b/>
          <w:bCs/>
        </w:rPr>
      </w:pPr>
      <w:r w:rsidRPr="005E1A57">
        <w:rPr>
          <w:b/>
          <w:bCs/>
        </w:rPr>
        <w:t xml:space="preserve">Типы событий СМП </w:t>
      </w:r>
    </w:p>
    <w:p w:rsidR="008F3C6A" w:rsidRPr="005E1A57" w:rsidRDefault="008F3C6A" w:rsidP="003579E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SMP– SmpTimeSteps - SmpTimeStep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305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8F3C6A" w:rsidRPr="005E1A57" w:rsidRDefault="008F3C6A" w:rsidP="008F3C6A">
      <w:pPr>
        <w:spacing w:after="0"/>
        <w:ind w:firstLine="0"/>
        <w:jc w:val="left"/>
        <w:rPr>
          <w:lang w:eastAsia="ar-SA"/>
        </w:rPr>
      </w:pPr>
    </w:p>
    <w:p w:rsidR="00B251E7" w:rsidRPr="005E1A57" w:rsidRDefault="008544F8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07" w:name="_Toc132903370"/>
      <w:r w:rsidRPr="005E1A57">
        <w:rPr>
          <w:rFonts w:ascii="Times New Roman" w:hAnsi="Times New Roman" w:cs="Times New Roman"/>
          <w:sz w:val="24"/>
          <w:szCs w:val="24"/>
        </w:rPr>
        <w:lastRenderedPageBreak/>
        <w:t>Код вида анестезии</w:t>
      </w:r>
      <w:r w:rsidR="00B9199A" w:rsidRPr="005E1A57">
        <w:rPr>
          <w:rFonts w:ascii="Times New Roman" w:hAnsi="Times New Roman" w:cs="Times New Roman"/>
          <w:sz w:val="24"/>
          <w:szCs w:val="24"/>
        </w:rPr>
        <w:t xml:space="preserve"> (58)</w:t>
      </w:r>
      <w:bookmarkEnd w:id="107"/>
    </w:p>
    <w:p w:rsidR="008544F8" w:rsidRPr="005E1A57" w:rsidRDefault="008544F8" w:rsidP="003579E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anesthesia</w:t>
      </w:r>
      <w:r w:rsidR="00C00753" w:rsidRPr="005E1A57">
        <w:rPr>
          <w:sz w:val="22"/>
          <w:szCs w:val="22"/>
        </w:rPr>
        <w:t>s</w:t>
      </w:r>
      <w:r w:rsidR="00092DE6" w:rsidRPr="005E1A57">
        <w:rPr>
          <w:sz w:val="22"/>
          <w:szCs w:val="22"/>
        </w:rPr>
        <w:t xml:space="preserve"> –  A</w:t>
      </w:r>
      <w:r w:rsidRPr="005E1A57">
        <w:rPr>
          <w:sz w:val="22"/>
          <w:szCs w:val="22"/>
        </w:rPr>
        <w:t>nesthesia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711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code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BC022F">
        <w:trPr>
          <w:trHeight w:val="711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A6790D">
            <w:pPr>
              <w:pStyle w:val="afd"/>
              <w:keepLines/>
              <w:spacing w:line="360" w:lineRule="auto"/>
              <w:rPr>
                <w:sz w:val="20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  <w:r w:rsidR="00A6790D" w:rsidRPr="005E1A57">
              <w:rPr>
                <w:sz w:val="22"/>
                <w:szCs w:val="22"/>
              </w:rPr>
              <w:t>вида анестезии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251E7" w:rsidRPr="005E1A57" w:rsidRDefault="00B251E7" w:rsidP="00B251E7">
      <w:pPr>
        <w:spacing w:after="0"/>
        <w:ind w:firstLine="0"/>
        <w:jc w:val="left"/>
        <w:rPr>
          <w:lang w:eastAsia="ar-SA"/>
        </w:rPr>
      </w:pPr>
    </w:p>
    <w:p w:rsidR="00910718" w:rsidRPr="005E1A57" w:rsidRDefault="00910718" w:rsidP="00B251E7">
      <w:pPr>
        <w:spacing w:after="0"/>
        <w:ind w:firstLine="0"/>
        <w:jc w:val="left"/>
        <w:rPr>
          <w:lang w:eastAsia="ar-SA"/>
        </w:rPr>
      </w:pPr>
    </w:p>
    <w:p w:rsidR="001549D3" w:rsidRPr="005E1A57" w:rsidRDefault="00997554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08" w:name="_Toc132903371"/>
      <w:r w:rsidRPr="005E1A57">
        <w:rPr>
          <w:rFonts w:ascii="Times New Roman" w:hAnsi="Times New Roman" w:cs="Times New Roman"/>
          <w:sz w:val="24"/>
          <w:szCs w:val="24"/>
        </w:rPr>
        <w:t>Типы цен</w:t>
      </w:r>
      <w:r w:rsidR="00027721" w:rsidRPr="005E1A57">
        <w:rPr>
          <w:rFonts w:ascii="Times New Roman" w:hAnsi="Times New Roman" w:cs="Times New Roman"/>
          <w:sz w:val="24"/>
          <w:szCs w:val="24"/>
        </w:rPr>
        <w:t xml:space="preserve"> (61)</w:t>
      </w:r>
      <w:bookmarkEnd w:id="108"/>
    </w:p>
    <w:p w:rsidR="00C7472D" w:rsidRPr="005E1A57" w:rsidRDefault="001549D3" w:rsidP="003579EB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</w:t>
      </w:r>
      <w:r w:rsidR="00C7472D" w:rsidRPr="005E1A57">
        <w:rPr>
          <w:sz w:val="22"/>
          <w:szCs w:val="22"/>
          <w:lang w:val="en-US"/>
        </w:rPr>
        <w:t xml:space="preserve"> </w:t>
      </w:r>
      <w:r w:rsidR="00497266" w:rsidRPr="005E1A57">
        <w:rPr>
          <w:sz w:val="22"/>
          <w:szCs w:val="22"/>
          <w:lang w:val="en-US"/>
        </w:rPr>
        <w:t xml:space="preserve">     </w:t>
      </w:r>
      <w:r w:rsidR="00C7472D" w:rsidRPr="005E1A57">
        <w:rPr>
          <w:sz w:val="22"/>
          <w:szCs w:val="22"/>
          <w:lang w:val="en-US"/>
        </w:rPr>
        <w:t>sum_types - sum_type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977"/>
        <w:gridCol w:w="2484"/>
        <w:gridCol w:w="850"/>
        <w:gridCol w:w="1897"/>
      </w:tblGrid>
      <w:tr w:rsidR="005E1A57" w:rsidRPr="005E1A57" w:rsidTr="008D7BEB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2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8D7BEB">
        <w:trPr>
          <w:trHeight w:val="27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2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49D3" w:rsidRPr="005E1A57" w:rsidRDefault="001549D3" w:rsidP="00C7472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8D7BEB">
        <w:trPr>
          <w:trHeight w:val="70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2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472607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1549D3" w:rsidRPr="005E1A57" w:rsidRDefault="001549D3" w:rsidP="00197153">
      <w:pPr>
        <w:spacing w:after="0"/>
        <w:ind w:firstLine="0"/>
        <w:jc w:val="left"/>
        <w:rPr>
          <w:lang w:eastAsia="ar-SA"/>
        </w:rPr>
      </w:pPr>
    </w:p>
    <w:p w:rsidR="008D7BEB" w:rsidRPr="005E1A57" w:rsidRDefault="008D7BEB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09" w:name="_Toc132903372"/>
      <w:r w:rsidRPr="005E1A57">
        <w:rPr>
          <w:rFonts w:ascii="Times New Roman" w:hAnsi="Times New Roman" w:cs="Times New Roman"/>
          <w:sz w:val="24"/>
          <w:szCs w:val="24"/>
        </w:rPr>
        <w:t>Виды приема (66)</w:t>
      </w:r>
      <w:bookmarkEnd w:id="109"/>
    </w:p>
    <w:p w:rsidR="008D7BEB" w:rsidRPr="005E1A57" w:rsidRDefault="008D7BEB" w:rsidP="008D7BE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VisitsTypes– VisitsType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3118"/>
        <w:gridCol w:w="2410"/>
        <w:gridCol w:w="850"/>
        <w:gridCol w:w="1985"/>
      </w:tblGrid>
      <w:tr w:rsidR="005E1A57" w:rsidRPr="005E1A57" w:rsidTr="008D7BEB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8D7BEB">
        <w:trPr>
          <w:trHeight w:val="140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 символ</w:t>
            </w:r>
          </w:p>
        </w:tc>
      </w:tr>
      <w:tr w:rsidR="005E1A57" w:rsidRPr="005E1A57" w:rsidTr="008D7BEB">
        <w:trPr>
          <w:trHeight w:val="7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8D7BEB" w:rsidRDefault="008D7BEB" w:rsidP="008D7BEB">
      <w:pPr>
        <w:pStyle w:val="af0"/>
        <w:spacing w:after="0" w:line="360" w:lineRule="auto"/>
        <w:ind w:left="792"/>
        <w:rPr>
          <w:lang w:val="en-US"/>
        </w:rPr>
      </w:pPr>
    </w:p>
    <w:p w:rsidR="000B5632" w:rsidRPr="005E1A57" w:rsidRDefault="000B5632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0" w:name="_Toc132903373"/>
      <w:r w:rsidRPr="005E1A57">
        <w:rPr>
          <w:rFonts w:ascii="Times New Roman" w:hAnsi="Times New Roman" w:cs="Times New Roman"/>
          <w:sz w:val="24"/>
          <w:szCs w:val="24"/>
        </w:rPr>
        <w:t>Справочник льгот (69)</w:t>
      </w:r>
      <w:bookmarkEnd w:id="110"/>
      <w:r w:rsidRPr="005E1A5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0B5632" w:rsidRPr="005E1A57" w:rsidRDefault="000B5632" w:rsidP="000B5632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       Privelege_codes - Privelege_code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0B5632" w:rsidRPr="005E1A57" w:rsidTr="00D43526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66356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66356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66356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66356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66356">
              <w:rPr>
                <w:sz w:val="22"/>
                <w:szCs w:val="22"/>
              </w:rPr>
              <w:t>Ограничения</w:t>
            </w:r>
          </w:p>
        </w:tc>
      </w:tr>
      <w:tr w:rsidR="002456E3" w:rsidRPr="005E1A57" w:rsidTr="00D43526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56E3" w:rsidRPr="00466356" w:rsidRDefault="002456E3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  <w:lang w:val="en-US"/>
              </w:rPr>
              <w:t>id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56E3" w:rsidRPr="00466356" w:rsidRDefault="002456E3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66356">
              <w:rPr>
                <w:sz w:val="22"/>
                <w:szCs w:val="22"/>
              </w:rPr>
              <w:t>Код записи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56E3" w:rsidRPr="00466356" w:rsidRDefault="002456E3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56E3" w:rsidRPr="00466356" w:rsidRDefault="002456E3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56E3" w:rsidRPr="00466356" w:rsidRDefault="002456E3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0B5632" w:rsidRPr="005E1A57" w:rsidTr="00D43526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66356">
              <w:rPr>
                <w:sz w:val="22"/>
                <w:szCs w:val="22"/>
              </w:rPr>
              <w:t xml:space="preserve">Код </w:t>
            </w:r>
            <w:r w:rsidR="002456E3" w:rsidRPr="00466356">
              <w:rPr>
                <w:sz w:val="22"/>
                <w:szCs w:val="22"/>
              </w:rPr>
              <w:t>категории льготы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66356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0B5632" w:rsidRPr="005E1A57" w:rsidTr="00D43526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66356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466356">
              <w:rPr>
                <w:sz w:val="22"/>
                <w:szCs w:val="22"/>
              </w:rPr>
              <w:t>Наименование льготной категории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66356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5632" w:rsidRPr="00466356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466356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0B5632" w:rsidRPr="000B5632" w:rsidRDefault="000B5632" w:rsidP="008D7BEB">
      <w:pPr>
        <w:pStyle w:val="af0"/>
        <w:spacing w:after="0" w:line="360" w:lineRule="auto"/>
        <w:ind w:left="792"/>
        <w:rPr>
          <w:lang w:val="en-US"/>
        </w:rPr>
      </w:pPr>
    </w:p>
    <w:p w:rsidR="000B5632" w:rsidRPr="005E1A57" w:rsidRDefault="000B5632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1" w:name="_Toc132903374"/>
      <w:r w:rsidRPr="005E1A57">
        <w:rPr>
          <w:rFonts w:ascii="Times New Roman" w:hAnsi="Times New Roman" w:cs="Times New Roman"/>
          <w:sz w:val="24"/>
          <w:szCs w:val="24"/>
        </w:rPr>
        <w:lastRenderedPageBreak/>
        <w:t>Профили койки (V020)  (94)</w:t>
      </w:r>
      <w:bookmarkEnd w:id="111"/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B5632" w:rsidRPr="005E1A57" w:rsidRDefault="000B5632" w:rsidP="000B5632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      Prof_H - Prof_H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0B5632" w:rsidRPr="005E1A57" w:rsidTr="00D43526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0B5632" w:rsidRPr="005E1A57" w:rsidTr="00D43526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0B5632" w:rsidRPr="005E1A57" w:rsidTr="00D43526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Наименование профиля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18000D" w:rsidRPr="005E1A57" w:rsidRDefault="0018000D" w:rsidP="002E4A6B">
      <w:pPr>
        <w:jc w:val="center"/>
        <w:rPr>
          <w:b/>
          <w:lang w:val="en-US" w:eastAsia="ar-SA"/>
        </w:rPr>
      </w:pPr>
    </w:p>
    <w:p w:rsidR="00092DE6" w:rsidRPr="005E1A57" w:rsidRDefault="00092DE6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2" w:name="_Toc132903375"/>
      <w:r w:rsidRPr="005E1A57">
        <w:rPr>
          <w:rFonts w:ascii="Times New Roman" w:hAnsi="Times New Roman" w:cs="Times New Roman"/>
          <w:sz w:val="24"/>
          <w:szCs w:val="24"/>
        </w:rPr>
        <w:t>Профили медицинской помо</w:t>
      </w:r>
      <w:r w:rsidR="0075006B" w:rsidRPr="005E1A57">
        <w:rPr>
          <w:rFonts w:ascii="Times New Roman" w:hAnsi="Times New Roman" w:cs="Times New Roman"/>
          <w:sz w:val="24"/>
          <w:szCs w:val="24"/>
        </w:rPr>
        <w:t>щи</w:t>
      </w:r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  <w:r w:rsidR="003467B7" w:rsidRPr="005E1A57">
        <w:rPr>
          <w:rFonts w:ascii="Times New Roman" w:hAnsi="Times New Roman" w:cs="Times New Roman"/>
          <w:sz w:val="24"/>
          <w:szCs w:val="24"/>
        </w:rPr>
        <w:t>(за исключением ВМП)</w:t>
      </w:r>
      <w:r w:rsidRPr="005E1A57">
        <w:rPr>
          <w:rFonts w:ascii="Times New Roman" w:hAnsi="Times New Roman" w:cs="Times New Roman"/>
          <w:sz w:val="24"/>
          <w:szCs w:val="24"/>
        </w:rPr>
        <w:t xml:space="preserve">  </w:t>
      </w:r>
      <w:r w:rsidR="00B9199A" w:rsidRPr="005E1A57">
        <w:rPr>
          <w:rFonts w:ascii="Times New Roman" w:hAnsi="Times New Roman" w:cs="Times New Roman"/>
          <w:sz w:val="24"/>
          <w:szCs w:val="24"/>
        </w:rPr>
        <w:t>(67)</w:t>
      </w:r>
      <w:bookmarkEnd w:id="112"/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92DE6" w:rsidRPr="005E1A57" w:rsidRDefault="00092DE6" w:rsidP="003579E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 </w:t>
      </w:r>
      <w:r w:rsidR="0075006B" w:rsidRPr="005E1A57">
        <w:rPr>
          <w:sz w:val="22"/>
          <w:szCs w:val="22"/>
        </w:rPr>
        <w:t xml:space="preserve">MedWorks </w:t>
      </w:r>
      <w:r w:rsidRPr="005E1A57">
        <w:rPr>
          <w:sz w:val="22"/>
          <w:szCs w:val="22"/>
        </w:rPr>
        <w:t xml:space="preserve">- </w:t>
      </w:r>
      <w:r w:rsidR="0075006B" w:rsidRPr="005E1A57">
        <w:rPr>
          <w:sz w:val="22"/>
          <w:szCs w:val="22"/>
        </w:rPr>
        <w:t>MedWork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  <w:r w:rsidR="00A6790D" w:rsidRPr="005E1A57">
              <w:rPr>
                <w:sz w:val="22"/>
                <w:szCs w:val="22"/>
              </w:rPr>
              <w:t>профиля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794A71" w:rsidRPr="005E1A5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94A71" w:rsidRPr="00794A71" w:rsidRDefault="00794A71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>
              <w:rPr>
                <w:sz w:val="22"/>
                <w:szCs w:val="22"/>
                <w:lang w:val="en-US" w:eastAsia="ar-SA"/>
              </w:rPr>
              <w:t>det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94A71" w:rsidRPr="00794A71" w:rsidRDefault="00794A71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Прирзнак детского профиля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94A71" w:rsidRPr="005E1A57" w:rsidRDefault="00794A71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94A71" w:rsidRPr="005E1A57" w:rsidRDefault="00794A71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94A71" w:rsidRPr="005E1A57" w:rsidRDefault="00794A71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 – может использоваться как детский профиль</w:t>
            </w:r>
          </w:p>
        </w:tc>
      </w:tr>
    </w:tbl>
    <w:p w:rsidR="003467B7" w:rsidRPr="000B5632" w:rsidRDefault="003467B7" w:rsidP="000B5632">
      <w:pPr>
        <w:pStyle w:val="2"/>
        <w:spacing w:before="240"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910718" w:rsidRPr="005E1A57" w:rsidRDefault="00910718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3" w:name="_Toc132903376"/>
      <w:r w:rsidRPr="005E1A57">
        <w:rPr>
          <w:rFonts w:ascii="Times New Roman" w:hAnsi="Times New Roman" w:cs="Times New Roman"/>
          <w:sz w:val="24"/>
          <w:szCs w:val="24"/>
        </w:rPr>
        <w:t>Профили медицинской помощи для ВМП (89)</w:t>
      </w:r>
      <w:bookmarkEnd w:id="113"/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10718" w:rsidRPr="005E1A57" w:rsidRDefault="00910718" w:rsidP="0091071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 </w:t>
      </w:r>
      <w:r w:rsidR="000A4AC4" w:rsidRPr="005E1A57">
        <w:rPr>
          <w:sz w:val="22"/>
          <w:szCs w:val="22"/>
        </w:rPr>
        <w:t>MedWork</w:t>
      </w:r>
      <w:r w:rsidR="000A4AC4" w:rsidRPr="005E1A57">
        <w:rPr>
          <w:sz w:val="22"/>
          <w:szCs w:val="22"/>
          <w:lang w:val="en-US"/>
        </w:rPr>
        <w:t>s</w:t>
      </w:r>
      <w:r w:rsidR="000A4AC4" w:rsidRPr="005E1A57">
        <w:rPr>
          <w:sz w:val="22"/>
          <w:szCs w:val="22"/>
        </w:rPr>
        <w:t>_vmp</w:t>
      </w:r>
      <w:r w:rsidRPr="005E1A57">
        <w:rPr>
          <w:sz w:val="22"/>
          <w:szCs w:val="22"/>
        </w:rPr>
        <w:t xml:space="preserve"> - </w:t>
      </w:r>
      <w:r w:rsidR="000A4AC4" w:rsidRPr="005E1A57">
        <w:rPr>
          <w:sz w:val="22"/>
          <w:szCs w:val="22"/>
        </w:rPr>
        <w:t>MedWork_vmp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1A16AD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Наименование профиля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794A71" w:rsidRPr="005E1A57" w:rsidTr="001A16AD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94A71" w:rsidRPr="00794A71" w:rsidRDefault="00794A71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>
              <w:rPr>
                <w:sz w:val="22"/>
                <w:szCs w:val="22"/>
                <w:lang w:val="en-US" w:eastAsia="ar-SA"/>
              </w:rPr>
              <w:t>det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94A71" w:rsidRPr="00794A71" w:rsidRDefault="00794A71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Прирзнак детского профиля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94A71" w:rsidRPr="005E1A57" w:rsidRDefault="00794A71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94A71" w:rsidRPr="005E1A57" w:rsidRDefault="00794A71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94A71" w:rsidRPr="005E1A57" w:rsidRDefault="00794A71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 – может использоваться как детский профиль</w:t>
            </w:r>
          </w:p>
        </w:tc>
      </w:tr>
    </w:tbl>
    <w:p w:rsidR="00E2373C" w:rsidRPr="000B5632" w:rsidRDefault="00E2373C" w:rsidP="000B5632">
      <w:pPr>
        <w:pStyle w:val="2"/>
        <w:spacing w:before="240"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0A4AC4" w:rsidRPr="005E1A57" w:rsidRDefault="00E2373C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  <w:bookmarkStart w:id="114" w:name="_Toc132903377"/>
      <w:r w:rsidRPr="005E1A57">
        <w:rPr>
          <w:rFonts w:ascii="Times New Roman" w:hAnsi="Times New Roman" w:cs="Times New Roman"/>
          <w:sz w:val="24"/>
          <w:szCs w:val="24"/>
        </w:rPr>
        <w:t>Модель пациента для ВМП</w:t>
      </w:r>
      <w:r w:rsidR="000A4AC4" w:rsidRPr="005E1A57">
        <w:rPr>
          <w:rFonts w:ascii="Times New Roman" w:hAnsi="Times New Roman" w:cs="Times New Roman"/>
          <w:sz w:val="24"/>
          <w:szCs w:val="24"/>
        </w:rPr>
        <w:t xml:space="preserve"> </w:t>
      </w:r>
      <w:r w:rsidR="00FB66AF" w:rsidRPr="00FB66AF">
        <w:t>(</w:t>
      </w:r>
      <w:r w:rsidR="00FB66AF" w:rsidRPr="00FB66AF">
        <w:rPr>
          <w:lang w:val="en-US"/>
        </w:rPr>
        <w:t>V</w:t>
      </w:r>
      <w:r w:rsidR="00FB66AF" w:rsidRPr="00FB66AF">
        <w:t>022)</w:t>
      </w:r>
      <w:r w:rsidR="00FB66AF" w:rsidRPr="005E1A57">
        <w:rPr>
          <w:rFonts w:ascii="Times New Roman" w:hAnsi="Times New Roman" w:cs="Times New Roman"/>
          <w:sz w:val="24"/>
          <w:szCs w:val="24"/>
        </w:rPr>
        <w:t xml:space="preserve"> </w:t>
      </w:r>
      <w:r w:rsidR="000A4AC4" w:rsidRPr="005E1A57">
        <w:rPr>
          <w:rFonts w:ascii="Times New Roman" w:hAnsi="Times New Roman" w:cs="Times New Roman"/>
          <w:sz w:val="24"/>
          <w:szCs w:val="24"/>
        </w:rPr>
        <w:t>(9</w:t>
      </w:r>
      <w:r w:rsidRPr="005E1A57">
        <w:rPr>
          <w:rFonts w:ascii="Times New Roman" w:hAnsi="Times New Roman" w:cs="Times New Roman"/>
          <w:sz w:val="24"/>
          <w:szCs w:val="24"/>
        </w:rPr>
        <w:t>0</w:t>
      </w:r>
      <w:r w:rsidR="000A4AC4" w:rsidRPr="005E1A57">
        <w:rPr>
          <w:rFonts w:ascii="Times New Roman" w:hAnsi="Times New Roman" w:cs="Times New Roman"/>
          <w:sz w:val="24"/>
          <w:szCs w:val="24"/>
        </w:rPr>
        <w:t>)</w:t>
      </w:r>
      <w:bookmarkEnd w:id="114"/>
      <w:r w:rsidR="000A4AC4" w:rsidRPr="005E1A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A4AC4" w:rsidRPr="005E1A57" w:rsidRDefault="000A4AC4" w:rsidP="000A4AC4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       </w:t>
      </w:r>
      <w:r w:rsidR="00E2373C" w:rsidRPr="005E1A57">
        <w:rPr>
          <w:sz w:val="22"/>
          <w:szCs w:val="22"/>
          <w:lang w:val="en-US"/>
        </w:rPr>
        <w:t>vmp_pat_model</w:t>
      </w:r>
      <w:r w:rsidRPr="005E1A57">
        <w:rPr>
          <w:sz w:val="22"/>
          <w:szCs w:val="22"/>
          <w:lang w:val="en-US"/>
        </w:rPr>
        <w:t xml:space="preserve">- </w:t>
      </w:r>
      <w:r w:rsidR="00E2373C" w:rsidRPr="005E1A57">
        <w:rPr>
          <w:sz w:val="22"/>
          <w:szCs w:val="22"/>
          <w:lang w:val="en-US"/>
        </w:rPr>
        <w:t>vmp_pat_model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1A16AD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3467B7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IDMPAC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3467B7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lastRenderedPageBreak/>
              <w:t>MPACNAME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3467B7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0A4AC4" w:rsidRPr="005E1A57" w:rsidRDefault="000A4AC4" w:rsidP="002E4A6B">
      <w:pPr>
        <w:jc w:val="center"/>
        <w:rPr>
          <w:b/>
          <w:lang w:val="en-US" w:eastAsia="ar-SA"/>
        </w:rPr>
      </w:pPr>
    </w:p>
    <w:p w:rsidR="008820FA" w:rsidRPr="005E1A57" w:rsidRDefault="008820FA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5" w:name="_Toc132903378"/>
      <w:r w:rsidRPr="005E1A57">
        <w:rPr>
          <w:rFonts w:ascii="Times New Roman" w:hAnsi="Times New Roman" w:cs="Times New Roman"/>
          <w:sz w:val="24"/>
          <w:szCs w:val="24"/>
        </w:rPr>
        <w:t xml:space="preserve">Справочник </w:t>
      </w:r>
      <w:r w:rsidR="00264595" w:rsidRPr="005E1A57">
        <w:rPr>
          <w:rFonts w:ascii="Times New Roman" w:hAnsi="Times New Roman" w:cs="Times New Roman"/>
          <w:sz w:val="24"/>
          <w:szCs w:val="24"/>
        </w:rPr>
        <w:t xml:space="preserve">видов </w:t>
      </w:r>
      <w:r w:rsidRPr="005E1A57">
        <w:rPr>
          <w:rFonts w:ascii="Times New Roman" w:hAnsi="Times New Roman" w:cs="Times New Roman"/>
          <w:sz w:val="24"/>
          <w:szCs w:val="24"/>
        </w:rPr>
        <w:t>ВМП</w:t>
      </w:r>
      <w:r w:rsidR="00264595" w:rsidRPr="005E1A57">
        <w:rPr>
          <w:rFonts w:ascii="Times New Roman" w:hAnsi="Times New Roman" w:cs="Times New Roman"/>
          <w:sz w:val="24"/>
          <w:szCs w:val="24"/>
        </w:rPr>
        <w:t xml:space="preserve"> </w:t>
      </w:r>
      <w:r w:rsidR="00FB66AF" w:rsidRPr="00FB66AF">
        <w:rPr>
          <w:lang w:val="en-US"/>
        </w:rPr>
        <w:t>(V018)</w:t>
      </w:r>
      <w:r w:rsidR="00FB66AF" w:rsidRPr="005E1A57">
        <w:rPr>
          <w:rFonts w:ascii="Times New Roman" w:hAnsi="Times New Roman" w:cs="Times New Roman"/>
          <w:sz w:val="24"/>
          <w:szCs w:val="24"/>
        </w:rPr>
        <w:t xml:space="preserve"> </w:t>
      </w:r>
      <w:r w:rsidR="00264595" w:rsidRPr="005E1A57">
        <w:rPr>
          <w:rFonts w:ascii="Times New Roman" w:hAnsi="Times New Roman" w:cs="Times New Roman"/>
          <w:sz w:val="24"/>
          <w:szCs w:val="24"/>
        </w:rPr>
        <w:t>(</w:t>
      </w:r>
      <w:r w:rsidR="00B9199A" w:rsidRPr="005E1A57">
        <w:rPr>
          <w:rFonts w:ascii="Times New Roman" w:hAnsi="Times New Roman" w:cs="Times New Roman"/>
          <w:sz w:val="24"/>
          <w:szCs w:val="24"/>
        </w:rPr>
        <w:t>70)</w:t>
      </w:r>
      <w:bookmarkEnd w:id="115"/>
    </w:p>
    <w:p w:rsidR="008820FA" w:rsidRPr="005E1A57" w:rsidRDefault="008820FA" w:rsidP="003579E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      Vmp_kinds</w:t>
      </w:r>
      <w:r w:rsidR="0096244E" w:rsidRPr="005E1A57">
        <w:rPr>
          <w:sz w:val="22"/>
          <w:szCs w:val="22"/>
        </w:rPr>
        <w:t xml:space="preserve"> –</w:t>
      </w:r>
      <w:r w:rsidRPr="005E1A57">
        <w:rPr>
          <w:sz w:val="22"/>
          <w:szCs w:val="22"/>
        </w:rPr>
        <w:t xml:space="preserve"> Vmp_kind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077A" w:rsidRPr="005E1A57" w:rsidRDefault="00E0077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077A" w:rsidRPr="005E1A57" w:rsidRDefault="00E0077A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вида ВМП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077A" w:rsidRPr="005E1A57" w:rsidRDefault="00E0077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077A" w:rsidRPr="005E1A57" w:rsidRDefault="00E0077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077A" w:rsidRPr="005E1A57" w:rsidRDefault="00E0077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12 символов</w:t>
            </w: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  <w:r w:rsidR="00A6790D" w:rsidRPr="005E1A57">
              <w:rPr>
                <w:sz w:val="22"/>
                <w:szCs w:val="22"/>
              </w:rPr>
              <w:t>ВМП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FF57D6" w:rsidRPr="003141B7" w:rsidRDefault="00FB66AF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6" w:name="_Toc132903379"/>
      <w:r w:rsidRPr="003141B7">
        <w:rPr>
          <w:rFonts w:ascii="Times New Roman" w:hAnsi="Times New Roman" w:cs="Times New Roman"/>
          <w:sz w:val="24"/>
          <w:szCs w:val="24"/>
        </w:rPr>
        <w:t>Классификатор методов высокотехнологичной медицинской помощи</w:t>
      </w:r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  <w:r w:rsidR="00FF57D6" w:rsidRPr="005E1A57">
        <w:rPr>
          <w:rFonts w:ascii="Times New Roman" w:hAnsi="Times New Roman" w:cs="Times New Roman"/>
          <w:sz w:val="24"/>
          <w:szCs w:val="24"/>
        </w:rPr>
        <w:t>ВМП</w:t>
      </w:r>
      <w:r w:rsidR="002D7111" w:rsidRPr="005E1A57">
        <w:rPr>
          <w:rFonts w:ascii="Times New Roman" w:hAnsi="Times New Roman" w:cs="Times New Roman"/>
          <w:sz w:val="24"/>
          <w:szCs w:val="24"/>
        </w:rPr>
        <w:t xml:space="preserve"> </w:t>
      </w:r>
      <w:r w:rsidRPr="003141B7">
        <w:rPr>
          <w:rFonts w:ascii="Times New Roman" w:hAnsi="Times New Roman" w:cs="Times New Roman"/>
          <w:sz w:val="24"/>
          <w:szCs w:val="24"/>
        </w:rPr>
        <w:t>(V019)</w:t>
      </w:r>
      <w:r w:rsidR="002D7111" w:rsidRPr="005E1A57">
        <w:rPr>
          <w:rFonts w:ascii="Times New Roman" w:hAnsi="Times New Roman" w:cs="Times New Roman"/>
          <w:sz w:val="24"/>
          <w:szCs w:val="24"/>
        </w:rPr>
        <w:t>(7</w:t>
      </w:r>
      <w:r w:rsidRPr="003141B7">
        <w:rPr>
          <w:rFonts w:ascii="Times New Roman" w:hAnsi="Times New Roman" w:cs="Times New Roman"/>
          <w:sz w:val="24"/>
          <w:szCs w:val="24"/>
        </w:rPr>
        <w:t>1</w:t>
      </w:r>
      <w:r w:rsidR="002D7111" w:rsidRPr="005E1A57">
        <w:rPr>
          <w:rFonts w:ascii="Times New Roman" w:hAnsi="Times New Roman" w:cs="Times New Roman"/>
          <w:sz w:val="24"/>
          <w:szCs w:val="24"/>
        </w:rPr>
        <w:t>)</w:t>
      </w:r>
      <w:bookmarkEnd w:id="116"/>
    </w:p>
    <w:p w:rsidR="00FF57D6" w:rsidRPr="005E1A57" w:rsidRDefault="00FF57D6" w:rsidP="003579E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 </w:t>
      </w:r>
      <w:r w:rsidR="00FB66AF" w:rsidRPr="00FB66AF">
        <w:rPr>
          <w:lang w:val="en-US" w:eastAsia="ar-SA"/>
        </w:rPr>
        <w:t>V</w:t>
      </w:r>
      <w:r w:rsidR="00FB66AF" w:rsidRPr="00FB66AF">
        <w:rPr>
          <w:lang w:eastAsia="ar-SA"/>
        </w:rPr>
        <w:t>019</w:t>
      </w:r>
      <w:r w:rsidR="00FB66AF" w:rsidRPr="003141B7">
        <w:rPr>
          <w:lang w:eastAsia="ar-SA"/>
        </w:rPr>
        <w:t xml:space="preserve"> </w:t>
      </w:r>
      <w:r w:rsidRPr="005E1A57">
        <w:rPr>
          <w:sz w:val="22"/>
          <w:szCs w:val="22"/>
        </w:rPr>
        <w:t>– Vmp_metod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3141B7" w:rsidP="002D7111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t>IDHM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3141B7" w:rsidP="00E0077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CB21EE">
              <w:rPr>
                <w:sz w:val="22"/>
                <w:szCs w:val="22"/>
              </w:rPr>
              <w:t>Идентификатор метода высокотехнологичной медицинской помощи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573EFC" w:rsidP="0021483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F870A9" w:rsidRDefault="003141B7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870A9">
              <w:rPr>
                <w:sz w:val="22"/>
                <w:szCs w:val="22"/>
                <w:lang w:val="en-US"/>
              </w:rPr>
              <w:t>HMNAME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CB21EE" w:rsidRDefault="003141B7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CB21EE">
              <w:rPr>
                <w:sz w:val="22"/>
                <w:szCs w:val="22"/>
              </w:rPr>
              <w:t>Наименование метода высокотехнологичной медицинской помощи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F870A9" w:rsidRDefault="003141B7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870A9">
              <w:rPr>
                <w:sz w:val="22"/>
                <w:szCs w:val="22"/>
                <w:lang w:val="en-US"/>
              </w:rPr>
              <w:t xml:space="preserve">До </w:t>
            </w:r>
            <w:r>
              <w:rPr>
                <w:sz w:val="22"/>
                <w:szCs w:val="22"/>
                <w:lang w:val="en-US"/>
              </w:rPr>
              <w:t>1</w:t>
            </w:r>
            <w:r w:rsidR="00573EFC" w:rsidRPr="00F870A9">
              <w:rPr>
                <w:sz w:val="22"/>
                <w:szCs w:val="22"/>
                <w:lang w:val="en-US"/>
              </w:rPr>
              <w:t>000</w:t>
            </w:r>
            <w:r w:rsidR="002D7111" w:rsidRPr="005E1A57">
              <w:rPr>
                <w:sz w:val="22"/>
                <w:szCs w:val="22"/>
                <w:lang w:val="en-US"/>
              </w:rPr>
              <w:t xml:space="preserve"> </w:t>
            </w:r>
            <w:r w:rsidR="002D7111" w:rsidRPr="00F870A9">
              <w:rPr>
                <w:sz w:val="22"/>
                <w:szCs w:val="22"/>
                <w:lang w:val="en-US"/>
              </w:rPr>
              <w:t>символов</w:t>
            </w: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F870A9" w:rsidRDefault="003141B7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870A9">
              <w:rPr>
                <w:sz w:val="22"/>
                <w:szCs w:val="22"/>
                <w:lang w:val="en-US"/>
              </w:rPr>
              <w:t>DIAG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F870A9" w:rsidRDefault="003141B7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870A9">
              <w:rPr>
                <w:sz w:val="22"/>
                <w:szCs w:val="22"/>
                <w:lang w:val="en-US"/>
              </w:rPr>
              <w:t>Перечень диагнозов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5E1A57" w:rsidRDefault="00573EFC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5E1A57" w:rsidRDefault="00573EFC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41B7" w:rsidRPr="00CB21EE" w:rsidRDefault="003141B7" w:rsidP="00573EF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CB21EE">
              <w:rPr>
                <w:sz w:val="22"/>
                <w:szCs w:val="22"/>
              </w:rPr>
              <w:t xml:space="preserve">До 12 символов </w:t>
            </w:r>
          </w:p>
          <w:p w:rsidR="00942D1E" w:rsidRPr="00CB21EE" w:rsidRDefault="003141B7" w:rsidP="00573EF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CB21EE">
              <w:rPr>
                <w:sz w:val="22"/>
                <w:szCs w:val="22"/>
              </w:rPr>
              <w:t xml:space="preserve">Верхние уровни кодов диагноза по </w:t>
            </w:r>
            <w:hyperlink r:id="rId12" w:history="1">
              <w:r w:rsidRPr="00CB21EE">
                <w:rPr>
                  <w:sz w:val="22"/>
                  <w:szCs w:val="22"/>
                </w:rPr>
                <w:t>МКБ</w:t>
              </w:r>
            </w:hyperlink>
            <w:r w:rsidRPr="00CB21EE">
              <w:rPr>
                <w:sz w:val="22"/>
                <w:szCs w:val="22"/>
              </w:rPr>
              <w:t xml:space="preserve"> для данного метода; указываются через разделитель "</w:t>
            </w:r>
            <w:proofErr w:type="gramStart"/>
            <w:r w:rsidRPr="00CB21EE">
              <w:rPr>
                <w:sz w:val="22"/>
                <w:szCs w:val="22"/>
              </w:rPr>
              <w:t>;"</w:t>
            </w:r>
            <w:proofErr w:type="gramEnd"/>
            <w:r w:rsidRPr="00CB21EE">
              <w:rPr>
                <w:sz w:val="22"/>
                <w:szCs w:val="22"/>
              </w:rPr>
              <w:t>.</w:t>
            </w: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F870A9" w:rsidRDefault="003141B7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870A9">
              <w:rPr>
                <w:sz w:val="22"/>
                <w:szCs w:val="22"/>
                <w:lang w:val="en-US"/>
              </w:rPr>
              <w:t>HVID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CB21EE" w:rsidRDefault="003141B7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CB21EE">
              <w:rPr>
                <w:sz w:val="22"/>
                <w:szCs w:val="22"/>
              </w:rPr>
              <w:t>Код вида высокотехнологичной медицинской помощи для данного метода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5E1A57" w:rsidRDefault="00573EFC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5E1A57" w:rsidRDefault="003141B7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41B7" w:rsidRPr="00F870A9" w:rsidRDefault="003141B7" w:rsidP="003141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870A9">
              <w:rPr>
                <w:sz w:val="22"/>
                <w:szCs w:val="22"/>
                <w:lang w:val="en-US"/>
              </w:rPr>
              <w:t>До 12 символов.</w:t>
            </w:r>
          </w:p>
          <w:p w:rsidR="00573EFC" w:rsidRPr="00F870A9" w:rsidRDefault="00573EFC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F870A9" w:rsidRDefault="003141B7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870A9">
              <w:rPr>
                <w:sz w:val="22"/>
                <w:szCs w:val="22"/>
                <w:lang w:val="en-US"/>
              </w:rPr>
              <w:t>HGR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CB21EE" w:rsidRDefault="003141B7" w:rsidP="00573EF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CB21EE">
              <w:rPr>
                <w:sz w:val="22"/>
                <w:szCs w:val="22"/>
              </w:rPr>
              <w:t>Номер группы высокотехнологичной медицинской помощи для данного метода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5E1A57" w:rsidRDefault="00573EFC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5E1A57" w:rsidRDefault="00573EFC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EFC" w:rsidRPr="00F870A9" w:rsidRDefault="00573EFC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F870A9" w:rsidRPr="005E1A57" w:rsidTr="00BD254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70A9" w:rsidRPr="00F870A9" w:rsidRDefault="00F870A9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870A9">
              <w:rPr>
                <w:sz w:val="22"/>
                <w:szCs w:val="22"/>
                <w:lang w:val="en-US"/>
              </w:rPr>
              <w:lastRenderedPageBreak/>
              <w:t>IDMODP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70A9" w:rsidRPr="00CB21EE" w:rsidRDefault="00F870A9" w:rsidP="00573EF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CB21EE">
              <w:rPr>
                <w:sz w:val="22"/>
                <w:szCs w:val="22"/>
              </w:rPr>
              <w:t>Идентификатор модели пациента для данного метода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70A9" w:rsidRPr="005E1A57" w:rsidRDefault="00F870A9" w:rsidP="00BD25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70A9" w:rsidRPr="005E1A57" w:rsidRDefault="00F870A9" w:rsidP="00BD25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70A9" w:rsidRPr="00CB21EE" w:rsidRDefault="00F870A9" w:rsidP="00BD254F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B21EE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Ззаполняется значением поля </w:t>
            </w:r>
            <w:r w:rsidRPr="00F870A9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IDMPAC</w:t>
            </w:r>
            <w:r w:rsidRPr="00CB21EE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классификатора </w:t>
            </w:r>
            <w:hyperlink w:anchor="P6891" w:history="1">
              <w:r w:rsidRPr="00F870A9">
                <w:rPr>
                  <w:rFonts w:ascii="Times New Roman" w:eastAsia="Times New Roman" w:hAnsi="Times New Roman" w:cs="Times New Roman"/>
                  <w:sz w:val="22"/>
                  <w:szCs w:val="22"/>
                  <w:lang w:val="en-US"/>
                </w:rPr>
                <w:t>V</w:t>
              </w:r>
              <w:r w:rsidRPr="00CB21EE">
                <w:rPr>
                  <w:rFonts w:ascii="Times New Roman" w:eastAsia="Times New Roman" w:hAnsi="Times New Roman" w:cs="Times New Roman"/>
                  <w:sz w:val="22"/>
                  <w:szCs w:val="22"/>
                </w:rPr>
                <w:t>022</w:t>
              </w:r>
            </w:hyperlink>
          </w:p>
        </w:tc>
      </w:tr>
    </w:tbl>
    <w:p w:rsidR="00FF57D6" w:rsidRPr="003141B7" w:rsidRDefault="00FF57D6" w:rsidP="00FF57D6">
      <w:pPr>
        <w:jc w:val="center"/>
        <w:rPr>
          <w:b/>
          <w:lang w:eastAsia="ar-SA"/>
        </w:rPr>
      </w:pPr>
    </w:p>
    <w:p w:rsidR="00FB66AF" w:rsidRPr="003141B7" w:rsidRDefault="00FB66AF" w:rsidP="00FB66AF">
      <w:pPr>
        <w:ind w:firstLine="0"/>
        <w:rPr>
          <w:sz w:val="22"/>
          <w:szCs w:val="22"/>
        </w:rPr>
      </w:pPr>
    </w:p>
    <w:p w:rsidR="00FF57D6" w:rsidRPr="005E1A57" w:rsidRDefault="00FF57D6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7" w:name="_Toc132903380"/>
      <w:r w:rsidRPr="005E1A57">
        <w:rPr>
          <w:rFonts w:ascii="Times New Roman" w:hAnsi="Times New Roman" w:cs="Times New Roman"/>
          <w:sz w:val="24"/>
          <w:szCs w:val="24"/>
        </w:rPr>
        <w:t>Справочник видов пробирок</w:t>
      </w:r>
      <w:r w:rsidR="002D7111" w:rsidRPr="005E1A57">
        <w:rPr>
          <w:rFonts w:ascii="Times New Roman" w:hAnsi="Times New Roman" w:cs="Times New Roman"/>
          <w:sz w:val="24"/>
          <w:szCs w:val="24"/>
        </w:rPr>
        <w:t xml:space="preserve"> (72)</w:t>
      </w:r>
      <w:bookmarkEnd w:id="117"/>
    </w:p>
    <w:p w:rsidR="00FF57D6" w:rsidRPr="005E1A57" w:rsidRDefault="00FF57D6" w:rsidP="003579EB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       Tube_types – Tube_type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5C074B" w:rsidP="0021483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Код вида пробирок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8F797B" w:rsidP="0021483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Наименование вида пробирок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8204B5" w:rsidRPr="005E1A57" w:rsidRDefault="008204B5">
      <w:pPr>
        <w:spacing w:after="0"/>
        <w:ind w:firstLine="0"/>
        <w:jc w:val="left"/>
        <w:rPr>
          <w:b/>
          <w:lang w:eastAsia="ar-SA"/>
        </w:rPr>
      </w:pPr>
    </w:p>
    <w:p w:rsidR="00CB21EE" w:rsidRDefault="00CB21EE">
      <w:pPr>
        <w:spacing w:after="0"/>
        <w:ind w:firstLine="0"/>
        <w:jc w:val="left"/>
        <w:rPr>
          <w:b/>
          <w:lang w:eastAsia="ar-SA"/>
        </w:rPr>
      </w:pPr>
    </w:p>
    <w:p w:rsidR="00180506" w:rsidRPr="005E1A57" w:rsidRDefault="00180506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8" w:name="_Toc132903381"/>
      <w:r w:rsidRPr="005E1A57">
        <w:rPr>
          <w:rFonts w:ascii="Times New Roman" w:hAnsi="Times New Roman" w:cs="Times New Roman"/>
          <w:sz w:val="24"/>
          <w:szCs w:val="24"/>
        </w:rPr>
        <w:t>Справочник разновидностей приема (73)</w:t>
      </w:r>
      <w:bookmarkEnd w:id="118"/>
    </w:p>
    <w:p w:rsidR="00180506" w:rsidRPr="005E1A57" w:rsidRDefault="00180506" w:rsidP="003579EB">
      <w:pPr>
        <w:ind w:firstLine="0"/>
        <w:rPr>
          <w:rFonts w:ascii="Consolas" w:eastAsia="Calibri" w:hAnsi="Consolas" w:cs="Consolas"/>
          <w:sz w:val="19"/>
          <w:szCs w:val="19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       Reception_types- Reception_type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Код разновидности приема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Наименование разновидности приема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9074D3" w:rsidRDefault="009074D3" w:rsidP="009074D3">
      <w:pPr>
        <w:pStyle w:val="2"/>
        <w:spacing w:before="240" w:after="0" w:line="360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3853B4" w:rsidRPr="005E1A57" w:rsidRDefault="003853B4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9" w:name="_Toc132903382"/>
      <w:r w:rsidRPr="005E1A57">
        <w:rPr>
          <w:rFonts w:ascii="Times New Roman" w:hAnsi="Times New Roman" w:cs="Times New Roman"/>
          <w:sz w:val="24"/>
          <w:szCs w:val="24"/>
        </w:rPr>
        <w:t>Справочник условия оказания помощи (75)</w:t>
      </w:r>
      <w:bookmarkEnd w:id="119"/>
    </w:p>
    <w:p w:rsidR="003853B4" w:rsidRPr="005E1A57" w:rsidRDefault="003853B4" w:rsidP="00C0503E">
      <w:pPr>
        <w:ind w:firstLine="0"/>
        <w:rPr>
          <w:rFonts w:ascii="Consolas" w:eastAsia="Calibri" w:hAnsi="Consolas" w:cs="Consolas"/>
          <w:sz w:val="19"/>
          <w:szCs w:val="19"/>
          <w:lang w:val="en-US"/>
        </w:rPr>
      </w:pPr>
      <w:r w:rsidRPr="005E1A57">
        <w:rPr>
          <w:sz w:val="22"/>
          <w:szCs w:val="22"/>
        </w:rPr>
        <w:t xml:space="preserve">Атрибуты элемента        </w:t>
      </w:r>
      <w:r w:rsidR="00662A97" w:rsidRPr="005E1A57">
        <w:rPr>
          <w:sz w:val="22"/>
          <w:szCs w:val="22"/>
        </w:rPr>
        <w:t>Help_types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integer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string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3853B4" w:rsidRPr="005E1A57" w:rsidRDefault="003853B4" w:rsidP="003853B4">
      <w:pPr>
        <w:jc w:val="center"/>
        <w:rPr>
          <w:b/>
          <w:lang w:eastAsia="ar-SA"/>
        </w:rPr>
      </w:pPr>
    </w:p>
    <w:p w:rsidR="00F853FA" w:rsidRPr="005E1A57" w:rsidRDefault="00F853FA" w:rsidP="00F853FA">
      <w:pPr>
        <w:pStyle w:val="2"/>
        <w:spacing w:before="240" w:after="0" w:line="360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3853B4" w:rsidRPr="005E1A57" w:rsidRDefault="003853B4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0" w:name="_Toc132903383"/>
      <w:r w:rsidRPr="005E1A57">
        <w:rPr>
          <w:rFonts w:ascii="Times New Roman" w:hAnsi="Times New Roman" w:cs="Times New Roman"/>
          <w:sz w:val="24"/>
          <w:szCs w:val="24"/>
        </w:rPr>
        <w:t>Справочник видов медицинской помощи (76)</w:t>
      </w:r>
      <w:bookmarkEnd w:id="120"/>
    </w:p>
    <w:p w:rsidR="003853B4" w:rsidRPr="005E1A57" w:rsidRDefault="003853B4" w:rsidP="00C0503E">
      <w:pPr>
        <w:ind w:firstLine="0"/>
        <w:rPr>
          <w:rFonts w:ascii="Consolas" w:eastAsia="Calibri" w:hAnsi="Consolas" w:cs="Consolas"/>
          <w:sz w:val="19"/>
          <w:szCs w:val="19"/>
          <w:lang w:val="en-US"/>
        </w:rPr>
      </w:pPr>
      <w:r w:rsidRPr="005E1A57">
        <w:rPr>
          <w:sz w:val="22"/>
          <w:szCs w:val="22"/>
        </w:rPr>
        <w:t xml:space="preserve">Атрибуты элемента        </w:t>
      </w:r>
      <w:r w:rsidR="00662A97" w:rsidRPr="005E1A57">
        <w:rPr>
          <w:sz w:val="22"/>
          <w:szCs w:val="22"/>
        </w:rPr>
        <w:t>Aiding_type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67E4" w:rsidRPr="005E1A57" w:rsidRDefault="006667E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67E4" w:rsidRPr="005E1A57" w:rsidRDefault="004F5ADA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67E4" w:rsidRPr="005E1A57" w:rsidRDefault="006667E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67E4" w:rsidRPr="005E1A57" w:rsidRDefault="006667E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integer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7E4" w:rsidRPr="005E1A57" w:rsidRDefault="006667E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string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1D5A3E" w:rsidRPr="005E1A57" w:rsidRDefault="001D5A3E" w:rsidP="002E4A6B">
      <w:pPr>
        <w:jc w:val="center"/>
        <w:rPr>
          <w:b/>
          <w:lang w:eastAsia="ar-SA"/>
        </w:rPr>
      </w:pPr>
    </w:p>
    <w:p w:rsidR="003853B4" w:rsidRPr="005E1A57" w:rsidRDefault="003853B4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1" w:name="_Toc132903384"/>
      <w:r w:rsidRPr="005E1A57">
        <w:rPr>
          <w:rFonts w:ascii="Times New Roman" w:hAnsi="Times New Roman" w:cs="Times New Roman"/>
          <w:sz w:val="24"/>
          <w:szCs w:val="24"/>
        </w:rPr>
        <w:t>Справочник поверхностей зубов (77)</w:t>
      </w:r>
      <w:bookmarkEnd w:id="121"/>
    </w:p>
    <w:p w:rsidR="003853B4" w:rsidRPr="005E1A57" w:rsidRDefault="003853B4" w:rsidP="00C0503E">
      <w:pPr>
        <w:ind w:firstLine="0"/>
        <w:rPr>
          <w:rFonts w:ascii="Consolas" w:eastAsia="Calibri" w:hAnsi="Consolas" w:cs="Consolas"/>
          <w:sz w:val="19"/>
          <w:szCs w:val="19"/>
          <w:lang w:val="en-US"/>
        </w:rPr>
      </w:pPr>
      <w:r w:rsidRPr="005E1A57">
        <w:rPr>
          <w:sz w:val="22"/>
          <w:szCs w:val="22"/>
        </w:rPr>
        <w:t xml:space="preserve">Атрибуты элемента        </w:t>
      </w:r>
      <w:r w:rsidR="00662A97" w:rsidRPr="005E1A57">
        <w:rPr>
          <w:sz w:val="22"/>
          <w:szCs w:val="22"/>
        </w:rPr>
        <w:t>P_tooths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3853B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  <w:r w:rsidR="004F5ADA" w:rsidRPr="005E1A57">
              <w:rPr>
                <w:sz w:val="22"/>
                <w:szCs w:val="22"/>
              </w:rPr>
              <w:t xml:space="preserve"> поверхности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string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3853B4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835A53" w:rsidRPr="005E1A57" w:rsidRDefault="00835A53">
      <w:pPr>
        <w:spacing w:after="0"/>
        <w:ind w:firstLine="0"/>
        <w:jc w:val="left"/>
        <w:rPr>
          <w:b/>
          <w:lang w:eastAsia="ar-SA"/>
        </w:rPr>
      </w:pPr>
    </w:p>
    <w:p w:rsidR="00835A53" w:rsidRPr="005E1A57" w:rsidRDefault="00835A53">
      <w:pPr>
        <w:spacing w:after="0"/>
        <w:ind w:firstLine="0"/>
        <w:jc w:val="left"/>
        <w:rPr>
          <w:b/>
          <w:lang w:eastAsia="ar-SA"/>
        </w:rPr>
      </w:pPr>
    </w:p>
    <w:p w:rsidR="00835A53" w:rsidRPr="005E1A57" w:rsidRDefault="00835A53">
      <w:pPr>
        <w:spacing w:after="0"/>
        <w:ind w:firstLine="0"/>
        <w:jc w:val="left"/>
        <w:rPr>
          <w:b/>
          <w:lang w:eastAsia="ar-SA"/>
        </w:rPr>
      </w:pPr>
    </w:p>
    <w:p w:rsidR="003173CE" w:rsidRPr="00DE1B57" w:rsidRDefault="003173CE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2" w:name="_Toc132903385"/>
      <w:r w:rsidRPr="00DE1B57">
        <w:rPr>
          <w:rFonts w:ascii="Times New Roman" w:hAnsi="Times New Roman" w:cs="Times New Roman"/>
          <w:sz w:val="24"/>
          <w:szCs w:val="24"/>
        </w:rPr>
        <w:t>Зубная формула (78)</w:t>
      </w:r>
      <w:bookmarkEnd w:id="122"/>
    </w:p>
    <w:p w:rsidR="003173CE" w:rsidRPr="005E1A57" w:rsidRDefault="003173CE" w:rsidP="00C0503E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      N_tooths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зубной формулы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3173CE" w:rsidRPr="005E1A57" w:rsidRDefault="003173CE" w:rsidP="003173CE">
      <w:pPr>
        <w:jc w:val="center"/>
        <w:rPr>
          <w:b/>
          <w:lang w:eastAsia="ar-SA"/>
        </w:rPr>
      </w:pPr>
    </w:p>
    <w:p w:rsidR="003173CE" w:rsidRPr="005E1A57" w:rsidRDefault="00277A7C" w:rsidP="003173CE">
      <w:pPr>
        <w:jc w:val="center"/>
        <w:rPr>
          <w:b/>
          <w:lang w:eastAsia="ar-SA"/>
        </w:rPr>
      </w:pPr>
      <w:r w:rsidRPr="005E1A57">
        <w:rPr>
          <w:b/>
          <w:lang w:eastAsia="ar-SA"/>
        </w:rPr>
        <w:tab/>
      </w:r>
      <w:r w:rsidRPr="005E1A57">
        <w:rPr>
          <w:b/>
          <w:lang w:eastAsia="ar-SA"/>
        </w:rPr>
        <w:tab/>
      </w:r>
    </w:p>
    <w:p w:rsidR="003173CE" w:rsidRPr="005E1A57" w:rsidRDefault="003173CE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3" w:name="_Toc132903386"/>
      <w:r w:rsidRPr="005E1A57">
        <w:rPr>
          <w:rFonts w:ascii="Times New Roman" w:hAnsi="Times New Roman" w:cs="Times New Roman"/>
          <w:sz w:val="24"/>
          <w:szCs w:val="24"/>
        </w:rPr>
        <w:t>Расходные материалы (79)</w:t>
      </w:r>
      <w:bookmarkEnd w:id="123"/>
    </w:p>
    <w:p w:rsidR="003173CE" w:rsidRPr="005E1A57" w:rsidRDefault="003173CE" w:rsidP="00C0503E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      consumables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3173CE" w:rsidRPr="005E1A57" w:rsidRDefault="003173CE" w:rsidP="003173CE">
      <w:pPr>
        <w:jc w:val="center"/>
        <w:rPr>
          <w:b/>
          <w:lang w:eastAsia="ar-SA"/>
        </w:rPr>
      </w:pPr>
    </w:p>
    <w:p w:rsidR="003173CE" w:rsidRPr="005E1A57" w:rsidRDefault="003173CE" w:rsidP="003173CE">
      <w:pPr>
        <w:jc w:val="center"/>
        <w:rPr>
          <w:b/>
          <w:lang w:val="en-US" w:eastAsia="ar-SA"/>
        </w:rPr>
      </w:pPr>
    </w:p>
    <w:p w:rsidR="00433E4C" w:rsidRPr="005E1A57" w:rsidRDefault="00433E4C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4" w:name="_Toc132903387"/>
      <w:r w:rsidRPr="005E1A57">
        <w:rPr>
          <w:rFonts w:ascii="Times New Roman" w:hAnsi="Times New Roman" w:cs="Times New Roman"/>
          <w:sz w:val="24"/>
          <w:szCs w:val="24"/>
        </w:rPr>
        <w:t>Виды абортов (85)</w:t>
      </w:r>
      <w:bookmarkEnd w:id="124"/>
    </w:p>
    <w:p w:rsidR="00433E4C" w:rsidRPr="005E1A57" w:rsidRDefault="00433E4C" w:rsidP="00433E4C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 </w:t>
      </w:r>
      <w:r w:rsidRPr="005E1A57">
        <w:rPr>
          <w:sz w:val="22"/>
          <w:szCs w:val="22"/>
          <w:lang w:val="en-US"/>
        </w:rPr>
        <w:t>abortion_type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9416B2" w:rsidRPr="005E1A57" w:rsidRDefault="009416B2" w:rsidP="009416B2">
      <w:pPr>
        <w:pStyle w:val="2"/>
        <w:spacing w:before="240" w:after="0" w:line="360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231248" w:rsidRPr="005E1A57" w:rsidRDefault="00231248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5" w:name="_Toc132903388"/>
      <w:r w:rsidRPr="005E1A57">
        <w:rPr>
          <w:rFonts w:ascii="Times New Roman" w:hAnsi="Times New Roman" w:cs="Times New Roman"/>
          <w:sz w:val="24"/>
          <w:szCs w:val="24"/>
        </w:rPr>
        <w:t>Формы оказания медицинской помощи (86)</w:t>
      </w:r>
      <w:bookmarkEnd w:id="125"/>
    </w:p>
    <w:p w:rsidR="00231248" w:rsidRPr="005E1A57" w:rsidRDefault="00231248" w:rsidP="00231248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 xml:space="preserve">Атрибуты элемента        </w:t>
      </w:r>
      <w:r w:rsidRPr="005E1A57">
        <w:rPr>
          <w:sz w:val="22"/>
          <w:szCs w:val="22"/>
          <w:lang w:val="en-US"/>
        </w:rPr>
        <w:t>vg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72"/>
        <w:gridCol w:w="2668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72598F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72598F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E11AD5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label_hospital</w:t>
            </w:r>
          </w:p>
        </w:tc>
        <w:tc>
          <w:tcPr>
            <w:tcW w:w="2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E11AD5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Использование в стационаре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72598F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72598F" w:rsidP="0072598F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1AD5" w:rsidRPr="005E1A57" w:rsidRDefault="00787B29" w:rsidP="00787B29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1-да    0 -нет</w:t>
            </w:r>
          </w:p>
        </w:tc>
      </w:tr>
      <w:tr w:rsidR="005E1A57" w:rsidRPr="005E1A57" w:rsidTr="00BC022F">
        <w:trPr>
          <w:trHeight w:val="122"/>
        </w:trPr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E11AD5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label_day_hospital</w:t>
            </w:r>
          </w:p>
        </w:tc>
        <w:tc>
          <w:tcPr>
            <w:tcW w:w="2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E11AD5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Использование в </w:t>
            </w:r>
            <w:r w:rsidR="0072598F" w:rsidRPr="005E1A57">
              <w:rPr>
                <w:sz w:val="22"/>
                <w:szCs w:val="22"/>
              </w:rPr>
              <w:t xml:space="preserve">дневном </w:t>
            </w:r>
            <w:r w:rsidRPr="005E1A57">
              <w:rPr>
                <w:sz w:val="22"/>
                <w:szCs w:val="22"/>
              </w:rPr>
              <w:t>стационаре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72598F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72598F" w:rsidP="0072598F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1AD5" w:rsidRPr="005E1A57" w:rsidRDefault="00787B29" w:rsidP="00787B29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1-да    0 -нет</w:t>
            </w:r>
          </w:p>
        </w:tc>
      </w:tr>
      <w:tr w:rsidR="005E1A57" w:rsidRPr="005E1A57" w:rsidTr="00BC022F">
        <w:trPr>
          <w:trHeight w:val="122"/>
        </w:trPr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E11AD5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label_smp</w:t>
            </w:r>
          </w:p>
        </w:tc>
        <w:tc>
          <w:tcPr>
            <w:tcW w:w="2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72598F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Использование в СМП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72598F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72598F" w:rsidP="0072598F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1AD5" w:rsidRPr="005E1A57" w:rsidRDefault="00787B29" w:rsidP="00787B29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1-да    0 -нет</w:t>
            </w:r>
          </w:p>
        </w:tc>
      </w:tr>
    </w:tbl>
    <w:p w:rsidR="009416B2" w:rsidRDefault="009416B2" w:rsidP="009416B2">
      <w:pPr>
        <w:pStyle w:val="2"/>
        <w:spacing w:before="240" w:after="0" w:line="360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CB21EE" w:rsidRPr="00CB21EE" w:rsidRDefault="00CB21EE" w:rsidP="00CB21EE">
      <w:pPr>
        <w:rPr>
          <w:lang w:eastAsia="ar-SA"/>
        </w:rPr>
      </w:pPr>
    </w:p>
    <w:p w:rsidR="001A16AD" w:rsidRPr="005E1A57" w:rsidRDefault="001A16AD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6" w:name="_Toc132903389"/>
      <w:r w:rsidRPr="005E1A57">
        <w:rPr>
          <w:rFonts w:ascii="Times New Roman" w:hAnsi="Times New Roman" w:cs="Times New Roman"/>
          <w:sz w:val="24"/>
          <w:szCs w:val="24"/>
        </w:rPr>
        <w:t>Классификаторы  по онкологии N001</w:t>
      </w:r>
      <w:r w:rsidR="00BD7602" w:rsidRPr="00BD7602">
        <w:rPr>
          <w:rFonts w:ascii="Times New Roman" w:hAnsi="Times New Roman" w:cs="Times New Roman"/>
          <w:sz w:val="24"/>
          <w:szCs w:val="24"/>
        </w:rPr>
        <w:t xml:space="preserve">, </w:t>
      </w:r>
      <w:r w:rsidR="00DE1B57" w:rsidRPr="00DE1B57">
        <w:rPr>
          <w:rFonts w:ascii="Times New Roman" w:hAnsi="Times New Roman" w:cs="Times New Roman"/>
          <w:sz w:val="24"/>
          <w:szCs w:val="24"/>
        </w:rPr>
        <w:t xml:space="preserve"> </w:t>
      </w:r>
      <w:r w:rsidR="00DE1B57" w:rsidRPr="005E1A57">
        <w:rPr>
          <w:rFonts w:ascii="Times New Roman" w:hAnsi="Times New Roman" w:cs="Times New Roman"/>
          <w:sz w:val="24"/>
          <w:szCs w:val="24"/>
        </w:rPr>
        <w:t>N00</w:t>
      </w:r>
      <w:r w:rsidR="00DE1B57" w:rsidRPr="00DE1B57">
        <w:rPr>
          <w:rFonts w:ascii="Times New Roman" w:hAnsi="Times New Roman" w:cs="Times New Roman"/>
          <w:sz w:val="24"/>
          <w:szCs w:val="24"/>
        </w:rPr>
        <w:t>7</w:t>
      </w:r>
      <w:r w:rsidR="00DE1B57" w:rsidRPr="005E1A57">
        <w:rPr>
          <w:rFonts w:ascii="Times New Roman" w:hAnsi="Times New Roman" w:cs="Times New Roman"/>
          <w:sz w:val="24"/>
          <w:szCs w:val="24"/>
        </w:rPr>
        <w:t xml:space="preserve"> -</w:t>
      </w:r>
      <w:r w:rsidR="00DE1B57" w:rsidRPr="00DE1B57">
        <w:rPr>
          <w:rFonts w:ascii="Times New Roman" w:hAnsi="Times New Roman" w:cs="Times New Roman"/>
          <w:sz w:val="24"/>
          <w:szCs w:val="24"/>
        </w:rPr>
        <w:t xml:space="preserve"> </w:t>
      </w:r>
      <w:r w:rsidRPr="005E1A57">
        <w:rPr>
          <w:rFonts w:ascii="Times New Roman" w:hAnsi="Times New Roman" w:cs="Times New Roman"/>
          <w:sz w:val="24"/>
          <w:szCs w:val="24"/>
        </w:rPr>
        <w:t>N0</w:t>
      </w:r>
      <w:r w:rsidR="00DE1B57" w:rsidRPr="00DE1B57">
        <w:rPr>
          <w:rFonts w:ascii="Times New Roman" w:hAnsi="Times New Roman" w:cs="Times New Roman"/>
          <w:sz w:val="24"/>
          <w:szCs w:val="24"/>
        </w:rPr>
        <w:t>21</w:t>
      </w:r>
      <w:r w:rsidR="002D719E">
        <w:rPr>
          <w:rFonts w:ascii="Times New Roman" w:hAnsi="Times New Roman" w:cs="Times New Roman"/>
          <w:sz w:val="24"/>
          <w:szCs w:val="24"/>
        </w:rPr>
        <w:t xml:space="preserve"> </w:t>
      </w:r>
      <w:r w:rsidRPr="005E1A57">
        <w:rPr>
          <w:rFonts w:ascii="Times New Roman" w:hAnsi="Times New Roman" w:cs="Times New Roman"/>
          <w:sz w:val="24"/>
          <w:szCs w:val="24"/>
        </w:rPr>
        <w:t xml:space="preserve"> (9</w:t>
      </w:r>
      <w:r w:rsidR="00DF65DB">
        <w:rPr>
          <w:rFonts w:ascii="Times New Roman" w:hAnsi="Times New Roman" w:cs="Times New Roman"/>
          <w:sz w:val="24"/>
          <w:szCs w:val="24"/>
        </w:rPr>
        <w:t>8</w:t>
      </w:r>
      <w:r w:rsidRPr="005E1A57">
        <w:rPr>
          <w:rFonts w:ascii="Times New Roman" w:hAnsi="Times New Roman" w:cs="Times New Roman"/>
          <w:sz w:val="24"/>
          <w:szCs w:val="24"/>
        </w:rPr>
        <w:t>)</w:t>
      </w:r>
      <w:bookmarkEnd w:id="126"/>
    </w:p>
    <w:p w:rsidR="001A16AD" w:rsidRPr="005E1A57" w:rsidRDefault="001A16AD" w:rsidP="001A16AD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001  Классификатор противопоказаний и отказов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5E1A57" w:rsidRPr="005E1A57" w:rsidTr="00861105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861105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ID_PrOt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BB1C76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861105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PrOt_NAME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861105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861105" w:rsidRPr="005E1A57">
              <w:rPr>
                <w:sz w:val="22"/>
                <w:szCs w:val="22"/>
              </w:rPr>
              <w:t xml:space="preserve"> противопоказания или отказа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E7094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</w:t>
            </w:r>
            <w:r>
              <w:rPr>
                <w:sz w:val="22"/>
                <w:szCs w:val="22"/>
                <w:lang w:val="en-US"/>
              </w:rPr>
              <w:t>2</w:t>
            </w:r>
            <w:r w:rsidRPr="00013E74">
              <w:rPr>
                <w:sz w:val="22"/>
                <w:szCs w:val="22"/>
                <w:lang w:val="en-US"/>
              </w:rPr>
              <w:t>5</w:t>
            </w:r>
            <w:r>
              <w:rPr>
                <w:sz w:val="22"/>
                <w:szCs w:val="22"/>
                <w:lang w:val="en-US"/>
              </w:rPr>
              <w:t>0</w:t>
            </w:r>
            <w:r w:rsidRPr="00013E74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1A16AD" w:rsidRPr="005E1A57" w:rsidRDefault="001A16AD" w:rsidP="001A16AD">
      <w:pPr>
        <w:ind w:firstLine="0"/>
        <w:rPr>
          <w:b/>
          <w:lang w:val="en-US" w:eastAsia="ar-SA"/>
        </w:rPr>
      </w:pPr>
    </w:p>
    <w:p w:rsidR="009416B2" w:rsidRPr="005E1A57" w:rsidRDefault="009416B2" w:rsidP="001A16AD">
      <w:pPr>
        <w:ind w:firstLine="0"/>
        <w:rPr>
          <w:sz w:val="22"/>
          <w:szCs w:val="22"/>
        </w:rPr>
      </w:pPr>
    </w:p>
    <w:p w:rsidR="009908D8" w:rsidRPr="005E1A57" w:rsidRDefault="009908D8" w:rsidP="009908D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007  Классификатор гистологических признаков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5E1A57" w:rsidRPr="005E1A57" w:rsidTr="004A1278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4A1278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ID_Mrf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4A127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записи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4A1278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Mrf_NAME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4A1278" w:rsidRPr="005E1A57">
              <w:rPr>
                <w:sz w:val="22"/>
                <w:szCs w:val="22"/>
              </w:rPr>
              <w:t xml:space="preserve"> гистологического признака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E7094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</w:t>
            </w:r>
            <w:r>
              <w:rPr>
                <w:sz w:val="22"/>
                <w:szCs w:val="22"/>
                <w:lang w:val="en-US"/>
              </w:rPr>
              <w:t>2</w:t>
            </w:r>
            <w:r w:rsidRPr="00013E74">
              <w:rPr>
                <w:sz w:val="22"/>
                <w:szCs w:val="22"/>
                <w:lang w:val="en-US"/>
              </w:rPr>
              <w:t>5</w:t>
            </w:r>
            <w:r>
              <w:rPr>
                <w:sz w:val="22"/>
                <w:szCs w:val="22"/>
                <w:lang w:val="en-US"/>
              </w:rPr>
              <w:t>0</w:t>
            </w:r>
            <w:r w:rsidRPr="00013E74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9908D8" w:rsidRPr="005E1A57" w:rsidRDefault="009908D8" w:rsidP="001A16AD">
      <w:pPr>
        <w:rPr>
          <w:lang w:eastAsia="ar-SA"/>
        </w:rPr>
      </w:pPr>
    </w:p>
    <w:p w:rsidR="009908D8" w:rsidRPr="005E1A57" w:rsidRDefault="009908D8" w:rsidP="009908D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008. Классификатор результатов гистологических исследований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5E1A57" w:rsidRPr="005E1A57" w:rsidTr="007B10CC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7B10CC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7B10CC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ID_R_M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7B10CC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записи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7B10C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7B10CC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ID_Mrf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7B10CC" w:rsidP="007B10C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Идентификатор гистологического признака (в соответствии с </w:t>
            </w:r>
            <w:r w:rsidRPr="005E1A57">
              <w:rPr>
                <w:sz w:val="22"/>
                <w:szCs w:val="22"/>
                <w:lang w:val="en-US"/>
              </w:rPr>
              <w:t>N</w:t>
            </w:r>
            <w:r w:rsidRPr="005E1A57">
              <w:rPr>
                <w:sz w:val="22"/>
                <w:szCs w:val="22"/>
              </w:rPr>
              <w:t>007)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E7094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7B10C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7B10CC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R_M_NAME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7B10CC" w:rsidP="007B10C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 результата гистологического исследования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E7094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</w:t>
            </w:r>
            <w:r>
              <w:rPr>
                <w:sz w:val="22"/>
                <w:szCs w:val="22"/>
                <w:lang w:val="en-US"/>
              </w:rPr>
              <w:t>2</w:t>
            </w:r>
            <w:r w:rsidRPr="00013E74">
              <w:rPr>
                <w:sz w:val="22"/>
                <w:szCs w:val="22"/>
                <w:lang w:val="en-US"/>
              </w:rPr>
              <w:t>5</w:t>
            </w:r>
            <w:r>
              <w:rPr>
                <w:sz w:val="22"/>
                <w:szCs w:val="22"/>
                <w:lang w:val="en-US"/>
              </w:rPr>
              <w:t>0</w:t>
            </w:r>
            <w:r w:rsidRPr="00013E74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9908D8" w:rsidRPr="005E1A57" w:rsidRDefault="009908D8" w:rsidP="009908D8">
      <w:pPr>
        <w:rPr>
          <w:lang w:eastAsia="ar-SA"/>
        </w:rPr>
      </w:pPr>
    </w:p>
    <w:p w:rsidR="009908D8" w:rsidRPr="005E1A57" w:rsidRDefault="009908D8" w:rsidP="009908D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009  .</w:t>
      </w:r>
      <w:r w:rsidRPr="005E1A57">
        <w:t xml:space="preserve"> </w:t>
      </w:r>
      <w:r w:rsidRPr="005E1A57">
        <w:rPr>
          <w:sz w:val="22"/>
          <w:szCs w:val="22"/>
        </w:rPr>
        <w:t xml:space="preserve"> Классификатор соответствия гистологических признаков диагнозам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993"/>
        <w:gridCol w:w="1559"/>
      </w:tblGrid>
      <w:tr w:rsidR="005E1A57" w:rsidRPr="005E1A57" w:rsidTr="00C32631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C32631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ID_M_D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C32631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строки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C32631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DS_Mrf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Диагноз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E70948" w:rsidP="00E7094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(5)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C32631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ID_Mrf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C32631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Идентификатор тистологического признака (в соответствии с </w:t>
            </w:r>
            <w:r w:rsidRPr="005E1A57">
              <w:rPr>
                <w:sz w:val="22"/>
                <w:szCs w:val="22"/>
                <w:lang w:val="en-US"/>
              </w:rPr>
              <w:t>N</w:t>
            </w:r>
            <w:r w:rsidRPr="005E1A57">
              <w:rPr>
                <w:sz w:val="22"/>
                <w:szCs w:val="22"/>
              </w:rPr>
              <w:t>007)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9908D8" w:rsidRPr="005E1A57" w:rsidRDefault="009908D8" w:rsidP="001A16AD">
      <w:pPr>
        <w:rPr>
          <w:lang w:eastAsia="ar-SA"/>
        </w:rPr>
      </w:pPr>
    </w:p>
    <w:p w:rsidR="0049027F" w:rsidRPr="005E1A57" w:rsidRDefault="0049027F" w:rsidP="001A16AD">
      <w:pPr>
        <w:rPr>
          <w:lang w:eastAsia="ar-SA"/>
        </w:rPr>
      </w:pPr>
    </w:p>
    <w:p w:rsidR="00F853FA" w:rsidRPr="005E1A57" w:rsidRDefault="00F853FA" w:rsidP="001A16AD">
      <w:pPr>
        <w:rPr>
          <w:lang w:eastAsia="ar-SA"/>
        </w:rPr>
      </w:pPr>
    </w:p>
    <w:p w:rsidR="0049027F" w:rsidRPr="005E1A57" w:rsidRDefault="0049027F" w:rsidP="001A16AD">
      <w:pPr>
        <w:rPr>
          <w:lang w:eastAsia="ar-SA"/>
        </w:rPr>
      </w:pPr>
    </w:p>
    <w:p w:rsidR="009908D8" w:rsidRPr="005E1A57" w:rsidRDefault="009908D8" w:rsidP="009908D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010</w:t>
      </w:r>
      <w:r w:rsidR="00BD7602" w:rsidRPr="00BD7602">
        <w:rPr>
          <w:sz w:val="22"/>
          <w:szCs w:val="22"/>
        </w:rPr>
        <w:t>.</w:t>
      </w:r>
      <w:r w:rsidRPr="005E1A57">
        <w:rPr>
          <w:sz w:val="22"/>
          <w:szCs w:val="22"/>
        </w:rPr>
        <w:t xml:space="preserve">  </w:t>
      </w:r>
      <w:r w:rsidRPr="005E1A57">
        <w:t xml:space="preserve"> </w:t>
      </w:r>
      <w:r w:rsidRPr="005E1A57">
        <w:rPr>
          <w:sz w:val="22"/>
          <w:szCs w:val="22"/>
        </w:rPr>
        <w:t xml:space="preserve"> Классификатор маркёров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119"/>
        <w:gridCol w:w="2410"/>
        <w:gridCol w:w="1015"/>
        <w:gridCol w:w="1701"/>
      </w:tblGrid>
      <w:tr w:rsidR="005E1A57" w:rsidRPr="005E1A57" w:rsidTr="00FC1E50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FC1E50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BD7602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ID_Igh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FC1E50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</w:t>
            </w:r>
            <w:r w:rsidRPr="00BD7602">
              <w:rPr>
                <w:sz w:val="22"/>
                <w:szCs w:val="22"/>
              </w:rPr>
              <w:t xml:space="preserve"> </w:t>
            </w:r>
            <w:r w:rsidRPr="005E1A57">
              <w:rPr>
                <w:sz w:val="22"/>
                <w:szCs w:val="22"/>
              </w:rPr>
              <w:t>маркера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BD7602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D7602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BD7602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FC1E50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KOD_Igh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FC1E50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Обозначение маркера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013E74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AE8" w:rsidRPr="00013E74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FC1E50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Igh_NAME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FC1E50" w:rsidRPr="005E1A57">
              <w:rPr>
                <w:sz w:val="22"/>
                <w:szCs w:val="22"/>
              </w:rPr>
              <w:t xml:space="preserve"> маркера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013E74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AE8" w:rsidRPr="00013E74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9908D8" w:rsidRPr="005E1A57" w:rsidRDefault="009908D8" w:rsidP="009908D8">
      <w:pPr>
        <w:rPr>
          <w:lang w:eastAsia="ar-SA"/>
        </w:rPr>
      </w:pPr>
    </w:p>
    <w:p w:rsidR="00B02AE8" w:rsidRPr="005E1A57" w:rsidRDefault="00B02AE8" w:rsidP="00B02AE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lastRenderedPageBreak/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011.</w:t>
      </w:r>
      <w:r w:rsidRPr="005E1A57">
        <w:t xml:space="preserve"> </w:t>
      </w:r>
      <w:r w:rsidRPr="005E1A57">
        <w:rPr>
          <w:sz w:val="22"/>
          <w:szCs w:val="22"/>
        </w:rPr>
        <w:t xml:space="preserve">  Классификатор значений маркёров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119"/>
        <w:gridCol w:w="2410"/>
        <w:gridCol w:w="1015"/>
        <w:gridCol w:w="1701"/>
      </w:tblGrid>
      <w:tr w:rsidR="005E1A57" w:rsidRPr="005E1A57" w:rsidTr="00FC1E50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FC1E50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ID_R_I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FC1E50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записи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FC1E50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ID_Igh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FC1E50" w:rsidP="00FC1E5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Идентификатор маркера в соответствии с </w:t>
            </w:r>
            <w:r w:rsidRPr="005E1A57">
              <w:rPr>
                <w:sz w:val="22"/>
                <w:szCs w:val="22"/>
                <w:lang w:val="en-US"/>
              </w:rPr>
              <w:t>N</w:t>
            </w:r>
            <w:r w:rsidRPr="005E1A57">
              <w:rPr>
                <w:sz w:val="22"/>
                <w:szCs w:val="22"/>
              </w:rPr>
              <w:t>010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FC1E50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KOD_R_I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FC1E50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Обозначение результата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013E74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AE8" w:rsidRPr="00013E74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FC1E50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R_I_NAME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FC1E50" w:rsidRPr="005E1A57">
              <w:rPr>
                <w:sz w:val="22"/>
                <w:szCs w:val="22"/>
              </w:rPr>
              <w:t xml:space="preserve"> результата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013E74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AE8" w:rsidRPr="00013E74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B02AE8" w:rsidRPr="005E1A57" w:rsidRDefault="00B02AE8" w:rsidP="009908D8">
      <w:pPr>
        <w:rPr>
          <w:lang w:eastAsia="ar-SA"/>
        </w:rPr>
      </w:pPr>
    </w:p>
    <w:p w:rsidR="00ED739B" w:rsidRPr="005E1A57" w:rsidRDefault="00ED739B" w:rsidP="00ED739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012.  Классификатор соответствия маркёров диагнозам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119"/>
        <w:gridCol w:w="2410"/>
        <w:gridCol w:w="992"/>
        <w:gridCol w:w="1701"/>
      </w:tblGrid>
      <w:tr w:rsidR="005E1A57" w:rsidRPr="005E1A57" w:rsidTr="001930C4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930C4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ID_I_D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1930C4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строки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930C4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DS_Igh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Диагноз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013E74" w:rsidRDefault="00013E74" w:rsidP="00013E7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(5)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013E74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930C4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ID_Igh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1930C4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Идентификатор маркера в соответствии с </w:t>
            </w:r>
            <w:r w:rsidRPr="005E1A57">
              <w:rPr>
                <w:sz w:val="22"/>
                <w:szCs w:val="22"/>
                <w:lang w:val="en-US"/>
              </w:rPr>
              <w:t>N</w:t>
            </w:r>
            <w:r w:rsidRPr="005E1A57">
              <w:rPr>
                <w:sz w:val="22"/>
                <w:szCs w:val="22"/>
              </w:rPr>
              <w:t>010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D739B" w:rsidRPr="005E1A57" w:rsidRDefault="00ED739B" w:rsidP="00ED739B">
      <w:pPr>
        <w:rPr>
          <w:lang w:eastAsia="ar-SA"/>
        </w:rPr>
      </w:pPr>
    </w:p>
    <w:p w:rsidR="00ED739B" w:rsidRPr="005E1A57" w:rsidRDefault="00ED739B" w:rsidP="00ED739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013.  Классификатор видов лечения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119"/>
        <w:gridCol w:w="2410"/>
        <w:gridCol w:w="1015"/>
        <w:gridCol w:w="1701"/>
      </w:tblGrid>
      <w:tr w:rsidR="005E1A57" w:rsidRPr="005E1A57" w:rsidTr="001930C4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930C4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ID_TLech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1930C4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типа лечения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930C4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TLech_NAME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930C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1930C4" w:rsidRPr="005E1A57">
              <w:rPr>
                <w:sz w:val="22"/>
                <w:szCs w:val="22"/>
              </w:rPr>
              <w:t xml:space="preserve"> типа лечения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013E74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013E74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9908D8" w:rsidRPr="005E1A57" w:rsidRDefault="009908D8" w:rsidP="001A16AD">
      <w:pPr>
        <w:rPr>
          <w:lang w:eastAsia="ar-SA"/>
        </w:rPr>
      </w:pPr>
    </w:p>
    <w:p w:rsidR="0049027F" w:rsidRPr="005E1A57" w:rsidRDefault="0049027F" w:rsidP="001A16AD">
      <w:pPr>
        <w:rPr>
          <w:lang w:eastAsia="ar-SA"/>
        </w:rPr>
      </w:pPr>
    </w:p>
    <w:p w:rsidR="00ED739B" w:rsidRPr="005E1A57" w:rsidRDefault="00ED739B" w:rsidP="00ED739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014.</w:t>
      </w:r>
      <w:r w:rsidRPr="005E1A57">
        <w:t xml:space="preserve"> </w:t>
      </w:r>
      <w:r w:rsidRPr="005E1A57">
        <w:rPr>
          <w:sz w:val="22"/>
          <w:szCs w:val="22"/>
        </w:rPr>
        <w:t xml:space="preserve"> Классификатор типов хирургического лечения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5E1A57" w:rsidRPr="005E1A57" w:rsidTr="001930C4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930C4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ID_THir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1930C4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типа хирургического лечения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930C4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THir_NAME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930C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1930C4" w:rsidRPr="005E1A57">
              <w:rPr>
                <w:sz w:val="22"/>
                <w:szCs w:val="22"/>
              </w:rPr>
              <w:t xml:space="preserve"> типа хирургического лечения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013E74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013E74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D739B" w:rsidRPr="005E1A57" w:rsidRDefault="00ED739B" w:rsidP="001A16AD">
      <w:pPr>
        <w:rPr>
          <w:lang w:eastAsia="ar-SA"/>
        </w:rPr>
      </w:pPr>
    </w:p>
    <w:p w:rsidR="00ED739B" w:rsidRPr="005E1A57" w:rsidRDefault="00ED739B" w:rsidP="00ED739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015.</w:t>
      </w:r>
      <w:r w:rsidRPr="005E1A57">
        <w:t xml:space="preserve"> </w:t>
      </w:r>
      <w:r w:rsidRPr="005E1A57">
        <w:rPr>
          <w:sz w:val="22"/>
          <w:szCs w:val="22"/>
        </w:rPr>
        <w:t xml:space="preserve"> Классификатор линий лекарственной терапии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5E1A57" w:rsidRPr="005E1A57" w:rsidTr="001930C4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930C4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ID_TLek_L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B9487A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линий лекарственной терапии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930C4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TLek_NAME_L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B9487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B9487A" w:rsidRPr="005E1A57">
              <w:rPr>
                <w:sz w:val="22"/>
                <w:szCs w:val="22"/>
              </w:rPr>
              <w:t xml:space="preserve"> линий лекарственной терапии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013E74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013E74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D739B" w:rsidRPr="005E1A57" w:rsidRDefault="00ED739B" w:rsidP="001A16AD">
      <w:pPr>
        <w:rPr>
          <w:lang w:eastAsia="ar-SA"/>
        </w:rPr>
      </w:pPr>
    </w:p>
    <w:p w:rsidR="00ED739B" w:rsidRPr="005E1A57" w:rsidRDefault="00ED739B" w:rsidP="00ED739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016 .   Классификатор циклов лекарственной терапии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5E1A57" w:rsidRPr="005E1A57" w:rsidTr="001930C4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930C4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ID_TLek_V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B9487A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цикла лекарственной терапии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930C4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TLek_NAME_V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B9487A" w:rsidP="00B9487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 цикла лекарственной терапии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013E74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013E74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D739B" w:rsidRPr="005E1A57" w:rsidRDefault="00ED739B" w:rsidP="001A16AD">
      <w:pPr>
        <w:rPr>
          <w:lang w:eastAsia="ar-SA"/>
        </w:rPr>
      </w:pPr>
    </w:p>
    <w:p w:rsidR="00ED739B" w:rsidRPr="005E1A57" w:rsidRDefault="00ED739B" w:rsidP="001A16AD">
      <w:pPr>
        <w:rPr>
          <w:lang w:eastAsia="ar-SA"/>
        </w:rPr>
      </w:pPr>
    </w:p>
    <w:p w:rsidR="00ED739B" w:rsidRPr="005E1A57" w:rsidRDefault="00ED739B" w:rsidP="00ED739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017.   Классификатор типов лучевой терапии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97"/>
        <w:gridCol w:w="1592"/>
      </w:tblGrid>
      <w:tr w:rsidR="005E1A57" w:rsidRPr="005E1A57" w:rsidTr="001800F7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800F7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ID_TLuch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B9487A" w:rsidP="00B9487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типа лучевой терапии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800F7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TLuch_NAME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B9487A" w:rsidRPr="005E1A57">
              <w:rPr>
                <w:sz w:val="22"/>
                <w:szCs w:val="22"/>
              </w:rPr>
              <w:t xml:space="preserve"> типа лучевой терапии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013E74" w:rsidRDefault="001800F7" w:rsidP="001800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013E74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D739B" w:rsidRDefault="00ED739B" w:rsidP="001A16AD">
      <w:pPr>
        <w:rPr>
          <w:lang w:eastAsia="ar-SA"/>
        </w:rPr>
      </w:pPr>
    </w:p>
    <w:p w:rsidR="001800F7" w:rsidRPr="005E1A57" w:rsidRDefault="001800F7" w:rsidP="001800F7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</w:t>
      </w:r>
      <w:r w:rsidRPr="001800F7">
        <w:rPr>
          <w:sz w:val="22"/>
          <w:szCs w:val="22"/>
        </w:rPr>
        <w:t>8</w:t>
      </w:r>
      <w:r w:rsidRPr="005E1A57">
        <w:rPr>
          <w:sz w:val="22"/>
          <w:szCs w:val="22"/>
        </w:rPr>
        <w:t>.</w:t>
      </w:r>
      <w:r w:rsidRPr="005E1A57">
        <w:t xml:space="preserve"> </w:t>
      </w:r>
      <w:r w:rsidRPr="001800F7">
        <w:rPr>
          <w:sz w:val="22"/>
          <w:szCs w:val="22"/>
        </w:rPr>
        <w:t xml:space="preserve"> Классификатор поводов обращения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97"/>
        <w:gridCol w:w="1559"/>
      </w:tblGrid>
      <w:tr w:rsidR="001800F7" w:rsidRPr="005E1A57" w:rsidTr="00D43526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1800F7" w:rsidRPr="005E1A57" w:rsidTr="00D43526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00F7">
              <w:rPr>
                <w:sz w:val="22"/>
                <w:szCs w:val="22"/>
              </w:rPr>
              <w:t>ID_REAS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00F7">
              <w:rPr>
                <w:sz w:val="22"/>
                <w:szCs w:val="22"/>
                <w:lang w:eastAsia="ar-SA"/>
              </w:rPr>
              <w:t>Идентификатор повода обращения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1800F7" w:rsidRPr="005E1A57" w:rsidTr="00D43526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1800F7">
              <w:rPr>
                <w:sz w:val="22"/>
                <w:szCs w:val="22"/>
              </w:rPr>
              <w:t>REAS_NAME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00F7">
              <w:rPr>
                <w:sz w:val="22"/>
                <w:szCs w:val="22"/>
                <w:lang w:eastAsia="ar-SA"/>
              </w:rPr>
              <w:t>Наименование повода обращения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013E74" w:rsidRDefault="001800F7" w:rsidP="001800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(300)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0F7" w:rsidRPr="00013E74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7177CE" w:rsidRDefault="007177CE" w:rsidP="008B3DF7">
      <w:pPr>
        <w:ind w:firstLine="0"/>
        <w:rPr>
          <w:sz w:val="22"/>
          <w:szCs w:val="22"/>
        </w:rPr>
      </w:pPr>
    </w:p>
    <w:p w:rsidR="007177CE" w:rsidRDefault="007177CE" w:rsidP="008B3DF7">
      <w:pPr>
        <w:ind w:firstLine="0"/>
        <w:rPr>
          <w:sz w:val="22"/>
          <w:szCs w:val="22"/>
        </w:rPr>
      </w:pPr>
    </w:p>
    <w:p w:rsidR="008B3DF7" w:rsidRPr="005E1A57" w:rsidRDefault="008B3DF7" w:rsidP="008B3DF7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</w:t>
      </w:r>
      <w:r>
        <w:rPr>
          <w:sz w:val="22"/>
          <w:szCs w:val="22"/>
        </w:rPr>
        <w:t>9</w:t>
      </w:r>
      <w:r w:rsidRPr="005E1A57">
        <w:rPr>
          <w:sz w:val="22"/>
          <w:szCs w:val="22"/>
        </w:rPr>
        <w:t>.</w:t>
      </w:r>
      <w:r w:rsidRPr="005E1A57">
        <w:t xml:space="preserve"> </w:t>
      </w:r>
      <w:r w:rsidRPr="005E1A57">
        <w:rPr>
          <w:sz w:val="22"/>
          <w:szCs w:val="22"/>
        </w:rPr>
        <w:t xml:space="preserve"> </w:t>
      </w:r>
      <w:r w:rsidRPr="008B3DF7">
        <w:rPr>
          <w:sz w:val="22"/>
          <w:szCs w:val="22"/>
        </w:rPr>
        <w:t>Классификатор целей консилиума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8B3DF7" w:rsidRPr="005E1A57" w:rsidTr="008B3DF7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8B3DF7" w:rsidRPr="005E1A57" w:rsidTr="008B3DF7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0F671A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F671A">
              <w:rPr>
                <w:sz w:val="22"/>
                <w:szCs w:val="22"/>
              </w:rPr>
              <w:t>ID_Cons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0F671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Идентификатор </w:t>
            </w:r>
            <w:r w:rsidR="000F671A" w:rsidRPr="008B3DF7">
              <w:rPr>
                <w:sz w:val="22"/>
                <w:szCs w:val="22"/>
              </w:rPr>
              <w:t>цел</w:t>
            </w:r>
            <w:r w:rsidR="000F671A">
              <w:rPr>
                <w:sz w:val="22"/>
                <w:szCs w:val="22"/>
              </w:rPr>
              <w:t>и</w:t>
            </w:r>
            <w:r w:rsidR="000F671A" w:rsidRPr="008B3DF7">
              <w:rPr>
                <w:sz w:val="22"/>
                <w:szCs w:val="22"/>
              </w:rPr>
              <w:t xml:space="preserve"> консилиума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8B3DF7" w:rsidRPr="005E1A57" w:rsidTr="008B3DF7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0F671A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0F671A">
              <w:rPr>
                <w:sz w:val="22"/>
                <w:szCs w:val="22"/>
                <w:lang w:eastAsia="ar-SA"/>
              </w:rPr>
              <w:lastRenderedPageBreak/>
              <w:t>CONS_NAME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0F671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  <w:r w:rsidR="000F671A" w:rsidRPr="008B3DF7">
              <w:rPr>
                <w:sz w:val="22"/>
                <w:szCs w:val="22"/>
              </w:rPr>
              <w:t>цел</w:t>
            </w:r>
            <w:r w:rsidR="000F671A">
              <w:rPr>
                <w:sz w:val="22"/>
                <w:szCs w:val="22"/>
              </w:rPr>
              <w:t>и</w:t>
            </w:r>
            <w:r w:rsidR="000F671A" w:rsidRPr="008B3DF7">
              <w:rPr>
                <w:sz w:val="22"/>
                <w:szCs w:val="22"/>
              </w:rPr>
              <w:t xml:space="preserve"> консилиума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013E74" w:rsidRDefault="001800F7" w:rsidP="001800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(300)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013E74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8B3DF7" w:rsidRDefault="008B3DF7" w:rsidP="001A16AD">
      <w:pPr>
        <w:rPr>
          <w:lang w:val="en-US" w:eastAsia="ar-SA"/>
        </w:rPr>
      </w:pPr>
    </w:p>
    <w:p w:rsidR="00DE1B57" w:rsidRPr="005B1BAC" w:rsidRDefault="00DE1B57" w:rsidP="00DE1B57">
      <w:pPr>
        <w:ind w:firstLine="0"/>
        <w:rPr>
          <w:sz w:val="22"/>
          <w:szCs w:val="22"/>
        </w:rPr>
      </w:pPr>
      <w:r w:rsidRPr="005B1BAC">
        <w:rPr>
          <w:sz w:val="22"/>
          <w:szCs w:val="22"/>
        </w:rPr>
        <w:t xml:space="preserve">Атрибуты элемента    </w:t>
      </w:r>
      <w:r w:rsidRPr="005B1BAC">
        <w:rPr>
          <w:sz w:val="22"/>
          <w:szCs w:val="22"/>
          <w:lang w:val="en-US"/>
        </w:rPr>
        <w:t>N</w:t>
      </w:r>
      <w:r w:rsidRPr="005B1BAC">
        <w:rPr>
          <w:sz w:val="22"/>
          <w:szCs w:val="22"/>
        </w:rPr>
        <w:t xml:space="preserve"> – </w:t>
      </w:r>
      <w:r w:rsidRPr="005B1BAC">
        <w:rPr>
          <w:sz w:val="22"/>
          <w:szCs w:val="22"/>
          <w:lang w:val="en-US"/>
        </w:rPr>
        <w:t>N</w:t>
      </w:r>
      <w:r w:rsidRPr="005B1BAC">
        <w:rPr>
          <w:sz w:val="22"/>
          <w:szCs w:val="22"/>
        </w:rPr>
        <w:t>020.</w:t>
      </w:r>
      <w:r w:rsidR="00BD7602" w:rsidRPr="00BD7602">
        <w:rPr>
          <w:sz w:val="22"/>
          <w:szCs w:val="22"/>
        </w:rPr>
        <w:t xml:space="preserve"> </w:t>
      </w:r>
      <w:r w:rsidRPr="005B1BAC">
        <w:t xml:space="preserve"> </w:t>
      </w:r>
      <w:r w:rsidRPr="005B1BAC">
        <w:rPr>
          <w:sz w:val="22"/>
          <w:szCs w:val="22"/>
        </w:rPr>
        <w:t>Классификатор лекарственных препаратов, применяемых при проведении лекарственной терапии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DE1B57" w:rsidRPr="005B1BAC" w:rsidTr="00D43526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Ограничения</w:t>
            </w:r>
          </w:p>
        </w:tc>
      </w:tr>
      <w:tr w:rsidR="00DE1B57" w:rsidRPr="005B1BAC" w:rsidTr="00D43526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B1BAC">
              <w:rPr>
                <w:sz w:val="22"/>
                <w:szCs w:val="22"/>
              </w:rPr>
              <w:t>ID_LEKP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013E74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Идентификатор лекарственного препарата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B1BA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013E74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(15)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1B57" w:rsidRPr="00013E74" w:rsidRDefault="00DE1B5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DE1B57" w:rsidRPr="005E1A57" w:rsidTr="00D43526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  <w:lang w:eastAsia="ar-SA"/>
              </w:rPr>
              <w:t>MNN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013E74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Международное непатентованное наименование лекарственного препарата (МНН)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B1BA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013E74" w:rsidRDefault="001800F7" w:rsidP="001800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013E74">
              <w:rPr>
                <w:sz w:val="22"/>
                <w:szCs w:val="22"/>
              </w:rPr>
              <w:t>Char</w:t>
            </w:r>
            <w:r w:rsidRPr="00013E74">
              <w:rPr>
                <w:sz w:val="22"/>
                <w:szCs w:val="22"/>
                <w:lang w:val="en-US"/>
              </w:rPr>
              <w:t>(300)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1B57" w:rsidRPr="00013E74" w:rsidRDefault="00DE1B5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CB21EE" w:rsidRPr="00CB21EE" w:rsidRDefault="00CB21EE" w:rsidP="001A16AD">
      <w:pPr>
        <w:rPr>
          <w:lang w:eastAsia="ar-SA"/>
        </w:rPr>
      </w:pPr>
    </w:p>
    <w:p w:rsidR="00DE1B57" w:rsidRPr="005B1BAC" w:rsidRDefault="00DE1B57" w:rsidP="00DE1B57">
      <w:pPr>
        <w:ind w:firstLine="0"/>
        <w:rPr>
          <w:sz w:val="22"/>
          <w:szCs w:val="22"/>
        </w:rPr>
      </w:pPr>
      <w:r w:rsidRPr="005B1BAC">
        <w:rPr>
          <w:sz w:val="22"/>
          <w:szCs w:val="22"/>
        </w:rPr>
        <w:t xml:space="preserve">Атрибуты элемента       </w:t>
      </w:r>
      <w:r w:rsidRPr="005B1BAC">
        <w:rPr>
          <w:sz w:val="22"/>
          <w:szCs w:val="22"/>
          <w:lang w:val="en-US"/>
        </w:rPr>
        <w:t>N</w:t>
      </w:r>
      <w:r w:rsidRPr="005B1BAC">
        <w:rPr>
          <w:sz w:val="22"/>
          <w:szCs w:val="22"/>
        </w:rPr>
        <w:t xml:space="preserve"> – </w:t>
      </w:r>
      <w:r w:rsidRPr="005B1BAC">
        <w:rPr>
          <w:sz w:val="22"/>
          <w:szCs w:val="22"/>
          <w:lang w:val="en-US"/>
        </w:rPr>
        <w:t>N</w:t>
      </w:r>
      <w:r w:rsidRPr="005B1BAC">
        <w:rPr>
          <w:sz w:val="22"/>
          <w:szCs w:val="22"/>
        </w:rPr>
        <w:t>021.</w:t>
      </w:r>
      <w:r w:rsidRPr="005B1BAC">
        <w:t xml:space="preserve"> </w:t>
      </w:r>
      <w:r w:rsidRPr="005B1BAC">
        <w:rPr>
          <w:sz w:val="22"/>
          <w:szCs w:val="22"/>
        </w:rPr>
        <w:t xml:space="preserve"> Классификатор соответствия лекарственного препарата схеме лекарственной терапии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993"/>
        <w:gridCol w:w="1559"/>
      </w:tblGrid>
      <w:tr w:rsidR="00DE1B57" w:rsidRPr="005B1BAC" w:rsidTr="00D43526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Ограничения</w:t>
            </w:r>
          </w:p>
        </w:tc>
      </w:tr>
      <w:tr w:rsidR="001800F7" w:rsidRPr="005B1BAC" w:rsidTr="00D43526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B1BAC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B1BAC">
              <w:rPr>
                <w:sz w:val="22"/>
                <w:szCs w:val="22"/>
              </w:rPr>
              <w:t>ID_ZAP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013E74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Идентификатор записи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B1BAC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B1BA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1800F7" w:rsidRPr="00E70948" w:rsidRDefault="001800F7" w:rsidP="001800F7">
            <w:pPr>
              <w:pStyle w:val="ConsPlusNormal"/>
              <w:ind w:firstLine="0"/>
              <w:rPr>
                <w:sz w:val="22"/>
                <w:szCs w:val="22"/>
                <w:lang w:val="en-US"/>
              </w:rPr>
            </w:pPr>
            <w:r w:rsidRPr="00E70948">
              <w:rPr>
                <w:sz w:val="22"/>
                <w:szCs w:val="22"/>
              </w:rPr>
              <w:t>Char</w:t>
            </w:r>
            <w:r w:rsidRPr="00E70948">
              <w:rPr>
                <w:sz w:val="22"/>
                <w:szCs w:val="22"/>
                <w:lang w:val="en-US"/>
              </w:rPr>
              <w:t>(15)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800F7" w:rsidRPr="005B1BAC" w:rsidRDefault="001800F7" w:rsidP="00D43526">
            <w:pPr>
              <w:pStyle w:val="ConsPlusNormal"/>
              <w:rPr>
                <w:lang w:val="en-US"/>
              </w:rPr>
            </w:pPr>
          </w:p>
        </w:tc>
      </w:tr>
      <w:tr w:rsidR="001800F7" w:rsidRPr="005B1BAC" w:rsidTr="00D43526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B1BAC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  <w:lang w:eastAsia="ar-SA"/>
              </w:rPr>
              <w:t>CODE_SH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1800F7" w:rsidRPr="00013E74" w:rsidRDefault="001800F7" w:rsidP="00DE1B57">
            <w:pPr>
              <w:pStyle w:val="ConsPlusNormal"/>
              <w:ind w:firstLine="0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Код схемы лекарственной</w:t>
            </w:r>
            <w:r w:rsidRPr="00013E74">
              <w:rPr>
                <w:sz w:val="22"/>
                <w:szCs w:val="22"/>
                <w:lang w:val="en-US"/>
              </w:rPr>
              <w:t xml:space="preserve"> </w:t>
            </w:r>
            <w:r w:rsidRPr="00013E74">
              <w:rPr>
                <w:sz w:val="22"/>
                <w:szCs w:val="22"/>
              </w:rPr>
              <w:t>терапии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B1BAC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B1BA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E70948" w:rsidRDefault="001800F7" w:rsidP="001800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E70948">
              <w:rPr>
                <w:sz w:val="22"/>
                <w:szCs w:val="22"/>
              </w:rPr>
              <w:t>Char</w:t>
            </w:r>
            <w:r w:rsidRPr="00E70948">
              <w:rPr>
                <w:sz w:val="22"/>
                <w:szCs w:val="22"/>
                <w:lang w:val="en-US"/>
              </w:rPr>
              <w:t>(10)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0F7" w:rsidRPr="005B1BAC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1800F7" w:rsidRPr="005E1A57" w:rsidTr="00D43526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B1BAC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B1BAC">
              <w:rPr>
                <w:sz w:val="22"/>
                <w:szCs w:val="22"/>
                <w:lang w:eastAsia="ar-SA"/>
              </w:rPr>
              <w:t>ID_LEKP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013E74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Идентификатор лекарственного препарата, применяемого при проведении лекарственной противоопухолевой терапии. Заполняется в соответствии с N020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B1BAC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E70948" w:rsidRDefault="001800F7" w:rsidP="001800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E70948">
              <w:rPr>
                <w:sz w:val="22"/>
                <w:szCs w:val="22"/>
              </w:rPr>
              <w:t>Char</w:t>
            </w:r>
            <w:r w:rsidRPr="00E70948">
              <w:rPr>
                <w:sz w:val="22"/>
                <w:szCs w:val="22"/>
                <w:lang w:val="en-US"/>
              </w:rPr>
              <w:t>(6)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F853FA" w:rsidRPr="005E1A57" w:rsidRDefault="00F853FA" w:rsidP="001A16AD">
      <w:pPr>
        <w:rPr>
          <w:lang w:eastAsia="ar-SA"/>
        </w:rPr>
      </w:pPr>
    </w:p>
    <w:p w:rsidR="00067C39" w:rsidRPr="005E1A57" w:rsidRDefault="00E93EBA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7" w:name="_Toc132903390"/>
      <w:r w:rsidRPr="005E1A57">
        <w:rPr>
          <w:rFonts w:ascii="Times New Roman" w:hAnsi="Times New Roman" w:cs="Times New Roman"/>
          <w:sz w:val="24"/>
          <w:szCs w:val="24"/>
        </w:rPr>
        <w:t xml:space="preserve">Локализация </w:t>
      </w:r>
      <w:proofErr w:type="gramStart"/>
      <w:r w:rsidRPr="005E1A57">
        <w:rPr>
          <w:rFonts w:ascii="Times New Roman" w:hAnsi="Times New Roman" w:cs="Times New Roman"/>
          <w:sz w:val="24"/>
          <w:szCs w:val="24"/>
        </w:rPr>
        <w:t>отдаленных</w:t>
      </w:r>
      <w:proofErr w:type="gramEnd"/>
      <w:r w:rsidRPr="005E1A57">
        <w:rPr>
          <w:rFonts w:ascii="Times New Roman" w:hAnsi="Times New Roman" w:cs="Times New Roman"/>
          <w:sz w:val="24"/>
          <w:szCs w:val="24"/>
        </w:rPr>
        <w:t xml:space="preserve"> метастаз</w:t>
      </w:r>
      <w:r w:rsidR="00617CF4" w:rsidRPr="005E1A57">
        <w:rPr>
          <w:rFonts w:ascii="Times New Roman" w:hAnsi="Times New Roman" w:cs="Times New Roman"/>
          <w:sz w:val="24"/>
          <w:szCs w:val="24"/>
        </w:rPr>
        <w:t>.</w:t>
      </w:r>
      <w:r w:rsidRPr="005E1A57">
        <w:rPr>
          <w:rFonts w:ascii="Times New Roman" w:hAnsi="Times New Roman" w:cs="Times New Roman"/>
          <w:sz w:val="24"/>
          <w:szCs w:val="24"/>
        </w:rPr>
        <w:t xml:space="preserve"> (100</w:t>
      </w:r>
      <w:r w:rsidR="00067C39" w:rsidRPr="005E1A57">
        <w:rPr>
          <w:rFonts w:ascii="Times New Roman" w:hAnsi="Times New Roman" w:cs="Times New Roman"/>
          <w:sz w:val="24"/>
          <w:szCs w:val="24"/>
        </w:rPr>
        <w:t>)</w:t>
      </w:r>
      <w:bookmarkEnd w:id="127"/>
    </w:p>
    <w:p w:rsidR="00067C39" w:rsidRPr="005E1A57" w:rsidRDefault="00067C39" w:rsidP="00067C3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="00E93EBA" w:rsidRPr="005E1A57">
        <w:rPr>
          <w:sz w:val="22"/>
          <w:szCs w:val="22"/>
        </w:rPr>
        <w:t>LocalizationMetastases - LocalizationMetastase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5E1A57" w:rsidRPr="005E1A57" w:rsidTr="00493177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6"/>
              <w:spacing w:line="360" w:lineRule="auto"/>
              <w:jc w:val="left"/>
              <w:rPr>
                <w:b w:val="0"/>
                <w:sz w:val="22"/>
                <w:szCs w:val="22"/>
              </w:rPr>
            </w:pPr>
            <w:r w:rsidRPr="005E1A57">
              <w:rPr>
                <w:b w:val="0"/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6"/>
              <w:spacing w:line="360" w:lineRule="auto"/>
              <w:jc w:val="left"/>
              <w:rPr>
                <w:b w:val="0"/>
                <w:sz w:val="22"/>
                <w:szCs w:val="22"/>
              </w:rPr>
            </w:pPr>
            <w:r w:rsidRPr="005E1A57">
              <w:rPr>
                <w:b w:val="0"/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6"/>
              <w:spacing w:line="360" w:lineRule="auto"/>
              <w:jc w:val="left"/>
              <w:rPr>
                <w:b w:val="0"/>
                <w:sz w:val="22"/>
                <w:szCs w:val="22"/>
              </w:rPr>
            </w:pPr>
            <w:r w:rsidRPr="005E1A57">
              <w:rPr>
                <w:b w:val="0"/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6"/>
              <w:spacing w:line="360" w:lineRule="auto"/>
              <w:jc w:val="left"/>
              <w:rPr>
                <w:b w:val="0"/>
                <w:sz w:val="22"/>
                <w:szCs w:val="22"/>
              </w:rPr>
            </w:pPr>
            <w:r w:rsidRPr="005E1A57">
              <w:rPr>
                <w:b w:val="0"/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6"/>
              <w:spacing w:line="360" w:lineRule="auto"/>
              <w:jc w:val="left"/>
              <w:rPr>
                <w:b w:val="0"/>
                <w:sz w:val="22"/>
                <w:szCs w:val="22"/>
              </w:rPr>
            </w:pPr>
            <w:r w:rsidRPr="005E1A57">
              <w:rPr>
                <w:b w:val="0"/>
                <w:sz w:val="22"/>
                <w:szCs w:val="22"/>
              </w:rPr>
              <w:t>Ограничения</w:t>
            </w:r>
          </w:p>
        </w:tc>
      </w:tr>
      <w:tr w:rsidR="005E1A57" w:rsidRPr="005E1A57" w:rsidTr="00493177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>code</w:t>
            </w:r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414E58" w:rsidP="00067C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7C39" w:rsidRPr="005E1A57" w:rsidRDefault="00067C39" w:rsidP="00FB0A9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493177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7C39" w:rsidRPr="005E1A57" w:rsidRDefault="00067C39" w:rsidP="00FB0A91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067C39" w:rsidRPr="005E1A57" w:rsidRDefault="00067C39" w:rsidP="00067C39">
      <w:pPr>
        <w:ind w:firstLine="0"/>
        <w:rPr>
          <w:b/>
          <w:lang w:val="en-US" w:eastAsia="ar-SA"/>
        </w:rPr>
      </w:pPr>
    </w:p>
    <w:p w:rsidR="00193ADC" w:rsidRPr="005E1A57" w:rsidRDefault="00193ADC" w:rsidP="00F853FA">
      <w:pPr>
        <w:spacing w:after="0"/>
        <w:ind w:firstLine="0"/>
        <w:jc w:val="left"/>
        <w:rPr>
          <w:b/>
          <w:lang w:eastAsia="ar-SA"/>
        </w:rPr>
      </w:pPr>
    </w:p>
    <w:p w:rsidR="00FB0A91" w:rsidRPr="005E1A57" w:rsidRDefault="00E93EBA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8" w:name="_Toc132903391"/>
      <w:r w:rsidRPr="005E1A57">
        <w:rPr>
          <w:rFonts w:ascii="Times New Roman" w:hAnsi="Times New Roman" w:cs="Times New Roman"/>
          <w:sz w:val="24"/>
          <w:szCs w:val="24"/>
        </w:rPr>
        <w:t>Тип диагностического показателя</w:t>
      </w:r>
      <w:r w:rsidR="00FB0A91" w:rsidRPr="005E1A57">
        <w:rPr>
          <w:rFonts w:ascii="Times New Roman" w:hAnsi="Times New Roman" w:cs="Times New Roman"/>
          <w:sz w:val="24"/>
          <w:szCs w:val="24"/>
        </w:rPr>
        <w:t>. (</w:t>
      </w:r>
      <w:r w:rsidRPr="005E1A57">
        <w:rPr>
          <w:rFonts w:ascii="Times New Roman" w:hAnsi="Times New Roman" w:cs="Times New Roman"/>
          <w:sz w:val="24"/>
          <w:szCs w:val="24"/>
        </w:rPr>
        <w:t>101</w:t>
      </w:r>
      <w:r w:rsidR="00FB0A91" w:rsidRPr="005E1A57">
        <w:rPr>
          <w:rFonts w:ascii="Times New Roman" w:hAnsi="Times New Roman" w:cs="Times New Roman"/>
          <w:sz w:val="24"/>
          <w:szCs w:val="24"/>
        </w:rPr>
        <w:t>)</w:t>
      </w:r>
      <w:bookmarkEnd w:id="128"/>
    </w:p>
    <w:p w:rsidR="00FB0A91" w:rsidRPr="005E1A57" w:rsidRDefault="00FB0A91" w:rsidP="00FB0A91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="00E93EBA" w:rsidRPr="005E1A57">
        <w:rPr>
          <w:sz w:val="22"/>
          <w:szCs w:val="22"/>
        </w:rPr>
        <w:t>TypeDiagnosticIndicators - TypeDiagnosticIndicator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5E1A57" w:rsidRPr="005E1A57" w:rsidTr="00835A53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835A53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E93EBA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835A53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E93EBA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B0A91" w:rsidRPr="005E1A57" w:rsidRDefault="00FB0A91" w:rsidP="00FB0A91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FB66AF" w:rsidRDefault="00FB66AF">
      <w:pPr>
        <w:spacing w:after="0"/>
        <w:ind w:firstLine="0"/>
        <w:jc w:val="left"/>
        <w:rPr>
          <w:b/>
          <w:lang w:eastAsia="ar-SA"/>
        </w:rPr>
      </w:pPr>
    </w:p>
    <w:p w:rsidR="00E93EBA" w:rsidRPr="005E1A57" w:rsidRDefault="00414E58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9" w:name="_Toc132903392"/>
      <w:r w:rsidRPr="005E1A57">
        <w:rPr>
          <w:rFonts w:ascii="Times New Roman" w:hAnsi="Times New Roman" w:cs="Times New Roman"/>
          <w:sz w:val="24"/>
          <w:szCs w:val="24"/>
        </w:rPr>
        <w:t>Клиническая группа</w:t>
      </w:r>
      <w:r w:rsidR="00E93EBA" w:rsidRPr="005E1A57">
        <w:rPr>
          <w:rFonts w:ascii="Times New Roman" w:hAnsi="Times New Roman" w:cs="Times New Roman"/>
          <w:sz w:val="24"/>
          <w:szCs w:val="24"/>
        </w:rPr>
        <w:t>. (10</w:t>
      </w:r>
      <w:r w:rsidRPr="005E1A57">
        <w:rPr>
          <w:rFonts w:ascii="Times New Roman" w:hAnsi="Times New Roman" w:cs="Times New Roman"/>
          <w:sz w:val="24"/>
          <w:szCs w:val="24"/>
        </w:rPr>
        <w:t>2</w:t>
      </w:r>
      <w:r w:rsidR="00E93EBA" w:rsidRPr="005E1A57">
        <w:rPr>
          <w:rFonts w:ascii="Times New Roman" w:hAnsi="Times New Roman" w:cs="Times New Roman"/>
          <w:sz w:val="24"/>
          <w:szCs w:val="24"/>
        </w:rPr>
        <w:t>)</w:t>
      </w:r>
      <w:bookmarkEnd w:id="129"/>
    </w:p>
    <w:p w:rsidR="00E93EBA" w:rsidRPr="005E1A57" w:rsidRDefault="00E93EBA" w:rsidP="00E93EBA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="00524238" w:rsidRPr="005E1A57">
        <w:rPr>
          <w:sz w:val="22"/>
          <w:szCs w:val="22"/>
          <w:lang w:val="en-US"/>
        </w:rPr>
        <w:t>C</w:t>
      </w:r>
      <w:r w:rsidRPr="005E1A57">
        <w:rPr>
          <w:sz w:val="22"/>
          <w:szCs w:val="22"/>
        </w:rPr>
        <w:t xml:space="preserve">linicalGroups- </w:t>
      </w:r>
      <w:r w:rsidR="00524238" w:rsidRPr="005E1A57">
        <w:rPr>
          <w:sz w:val="22"/>
          <w:szCs w:val="22"/>
          <w:lang w:val="en-US"/>
        </w:rPr>
        <w:t>C</w:t>
      </w:r>
      <w:r w:rsidRPr="005E1A57">
        <w:rPr>
          <w:sz w:val="22"/>
          <w:szCs w:val="22"/>
        </w:rPr>
        <w:t>linicalGroup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5E1A57" w:rsidRPr="005E1A57" w:rsidTr="00133569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33569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33569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93EBA" w:rsidRDefault="00E93EBA" w:rsidP="00E93EBA">
      <w:pPr>
        <w:ind w:firstLine="0"/>
        <w:rPr>
          <w:b/>
          <w:lang w:eastAsia="ar-SA"/>
        </w:rPr>
      </w:pPr>
    </w:p>
    <w:p w:rsidR="007177CE" w:rsidRPr="005E1A57" w:rsidRDefault="007177CE" w:rsidP="00E93EBA">
      <w:pPr>
        <w:ind w:firstLine="0"/>
        <w:rPr>
          <w:b/>
          <w:lang w:eastAsia="ar-SA"/>
        </w:rPr>
      </w:pPr>
    </w:p>
    <w:p w:rsidR="00414E58" w:rsidRPr="005E1A57" w:rsidRDefault="00414E58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0" w:name="_Toc132903393"/>
      <w:r w:rsidRPr="005E1A57">
        <w:rPr>
          <w:rFonts w:ascii="Times New Roman" w:hAnsi="Times New Roman" w:cs="Times New Roman"/>
          <w:sz w:val="24"/>
          <w:szCs w:val="24"/>
        </w:rPr>
        <w:t>Группы здоровья. (103)</w:t>
      </w:r>
      <w:bookmarkEnd w:id="130"/>
    </w:p>
    <w:p w:rsidR="00414E58" w:rsidRPr="005E1A57" w:rsidRDefault="00414E58" w:rsidP="00414E5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     HealthGroups- HealthGroup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5E1A57" w:rsidRPr="005E1A57" w:rsidTr="00133569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33569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71367F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1367F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71367F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71367F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71367F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1367F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71367F" w:rsidRDefault="0071367F" w:rsidP="00133569">
            <w:pPr>
              <w:pStyle w:val="afd"/>
              <w:keepLines/>
              <w:spacing w:line="360" w:lineRule="auto"/>
              <w:rPr>
                <w:color w:val="0000FF"/>
                <w:sz w:val="22"/>
                <w:szCs w:val="22"/>
                <w:lang w:val="en-US"/>
              </w:rPr>
            </w:pPr>
            <w:r w:rsidRPr="0071367F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33569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93EBA" w:rsidRPr="005E1A57" w:rsidRDefault="00E93EBA" w:rsidP="00EC1A4F">
      <w:pPr>
        <w:ind w:firstLine="0"/>
        <w:rPr>
          <w:b/>
          <w:lang w:eastAsia="ar-SA"/>
        </w:rPr>
      </w:pPr>
    </w:p>
    <w:p w:rsidR="0049027F" w:rsidRPr="005E1A57" w:rsidRDefault="0049027F" w:rsidP="00EC1A4F">
      <w:pPr>
        <w:ind w:firstLine="0"/>
        <w:rPr>
          <w:b/>
          <w:lang w:eastAsia="ar-SA"/>
        </w:rPr>
      </w:pPr>
    </w:p>
    <w:p w:rsidR="00414E58" w:rsidRPr="005E1A57" w:rsidRDefault="00414E58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1" w:name="_Toc132903394"/>
      <w:r w:rsidRPr="005E1A57">
        <w:rPr>
          <w:rFonts w:ascii="Times New Roman" w:hAnsi="Times New Roman" w:cs="Times New Roman"/>
          <w:sz w:val="24"/>
          <w:szCs w:val="24"/>
        </w:rPr>
        <w:t>Классификатор видов контроля (F006) (104)</w:t>
      </w:r>
      <w:bookmarkEnd w:id="131"/>
    </w:p>
    <w:p w:rsidR="00414E58" w:rsidRPr="005E1A57" w:rsidRDefault="00414E58" w:rsidP="00414E5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>Атрибуты элемента       TypeControl- TypeControl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5E1A57" w:rsidRPr="005E1A57" w:rsidTr="00133569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33569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33569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414E58" w:rsidRPr="005E1A57" w:rsidRDefault="00414E58" w:rsidP="00EC1A4F">
      <w:pPr>
        <w:ind w:firstLine="0"/>
        <w:rPr>
          <w:b/>
          <w:lang w:eastAsia="ar-SA"/>
        </w:rPr>
      </w:pPr>
    </w:p>
    <w:p w:rsidR="009E04E4" w:rsidRPr="005E1A57" w:rsidRDefault="009E04E4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2" w:name="_Toc132903395"/>
      <w:r w:rsidRPr="005E1A57">
        <w:rPr>
          <w:rFonts w:ascii="Times New Roman" w:hAnsi="Times New Roman" w:cs="Times New Roman"/>
          <w:sz w:val="24"/>
          <w:szCs w:val="24"/>
        </w:rPr>
        <w:t>Методы онкологического диагностического исследования (105)</w:t>
      </w:r>
      <w:bookmarkEnd w:id="132"/>
    </w:p>
    <w:p w:rsidR="00D34B7F" w:rsidRPr="005E1A57" w:rsidRDefault="00D34B7F" w:rsidP="00D34B7F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OnkoDiagMetods- </w:t>
      </w:r>
      <w:r w:rsidR="009E04E4" w:rsidRPr="005E1A57">
        <w:rPr>
          <w:sz w:val="22"/>
          <w:szCs w:val="22"/>
        </w:rPr>
        <w:t>OnkoDiagMetod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5E1A57" w:rsidRPr="005E1A57" w:rsidTr="00DE6F86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DE6F86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DE6F86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9E04E4" w:rsidRPr="005E1A57" w:rsidRDefault="009E04E4" w:rsidP="00EC1A4F">
      <w:pPr>
        <w:ind w:firstLine="0"/>
        <w:rPr>
          <w:b/>
          <w:lang w:eastAsia="ar-SA"/>
        </w:rPr>
      </w:pPr>
    </w:p>
    <w:p w:rsidR="00D34B7F" w:rsidRPr="005E1A57" w:rsidRDefault="00D34B7F" w:rsidP="00193ADC">
      <w:pPr>
        <w:spacing w:after="0"/>
        <w:ind w:firstLine="0"/>
        <w:jc w:val="left"/>
        <w:rPr>
          <w:b/>
          <w:lang w:eastAsia="ar-SA"/>
        </w:rPr>
      </w:pPr>
    </w:p>
    <w:p w:rsidR="0066591D" w:rsidRPr="008B3DF7" w:rsidRDefault="0066591D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3" w:name="_Toc132903396"/>
      <w:r w:rsidRPr="008B3DF7">
        <w:rPr>
          <w:rFonts w:ascii="Times New Roman" w:hAnsi="Times New Roman" w:cs="Times New Roman"/>
          <w:sz w:val="24"/>
          <w:szCs w:val="24"/>
        </w:rPr>
        <w:t>Характер заболевания (109)</w:t>
      </w:r>
      <w:bookmarkEnd w:id="133"/>
    </w:p>
    <w:p w:rsidR="0066591D" w:rsidRPr="008B3DF7" w:rsidRDefault="0066591D" w:rsidP="0066591D">
      <w:pPr>
        <w:ind w:firstLine="0"/>
        <w:rPr>
          <w:sz w:val="22"/>
          <w:szCs w:val="22"/>
        </w:rPr>
      </w:pPr>
      <w:r w:rsidRPr="008B3DF7">
        <w:rPr>
          <w:sz w:val="22"/>
          <w:szCs w:val="22"/>
        </w:rPr>
        <w:t xml:space="preserve">Атрибуты элемента       DiseaseTypess- DiseaseType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8B3DF7" w:rsidRPr="008B3DF7" w:rsidTr="006026B2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B3DF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B3DF7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B3DF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B3DF7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B3DF7">
              <w:rPr>
                <w:sz w:val="22"/>
                <w:szCs w:val="22"/>
              </w:rPr>
              <w:t>Ограничения</w:t>
            </w:r>
          </w:p>
        </w:tc>
      </w:tr>
      <w:tr w:rsidR="008B3DF7" w:rsidRPr="008B3DF7" w:rsidTr="006026B2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B3DF7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B3DF7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B3DF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B3DF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8B3DF7" w:rsidRPr="008B3DF7" w:rsidTr="006026B2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8B3DF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B3DF7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B3DF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B3DF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66591D" w:rsidRDefault="0066591D" w:rsidP="0066591D">
      <w:pPr>
        <w:ind w:firstLine="0"/>
        <w:rPr>
          <w:b/>
          <w:color w:val="0033CC"/>
          <w:lang w:eastAsia="ar-SA"/>
        </w:rPr>
      </w:pPr>
    </w:p>
    <w:p w:rsidR="00F521EB" w:rsidRDefault="00F521EB" w:rsidP="0066591D">
      <w:pPr>
        <w:ind w:firstLine="0"/>
        <w:rPr>
          <w:b/>
          <w:color w:val="0033CC"/>
          <w:lang w:eastAsia="ar-SA"/>
        </w:rPr>
      </w:pPr>
    </w:p>
    <w:p w:rsidR="00F521EB" w:rsidRDefault="00F521EB" w:rsidP="0066591D">
      <w:pPr>
        <w:ind w:firstLine="0"/>
        <w:rPr>
          <w:b/>
          <w:color w:val="0033CC"/>
          <w:lang w:eastAsia="ar-SA"/>
        </w:rPr>
      </w:pPr>
    </w:p>
    <w:p w:rsidR="00F521EB" w:rsidRPr="0066591D" w:rsidRDefault="00F521EB" w:rsidP="0066591D">
      <w:pPr>
        <w:ind w:firstLine="0"/>
        <w:rPr>
          <w:b/>
          <w:color w:val="0033CC"/>
          <w:lang w:eastAsia="ar-SA"/>
        </w:rPr>
      </w:pPr>
    </w:p>
    <w:p w:rsidR="008B3DF7" w:rsidRPr="00693B1C" w:rsidRDefault="008B3DF7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4" w:name="_Toc132903397"/>
      <w:r w:rsidRPr="00693B1C">
        <w:rPr>
          <w:rFonts w:ascii="Times New Roman" w:hAnsi="Times New Roman" w:cs="Times New Roman"/>
          <w:sz w:val="24"/>
          <w:szCs w:val="24"/>
        </w:rPr>
        <w:t>Признак поступления/перевода (110)</w:t>
      </w:r>
      <w:bookmarkEnd w:id="134"/>
    </w:p>
    <w:p w:rsidR="008B3DF7" w:rsidRPr="00693B1C" w:rsidRDefault="008B3DF7" w:rsidP="008B3DF7">
      <w:pPr>
        <w:ind w:firstLine="0"/>
        <w:rPr>
          <w:sz w:val="22"/>
          <w:szCs w:val="22"/>
        </w:rPr>
      </w:pPr>
      <w:r w:rsidRPr="00693B1C">
        <w:rPr>
          <w:sz w:val="22"/>
          <w:szCs w:val="22"/>
        </w:rPr>
        <w:t xml:space="preserve">Атрибуты элемента       incomes- income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8B3DF7" w:rsidRPr="00693B1C" w:rsidTr="008B3DF7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8B3DF7" w:rsidRPr="00693B1C" w:rsidTr="008B3DF7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8B3DF7" w:rsidRPr="00693B1C" w:rsidTr="008B3DF7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693B1C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8B3DF7" w:rsidRPr="0066591D" w:rsidRDefault="008B3DF7" w:rsidP="008B3DF7">
      <w:pPr>
        <w:ind w:firstLine="0"/>
        <w:rPr>
          <w:b/>
          <w:color w:val="0033CC"/>
          <w:lang w:eastAsia="ar-SA"/>
        </w:rPr>
      </w:pPr>
    </w:p>
    <w:p w:rsidR="008B3DF7" w:rsidRPr="005E1A57" w:rsidRDefault="008B3DF7" w:rsidP="008B3DF7">
      <w:pPr>
        <w:ind w:firstLine="0"/>
        <w:rPr>
          <w:b/>
          <w:lang w:eastAsia="ar-SA"/>
        </w:rPr>
      </w:pPr>
    </w:p>
    <w:p w:rsidR="008B3DF7" w:rsidRPr="00693B1C" w:rsidRDefault="008B3DF7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r w:rsidRPr="00693B1C">
        <w:rPr>
          <w:rFonts w:ascii="Times New Roman" w:hAnsi="Times New Roman" w:cs="Times New Roman"/>
          <w:sz w:val="24"/>
          <w:szCs w:val="24"/>
        </w:rPr>
        <w:t xml:space="preserve"> </w:t>
      </w:r>
      <w:bookmarkStart w:id="135" w:name="_Toc132903398"/>
      <w:r w:rsidRPr="00693B1C">
        <w:rPr>
          <w:rFonts w:ascii="Times New Roman" w:hAnsi="Times New Roman" w:cs="Times New Roman"/>
          <w:sz w:val="24"/>
          <w:szCs w:val="24"/>
        </w:rPr>
        <w:t>Причина, по которой услуга не оказана или оказана не в полном объеме (111)</w:t>
      </w:r>
      <w:bookmarkEnd w:id="135"/>
    </w:p>
    <w:p w:rsidR="008B3DF7" w:rsidRPr="00693B1C" w:rsidRDefault="008B3DF7" w:rsidP="008B3DF7">
      <w:pPr>
        <w:ind w:firstLine="0"/>
        <w:rPr>
          <w:sz w:val="22"/>
          <w:szCs w:val="22"/>
        </w:rPr>
      </w:pPr>
      <w:r w:rsidRPr="00693B1C">
        <w:rPr>
          <w:sz w:val="22"/>
          <w:szCs w:val="22"/>
        </w:rPr>
        <w:t xml:space="preserve">Атрибуты элемента       partials- partial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8B3DF7" w:rsidRPr="00693B1C" w:rsidTr="008B3DF7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8B3DF7" w:rsidRPr="00693B1C" w:rsidTr="008B3DF7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8B3DF7" w:rsidRPr="00693B1C" w:rsidTr="008B3DF7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693B1C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8B3DF7" w:rsidRPr="00693B1C" w:rsidRDefault="008B3DF7" w:rsidP="008B3DF7">
      <w:pPr>
        <w:ind w:firstLine="0"/>
        <w:rPr>
          <w:b/>
          <w:lang w:eastAsia="ar-SA"/>
        </w:rPr>
      </w:pPr>
    </w:p>
    <w:p w:rsidR="00F521EB" w:rsidRPr="00693B1C" w:rsidRDefault="00F521EB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6" w:name="_Toc132903399"/>
      <w:r w:rsidRPr="00F521EB">
        <w:rPr>
          <w:rFonts w:ascii="Times New Roman" w:hAnsi="Times New Roman" w:cs="Times New Roman"/>
          <w:sz w:val="24"/>
          <w:szCs w:val="24"/>
        </w:rPr>
        <w:lastRenderedPageBreak/>
        <w:t>Обоснование направления</w:t>
      </w:r>
      <w:r w:rsidRPr="00693B1C">
        <w:rPr>
          <w:rFonts w:ascii="Times New Roman" w:hAnsi="Times New Roman" w:cs="Times New Roman"/>
          <w:sz w:val="24"/>
          <w:szCs w:val="24"/>
        </w:rPr>
        <w:t xml:space="preserve"> (11</w:t>
      </w:r>
      <w:r w:rsidR="00D30BD1">
        <w:rPr>
          <w:rFonts w:ascii="Times New Roman" w:hAnsi="Times New Roman" w:cs="Times New Roman"/>
          <w:sz w:val="24"/>
          <w:szCs w:val="24"/>
        </w:rPr>
        <w:t>3</w:t>
      </w:r>
      <w:r w:rsidRPr="00693B1C">
        <w:rPr>
          <w:rFonts w:ascii="Times New Roman" w:hAnsi="Times New Roman" w:cs="Times New Roman"/>
          <w:sz w:val="24"/>
          <w:szCs w:val="24"/>
        </w:rPr>
        <w:t>)</w:t>
      </w:r>
      <w:bookmarkEnd w:id="136"/>
    </w:p>
    <w:p w:rsidR="00F521EB" w:rsidRPr="00693B1C" w:rsidRDefault="00F521EB" w:rsidP="00F521EB">
      <w:pPr>
        <w:ind w:firstLine="0"/>
        <w:rPr>
          <w:sz w:val="22"/>
          <w:szCs w:val="22"/>
        </w:rPr>
      </w:pPr>
      <w:r w:rsidRPr="00693B1C">
        <w:rPr>
          <w:sz w:val="22"/>
          <w:szCs w:val="22"/>
        </w:rPr>
        <w:t xml:space="preserve">Атрибуты элемента       partials- partial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F521EB" w:rsidRPr="00693B1C" w:rsidTr="00F521EB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F521EB" w:rsidRPr="00693B1C" w:rsidTr="00F521EB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A9446F" w:rsidP="00F521E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</w:t>
            </w:r>
            <w:r w:rsidR="00F521EB" w:rsidRPr="00693B1C">
              <w:rPr>
                <w:sz w:val="22"/>
                <w:szCs w:val="22"/>
                <w:lang w:val="en-US"/>
              </w:rPr>
              <w:t>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F521EB" w:rsidRPr="00693B1C" w:rsidTr="00F521EB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693B1C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A9446F" w:rsidP="00F521E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</w:t>
            </w:r>
            <w:r w:rsidR="00F521EB" w:rsidRPr="00693B1C">
              <w:rPr>
                <w:sz w:val="22"/>
                <w:szCs w:val="22"/>
                <w:lang w:val="en-US"/>
              </w:rPr>
              <w:t>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F521EB" w:rsidRDefault="00F521EB" w:rsidP="009E04E4">
      <w:pPr>
        <w:ind w:firstLine="0"/>
        <w:rPr>
          <w:b/>
          <w:lang w:val="en-US" w:eastAsia="ar-SA"/>
        </w:rPr>
      </w:pPr>
    </w:p>
    <w:p w:rsidR="00A9446F" w:rsidRPr="00693B1C" w:rsidRDefault="00A9446F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7" w:name="_Toc132903400"/>
      <w:r w:rsidRPr="00A9446F">
        <w:rPr>
          <w:rFonts w:ascii="Times New Roman" w:hAnsi="Times New Roman" w:cs="Times New Roman"/>
          <w:sz w:val="24"/>
          <w:szCs w:val="24"/>
        </w:rPr>
        <w:t>Коды обработки сообщений информационного сопровождения</w:t>
      </w:r>
      <w:r w:rsidRPr="00693B1C">
        <w:rPr>
          <w:rFonts w:ascii="Times New Roman" w:hAnsi="Times New Roman" w:cs="Times New Roman"/>
          <w:sz w:val="24"/>
          <w:szCs w:val="24"/>
        </w:rPr>
        <w:t xml:space="preserve"> (11</w:t>
      </w:r>
      <w:r w:rsidRPr="00A9446F">
        <w:rPr>
          <w:rFonts w:ascii="Times New Roman" w:hAnsi="Times New Roman" w:cs="Times New Roman"/>
          <w:sz w:val="24"/>
          <w:szCs w:val="24"/>
        </w:rPr>
        <w:t>4</w:t>
      </w:r>
      <w:r w:rsidRPr="00693B1C">
        <w:rPr>
          <w:rFonts w:ascii="Times New Roman" w:hAnsi="Times New Roman" w:cs="Times New Roman"/>
          <w:sz w:val="24"/>
          <w:szCs w:val="24"/>
        </w:rPr>
        <w:t>)</w:t>
      </w:r>
      <w:bookmarkEnd w:id="137"/>
    </w:p>
    <w:p w:rsidR="00A9446F" w:rsidRPr="00B10261" w:rsidRDefault="00A9446F" w:rsidP="00A9446F">
      <w:pPr>
        <w:ind w:firstLine="0"/>
        <w:rPr>
          <w:sz w:val="22"/>
          <w:szCs w:val="22"/>
          <w:lang w:val="en-US"/>
        </w:rPr>
      </w:pPr>
      <w:r w:rsidRPr="00693B1C">
        <w:rPr>
          <w:sz w:val="22"/>
          <w:szCs w:val="22"/>
        </w:rPr>
        <w:t>Атрибуты</w:t>
      </w:r>
      <w:r w:rsidRPr="00A9446F">
        <w:rPr>
          <w:sz w:val="22"/>
          <w:szCs w:val="22"/>
          <w:lang w:val="en-US"/>
        </w:rPr>
        <w:t xml:space="preserve"> </w:t>
      </w:r>
      <w:r w:rsidRPr="00693B1C">
        <w:rPr>
          <w:sz w:val="22"/>
          <w:szCs w:val="22"/>
        </w:rPr>
        <w:t>элемента</w:t>
      </w:r>
      <w:r w:rsidRPr="00A9446F">
        <w:rPr>
          <w:sz w:val="22"/>
          <w:szCs w:val="22"/>
          <w:lang w:val="en-US"/>
        </w:rPr>
        <w:t xml:space="preserve">       infsupport_codes</w:t>
      </w:r>
      <w:r>
        <w:rPr>
          <w:sz w:val="22"/>
          <w:szCs w:val="22"/>
          <w:lang w:val="en-US"/>
        </w:rPr>
        <w:t xml:space="preserve"> </w:t>
      </w:r>
      <w:r w:rsidR="00B10261">
        <w:rPr>
          <w:sz w:val="22"/>
          <w:szCs w:val="22"/>
          <w:lang w:val="en-US"/>
        </w:rPr>
        <w:t>- infsupport_code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A9446F" w:rsidRPr="00693B1C" w:rsidTr="00A9446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A9446F" w:rsidRPr="00693B1C" w:rsidTr="00A9446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A9446F" w:rsidRPr="00693B1C" w:rsidTr="00A9446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693B1C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A9446F" w:rsidRDefault="00A9446F" w:rsidP="009E04E4">
      <w:pPr>
        <w:ind w:firstLine="0"/>
        <w:rPr>
          <w:b/>
          <w:lang w:eastAsia="ar-SA"/>
        </w:rPr>
      </w:pPr>
    </w:p>
    <w:p w:rsidR="004423AE" w:rsidRPr="00705879" w:rsidRDefault="004423AE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8" w:name="_Toc132903401"/>
      <w:r w:rsidRPr="004423AE">
        <w:rPr>
          <w:rFonts w:ascii="Times New Roman" w:hAnsi="Times New Roman" w:cs="Times New Roman"/>
          <w:sz w:val="24"/>
          <w:szCs w:val="24"/>
        </w:rPr>
        <w:t xml:space="preserve">F002 Единый реестр страховых медицинских организаций, осуществляющих </w:t>
      </w:r>
      <w:r w:rsidRPr="00705879">
        <w:rPr>
          <w:rFonts w:ascii="Times New Roman" w:hAnsi="Times New Roman" w:cs="Times New Roman"/>
          <w:sz w:val="24"/>
          <w:szCs w:val="24"/>
        </w:rPr>
        <w:t>деятельность в сфере обязательного медицинского страхования (SMO) (115)</w:t>
      </w:r>
      <w:bookmarkEnd w:id="138"/>
    </w:p>
    <w:p w:rsidR="000B781B" w:rsidRPr="00705879" w:rsidRDefault="000B781B" w:rsidP="000B781B">
      <w:pPr>
        <w:ind w:firstLine="0"/>
        <w:rPr>
          <w:sz w:val="22"/>
          <w:szCs w:val="22"/>
        </w:rPr>
      </w:pPr>
      <w:r w:rsidRPr="00705879">
        <w:rPr>
          <w:sz w:val="22"/>
          <w:szCs w:val="22"/>
        </w:rPr>
        <w:t xml:space="preserve">Атрибуты элемента       </w:t>
      </w:r>
      <w:r w:rsidRPr="00705879">
        <w:rPr>
          <w:sz w:val="22"/>
          <w:szCs w:val="22"/>
          <w:lang w:val="en-US"/>
        </w:rPr>
        <w:t>F</w:t>
      </w:r>
      <w:r w:rsidRPr="00705879">
        <w:rPr>
          <w:sz w:val="22"/>
          <w:szCs w:val="22"/>
        </w:rPr>
        <w:t xml:space="preserve">002 - </w:t>
      </w:r>
      <w:r w:rsidR="00EB3A8D" w:rsidRPr="00705879">
        <w:rPr>
          <w:sz w:val="22"/>
          <w:szCs w:val="22"/>
          <w:lang w:val="en-US"/>
        </w:rPr>
        <w:t>s</w:t>
      </w:r>
      <w:r w:rsidRPr="00705879">
        <w:rPr>
          <w:sz w:val="22"/>
          <w:szCs w:val="22"/>
          <w:lang w:val="en-US"/>
        </w:rPr>
        <w:t>mo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276"/>
        <w:gridCol w:w="3686"/>
        <w:gridCol w:w="1842"/>
        <w:gridCol w:w="1560"/>
        <w:gridCol w:w="1672"/>
      </w:tblGrid>
      <w:tr w:rsidR="00705879" w:rsidRPr="00705879" w:rsidTr="00536AA7">
        <w:trPr>
          <w:trHeight w:val="657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05879">
              <w:rPr>
                <w:sz w:val="22"/>
                <w:szCs w:val="22"/>
              </w:rPr>
              <w:t>Имя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05879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05879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05879">
              <w:rPr>
                <w:sz w:val="22"/>
                <w:szCs w:val="22"/>
              </w:rPr>
              <w:t>Тип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05879">
              <w:rPr>
                <w:sz w:val="22"/>
                <w:szCs w:val="22"/>
              </w:rPr>
              <w:t>Ограничения</w:t>
            </w:r>
          </w:p>
        </w:tc>
      </w:tr>
      <w:tr w:rsidR="00705879" w:rsidRPr="00705879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</w:rPr>
              <w:t>tf_okato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705879">
              <w:t xml:space="preserve">Код субъекта РФ по ОКАТО, где зарегистрирована </w:t>
            </w:r>
            <w:proofErr w:type="gramStart"/>
            <w:r w:rsidR="00536AA7" w:rsidRPr="00705879">
              <w:rPr>
                <w:lang w:val="en-US"/>
              </w:rPr>
              <w:t>C</w:t>
            </w:r>
            <w:proofErr w:type="gramEnd"/>
            <w:r w:rsidRPr="00705879">
              <w:t>МО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String (5)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781B" w:rsidRPr="00705879" w:rsidRDefault="000B781B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705879" w:rsidRPr="00705879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705879">
              <w:rPr>
                <w:b/>
                <w:lang w:val="en-US" w:eastAsia="ar-SA"/>
              </w:rPr>
              <w:t>smocod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536AA7" w:rsidP="007B3F41">
            <w:pPr>
              <w:pStyle w:val="afd"/>
              <w:keepLines/>
              <w:spacing w:line="360" w:lineRule="auto"/>
            </w:pPr>
            <w:r w:rsidRPr="00705879">
              <w:t xml:space="preserve">Код </w:t>
            </w:r>
            <w:proofErr w:type="gramStart"/>
            <w:r w:rsidRPr="00705879">
              <w:rPr>
                <w:lang w:val="en-US"/>
              </w:rPr>
              <w:t>C</w:t>
            </w:r>
            <w:proofErr w:type="gramEnd"/>
            <w:r w:rsidRPr="00705879">
              <w:t>МО в едином реестре ОМС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536AA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String (</w:t>
            </w:r>
            <w:r w:rsidR="00536AA7" w:rsidRPr="00705879">
              <w:rPr>
                <w:sz w:val="22"/>
                <w:szCs w:val="22"/>
                <w:lang w:val="en-US"/>
              </w:rPr>
              <w:t>6</w:t>
            </w:r>
            <w:r w:rsidRPr="00705879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705879" w:rsidRPr="00705879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705879">
              <w:rPr>
                <w:b/>
                <w:lang w:val="en-US" w:eastAsia="ar-SA"/>
              </w:rPr>
              <w:t>nam_smop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536AA7" w:rsidP="007B3F41">
            <w:pPr>
              <w:pStyle w:val="afd"/>
              <w:keepLines/>
              <w:spacing w:line="360" w:lineRule="auto"/>
            </w:pPr>
            <w:r w:rsidRPr="00705879">
              <w:t xml:space="preserve">Полное наименование </w:t>
            </w:r>
            <w:proofErr w:type="gramStart"/>
            <w:r w:rsidRPr="00705879">
              <w:rPr>
                <w:lang w:val="en-US"/>
              </w:rPr>
              <w:t>C</w:t>
            </w:r>
            <w:proofErr w:type="gramEnd"/>
            <w:r w:rsidRPr="00705879">
              <w:t>МО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536AA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String (</w:t>
            </w:r>
            <w:r w:rsidR="00536AA7" w:rsidRPr="00705879">
              <w:rPr>
                <w:sz w:val="22"/>
                <w:szCs w:val="22"/>
                <w:lang w:val="en-US"/>
              </w:rPr>
              <w:t>1000</w:t>
            </w:r>
            <w:r w:rsidRPr="00705879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705879" w:rsidRPr="00705879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EB3A8D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705879">
              <w:rPr>
                <w:b/>
                <w:lang w:val="en-US" w:eastAsia="ar-SA"/>
              </w:rPr>
              <w:t>nam_smok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536AA7" w:rsidP="007B3F41">
            <w:pPr>
              <w:pStyle w:val="afd"/>
              <w:keepLines/>
              <w:spacing w:line="360" w:lineRule="auto"/>
            </w:pPr>
            <w:r w:rsidRPr="00705879">
              <w:t xml:space="preserve">Краткое наименование </w:t>
            </w:r>
            <w:proofErr w:type="gramStart"/>
            <w:r w:rsidRPr="00705879">
              <w:rPr>
                <w:lang w:val="en-US"/>
              </w:rPr>
              <w:t>C</w:t>
            </w:r>
            <w:proofErr w:type="gramEnd"/>
            <w:r w:rsidRPr="00705879">
              <w:t>МО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String (</w:t>
            </w:r>
            <w:r w:rsidR="00536AA7" w:rsidRPr="00705879">
              <w:rPr>
                <w:sz w:val="22"/>
                <w:szCs w:val="22"/>
                <w:lang w:val="en-US"/>
              </w:rPr>
              <w:t>2</w:t>
            </w:r>
            <w:r w:rsidRPr="00705879">
              <w:rPr>
                <w:sz w:val="22"/>
                <w:szCs w:val="22"/>
                <w:lang w:val="en-US"/>
              </w:rPr>
              <w:t>5</w:t>
            </w:r>
            <w:r w:rsidR="00536AA7" w:rsidRPr="00705879">
              <w:rPr>
                <w:sz w:val="22"/>
                <w:szCs w:val="22"/>
                <w:lang w:val="en-US"/>
              </w:rPr>
              <w:t>0</w:t>
            </w:r>
            <w:r w:rsidRPr="00705879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705879" w:rsidRPr="00705879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EB3A8D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705879">
              <w:rPr>
                <w:b/>
                <w:lang w:val="en-US" w:eastAsia="ar-SA"/>
              </w:rPr>
              <w:t>inn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536AA7" w:rsidP="007B3F41">
            <w:pPr>
              <w:pStyle w:val="afd"/>
              <w:keepLines/>
              <w:spacing w:line="360" w:lineRule="auto"/>
            </w:pPr>
            <w:r w:rsidRPr="00705879">
              <w:t>ИНН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536AA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String (</w:t>
            </w:r>
            <w:r w:rsidR="00536AA7" w:rsidRPr="00705879">
              <w:rPr>
                <w:sz w:val="22"/>
                <w:szCs w:val="22"/>
                <w:lang w:val="en-US"/>
              </w:rPr>
              <w:t>12</w:t>
            </w:r>
            <w:r w:rsidRPr="00705879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705879" w:rsidRPr="00705879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EB3A8D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705879">
              <w:rPr>
                <w:b/>
                <w:lang w:val="en-US" w:eastAsia="ar-SA"/>
              </w:rPr>
              <w:t>Ogrn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536AA7" w:rsidP="007B3F41">
            <w:pPr>
              <w:pStyle w:val="afd"/>
              <w:keepLines/>
              <w:spacing w:line="360" w:lineRule="auto"/>
            </w:pPr>
            <w:r w:rsidRPr="00705879">
              <w:t>ОГРН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String (5)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705879" w:rsidRPr="00705879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EB3A8D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705879">
              <w:rPr>
                <w:b/>
                <w:lang w:val="en-US" w:eastAsia="ar-SA"/>
              </w:rPr>
              <w:t>kpp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536AA7" w:rsidP="007B3F41">
            <w:pPr>
              <w:pStyle w:val="afd"/>
              <w:keepLines/>
              <w:spacing w:line="360" w:lineRule="auto"/>
            </w:pPr>
            <w:r w:rsidRPr="00705879">
              <w:t>КПП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String (5)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705879" w:rsidRPr="00705879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EB3A8D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705879">
              <w:rPr>
                <w:b/>
                <w:lang w:val="en-US" w:eastAsia="ar-SA"/>
              </w:rPr>
              <w:t>d_begin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536AA7" w:rsidP="007B3F41">
            <w:pPr>
              <w:pStyle w:val="afd"/>
              <w:keepLines/>
              <w:spacing w:line="360" w:lineRule="auto"/>
            </w:pPr>
            <w:r w:rsidRPr="00705879">
              <w:t>Дата включения в реестр МО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705879" w:rsidRPr="00705879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EB3A8D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705879">
              <w:rPr>
                <w:b/>
                <w:lang w:val="en-US" w:eastAsia="ar-SA"/>
              </w:rPr>
              <w:t>d_end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536AA7" w:rsidP="007B3F41">
            <w:pPr>
              <w:pStyle w:val="afd"/>
              <w:keepLines/>
              <w:spacing w:line="360" w:lineRule="auto"/>
            </w:pPr>
            <w:r w:rsidRPr="00705879">
              <w:t>Дата исключения из реестра МО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05879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3A8D" w:rsidRPr="00705879" w:rsidRDefault="00EB3A8D" w:rsidP="007B3F4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A77ACA" w:rsidRDefault="00A77ACA" w:rsidP="009E04E4">
      <w:pPr>
        <w:ind w:firstLine="0"/>
        <w:rPr>
          <w:b/>
          <w:lang w:val="en-US" w:eastAsia="ar-SA"/>
        </w:rPr>
      </w:pPr>
    </w:p>
    <w:p w:rsidR="00A77ACA" w:rsidRPr="00536AA7" w:rsidRDefault="00A77ACA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9" w:name="_Toc132903402"/>
      <w:r w:rsidRPr="000B781B">
        <w:rPr>
          <w:rFonts w:ascii="Times New Roman" w:hAnsi="Times New Roman" w:cs="Times New Roman"/>
          <w:sz w:val="24"/>
          <w:szCs w:val="24"/>
        </w:rPr>
        <w:lastRenderedPageBreak/>
        <w:t xml:space="preserve">F003 Единый реестр медицинских организаций, осуществляющих деятельность в </w:t>
      </w:r>
      <w:r w:rsidRPr="00536AA7">
        <w:rPr>
          <w:rFonts w:ascii="Times New Roman" w:hAnsi="Times New Roman" w:cs="Times New Roman"/>
          <w:sz w:val="24"/>
          <w:szCs w:val="24"/>
        </w:rPr>
        <w:t>сфере обязательного медицинского страхования (MO) (11</w:t>
      </w:r>
      <w:r w:rsidR="000B781B" w:rsidRPr="00536AA7">
        <w:rPr>
          <w:rFonts w:ascii="Times New Roman" w:hAnsi="Times New Roman" w:cs="Times New Roman"/>
          <w:sz w:val="24"/>
          <w:szCs w:val="24"/>
        </w:rPr>
        <w:t>6</w:t>
      </w:r>
      <w:r w:rsidRPr="00536AA7">
        <w:rPr>
          <w:rFonts w:ascii="Times New Roman" w:hAnsi="Times New Roman" w:cs="Times New Roman"/>
          <w:sz w:val="24"/>
          <w:szCs w:val="24"/>
        </w:rPr>
        <w:t>)</w:t>
      </w:r>
      <w:bookmarkEnd w:id="139"/>
    </w:p>
    <w:p w:rsidR="00A77ACA" w:rsidRPr="00536AA7" w:rsidRDefault="00A77ACA" w:rsidP="00A77ACA">
      <w:pPr>
        <w:ind w:firstLine="0"/>
        <w:rPr>
          <w:sz w:val="22"/>
          <w:szCs w:val="22"/>
          <w:lang w:val="en-US"/>
        </w:rPr>
      </w:pPr>
      <w:r w:rsidRPr="00536AA7">
        <w:rPr>
          <w:sz w:val="22"/>
          <w:szCs w:val="22"/>
        </w:rPr>
        <w:t>Атрибуты</w:t>
      </w:r>
      <w:r w:rsidRPr="00536AA7">
        <w:rPr>
          <w:sz w:val="22"/>
          <w:szCs w:val="22"/>
          <w:lang w:val="en-US"/>
        </w:rPr>
        <w:t xml:space="preserve"> </w:t>
      </w:r>
      <w:r w:rsidRPr="00536AA7">
        <w:rPr>
          <w:sz w:val="22"/>
          <w:szCs w:val="22"/>
        </w:rPr>
        <w:t>элемента</w:t>
      </w:r>
      <w:r w:rsidRPr="00536AA7">
        <w:rPr>
          <w:sz w:val="22"/>
          <w:szCs w:val="22"/>
          <w:lang w:val="en-US"/>
        </w:rPr>
        <w:t xml:space="preserve">       </w:t>
      </w:r>
      <w:r w:rsidR="005F3652" w:rsidRPr="00536AA7">
        <w:rPr>
          <w:sz w:val="22"/>
          <w:szCs w:val="22"/>
          <w:lang w:val="en-US"/>
        </w:rPr>
        <w:t>F</w:t>
      </w:r>
      <w:r w:rsidR="005F3652" w:rsidRPr="00536AA7">
        <w:rPr>
          <w:sz w:val="22"/>
          <w:szCs w:val="22"/>
        </w:rPr>
        <w:t>003</w:t>
      </w:r>
      <w:r w:rsidRPr="00536AA7">
        <w:rPr>
          <w:sz w:val="22"/>
          <w:szCs w:val="22"/>
          <w:lang w:val="en-US"/>
        </w:rPr>
        <w:t xml:space="preserve"> - </w:t>
      </w:r>
      <w:r w:rsidR="005F3652" w:rsidRPr="00536AA7">
        <w:rPr>
          <w:sz w:val="22"/>
          <w:szCs w:val="22"/>
          <w:lang w:val="en-US"/>
        </w:rPr>
        <w:t>mo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EB0D89" w:rsidRPr="00536AA7" w:rsidTr="00A77ACA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36AA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36AA7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36AA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36AA7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36AA7">
              <w:rPr>
                <w:sz w:val="22"/>
                <w:szCs w:val="22"/>
              </w:rPr>
              <w:t>Ограничения</w:t>
            </w:r>
          </w:p>
        </w:tc>
      </w:tr>
      <w:tr w:rsidR="00EB0D89" w:rsidRPr="00536AA7" w:rsidTr="00A77ACA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</w:rPr>
              <w:t>tf_okato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Код субъекта РФ по ОКАТО, где зарегистрирована МО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(5)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36AA7">
              <w:rPr>
                <w:b/>
                <w:lang w:val="en-US" w:eastAsia="ar-SA"/>
              </w:rPr>
              <w:t>mcod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Код МО в едином реестре ОМС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</w:t>
            </w:r>
            <w:r w:rsidR="005F3652" w:rsidRPr="00536AA7">
              <w:rPr>
                <w:sz w:val="22"/>
                <w:szCs w:val="22"/>
                <w:lang w:val="en-US"/>
              </w:rPr>
              <w:t xml:space="preserve"> (6)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36AA7">
              <w:rPr>
                <w:b/>
                <w:lang w:val="en-US" w:eastAsia="ar-SA"/>
              </w:rPr>
              <w:t>nam_mop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Полное наименование МО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5F36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(1000)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36AA7">
              <w:rPr>
                <w:b/>
                <w:lang w:val="en-US" w:eastAsia="ar-SA"/>
              </w:rPr>
              <w:t>nam_mok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Краткое наименование МО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5F36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(250)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36AA7">
              <w:rPr>
                <w:b/>
                <w:lang w:val="en-US" w:eastAsia="ar-SA"/>
              </w:rPr>
              <w:t>inn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ИНН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5F36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(12)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36AA7">
              <w:rPr>
                <w:b/>
                <w:lang w:val="en-US" w:eastAsia="ar-SA"/>
              </w:rPr>
              <w:t>Ogrn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ОГРН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5F36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(15)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36AA7">
              <w:rPr>
                <w:b/>
                <w:lang w:val="en-US" w:eastAsia="ar-SA"/>
              </w:rPr>
              <w:t>kpp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КПП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5F36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(9)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36AA7">
              <w:rPr>
                <w:b/>
                <w:lang w:val="en-US" w:eastAsia="ar-SA"/>
              </w:rPr>
              <w:t>index_j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Почтовый индекс адреса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EB0D89" w:rsidP="00EB0D8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(6)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36AA7">
              <w:rPr>
                <w:b/>
                <w:lang w:val="en-US" w:eastAsia="ar-SA"/>
              </w:rPr>
              <w:t>addr_j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Адрес, заданный в строку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(254)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536AA7">
              <w:rPr>
                <w:b/>
                <w:lang w:val="en-US" w:eastAsia="ar-SA"/>
              </w:rPr>
              <w:t>okopf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 xml:space="preserve">Код организационно-правовой формы МО по </w:t>
            </w:r>
            <w:hyperlink r:id="rId13" w:history="1">
              <w:r w:rsidRPr="00536AA7">
                <w:t>ОКОПФ</w:t>
              </w:r>
            </w:hyperlink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EB0D8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(5)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536AA7">
              <w:rPr>
                <w:b/>
                <w:lang w:val="en-US" w:eastAsia="ar-SA"/>
              </w:rPr>
              <w:t>fam_ruk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Фамилия руководителя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(40)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536AA7">
              <w:rPr>
                <w:b/>
                <w:lang w:val="en-US" w:eastAsia="ar-SA"/>
              </w:rPr>
              <w:t>im_ruk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Имя руководителя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(40)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536AA7">
              <w:rPr>
                <w:b/>
                <w:lang w:val="en-US" w:eastAsia="ar-SA"/>
              </w:rPr>
              <w:t>ot_ruk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Отчество руководителя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(40)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536AA7">
              <w:rPr>
                <w:b/>
                <w:lang w:val="en-US" w:eastAsia="ar-SA"/>
              </w:rPr>
              <w:t>phone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Телефон (с кодом города)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(40)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DC26A1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DC26A1" w:rsidRDefault="00EB0D89" w:rsidP="00A77ACA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DC26A1">
              <w:rPr>
                <w:b/>
                <w:lang w:val="en-US" w:eastAsia="ar-SA"/>
              </w:rPr>
              <w:t>fax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DC26A1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C26A1">
              <w:t>Факс (с кодом города)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DC26A1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C26A1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DC26A1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C26A1">
              <w:rPr>
                <w:sz w:val="22"/>
                <w:szCs w:val="22"/>
                <w:lang w:val="en-US"/>
              </w:rPr>
              <w:t>String (40)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D89" w:rsidRPr="00DC26A1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DC26A1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DC26A1" w:rsidRDefault="00EB0D89" w:rsidP="00A77ACA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DC26A1">
              <w:rPr>
                <w:b/>
                <w:lang w:val="en-US" w:eastAsia="ar-SA"/>
              </w:rPr>
              <w:lastRenderedPageBreak/>
              <w:t>e_mail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DC26A1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C26A1">
              <w:t>Адрес электронной почты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DC26A1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C26A1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DC26A1" w:rsidRDefault="00EB0D89" w:rsidP="00EB0D8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C26A1">
              <w:rPr>
                <w:sz w:val="22"/>
                <w:szCs w:val="22"/>
                <w:lang w:val="en-US"/>
              </w:rPr>
              <w:t>String (64)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D89" w:rsidRPr="00DC26A1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A77ACA" w:rsidRDefault="00A77ACA" w:rsidP="00A77ACA">
      <w:pPr>
        <w:ind w:firstLine="0"/>
        <w:rPr>
          <w:b/>
          <w:lang w:val="en-US" w:eastAsia="ar-SA"/>
        </w:rPr>
      </w:pPr>
    </w:p>
    <w:p w:rsidR="0077335E" w:rsidRDefault="0077335E" w:rsidP="00A77ACA">
      <w:pPr>
        <w:ind w:firstLine="0"/>
        <w:rPr>
          <w:b/>
          <w:lang w:val="en-US" w:eastAsia="ar-SA"/>
        </w:rPr>
      </w:pPr>
    </w:p>
    <w:p w:rsidR="0077335E" w:rsidRPr="00693B1C" w:rsidRDefault="0077335E" w:rsidP="0032547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40" w:name="_Toc132903403"/>
      <w:r w:rsidRPr="00195E60">
        <w:rPr>
          <w:sz w:val="22"/>
          <w:szCs w:val="22"/>
        </w:rPr>
        <w:t>V029</w:t>
      </w:r>
      <w:r w:rsidRPr="0077335E">
        <w:rPr>
          <w:sz w:val="22"/>
          <w:szCs w:val="22"/>
        </w:rPr>
        <w:t xml:space="preserve">  </w:t>
      </w:r>
      <w:r w:rsidRPr="00195E60">
        <w:rPr>
          <w:sz w:val="22"/>
          <w:szCs w:val="22"/>
        </w:rPr>
        <w:t>Классификатор методов диагностического исследования</w:t>
      </w:r>
      <w:r w:rsidRPr="00693B1C">
        <w:rPr>
          <w:rFonts w:ascii="Times New Roman" w:hAnsi="Times New Roman" w:cs="Times New Roman"/>
          <w:sz w:val="24"/>
          <w:szCs w:val="24"/>
        </w:rPr>
        <w:t xml:space="preserve"> (11</w:t>
      </w:r>
      <w:r w:rsidRPr="0077335E">
        <w:rPr>
          <w:rFonts w:ascii="Times New Roman" w:hAnsi="Times New Roman" w:cs="Times New Roman"/>
          <w:sz w:val="24"/>
          <w:szCs w:val="24"/>
        </w:rPr>
        <w:t>7</w:t>
      </w:r>
      <w:r w:rsidRPr="00693B1C">
        <w:rPr>
          <w:rFonts w:ascii="Times New Roman" w:hAnsi="Times New Roman" w:cs="Times New Roman"/>
          <w:sz w:val="24"/>
          <w:szCs w:val="24"/>
        </w:rPr>
        <w:t>)</w:t>
      </w:r>
      <w:bookmarkEnd w:id="140"/>
    </w:p>
    <w:p w:rsidR="0077335E" w:rsidRPr="00175E91" w:rsidRDefault="0077335E" w:rsidP="0077335E">
      <w:pPr>
        <w:ind w:firstLine="0"/>
        <w:rPr>
          <w:sz w:val="22"/>
          <w:szCs w:val="22"/>
        </w:rPr>
      </w:pPr>
      <w:r w:rsidRPr="00693B1C">
        <w:rPr>
          <w:sz w:val="22"/>
          <w:szCs w:val="22"/>
        </w:rPr>
        <w:t>Атрибуты</w:t>
      </w:r>
      <w:r w:rsidRPr="00175E91">
        <w:rPr>
          <w:sz w:val="22"/>
          <w:szCs w:val="22"/>
        </w:rPr>
        <w:t xml:space="preserve"> </w:t>
      </w:r>
      <w:r w:rsidRPr="00693B1C">
        <w:rPr>
          <w:sz w:val="22"/>
          <w:szCs w:val="22"/>
        </w:rPr>
        <w:t>элемента</w:t>
      </w:r>
      <w:r w:rsidRPr="00175E91">
        <w:rPr>
          <w:sz w:val="22"/>
          <w:szCs w:val="22"/>
        </w:rPr>
        <w:t xml:space="preserve">       </w:t>
      </w:r>
      <w:r w:rsidR="00175E91" w:rsidRPr="00175E91">
        <w:rPr>
          <w:sz w:val="22"/>
          <w:szCs w:val="22"/>
          <w:lang w:val="en-US"/>
        </w:rPr>
        <w:t>V</w:t>
      </w:r>
      <w:r w:rsidR="00175E91" w:rsidRPr="00175E91">
        <w:rPr>
          <w:sz w:val="22"/>
          <w:szCs w:val="22"/>
        </w:rPr>
        <w:t xml:space="preserve">029 </w:t>
      </w:r>
      <w:r w:rsidR="00175E91">
        <w:rPr>
          <w:sz w:val="22"/>
          <w:szCs w:val="22"/>
        </w:rPr>
        <w:t xml:space="preserve">- </w:t>
      </w:r>
      <w:r w:rsidR="00175E91" w:rsidRPr="00175E91">
        <w:rPr>
          <w:sz w:val="22"/>
          <w:szCs w:val="22"/>
        </w:rPr>
        <w:t>MET_ISSL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77335E" w:rsidRPr="00693B1C" w:rsidTr="009040B7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77335E" w:rsidRPr="00693B1C" w:rsidTr="009040B7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7335E">
              <w:rPr>
                <w:sz w:val="22"/>
                <w:szCs w:val="22"/>
              </w:rPr>
              <w:t>MET_ISSL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метода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77335E" w:rsidRPr="00693B1C" w:rsidTr="009040B7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77335E">
              <w:rPr>
                <w:sz w:val="22"/>
                <w:szCs w:val="22"/>
                <w:lang w:eastAsia="ar-SA"/>
              </w:rPr>
              <w:t>N_MET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77335E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 xml:space="preserve">Наименование </w:t>
            </w:r>
            <w:r>
              <w:rPr>
                <w:sz w:val="22"/>
                <w:szCs w:val="22"/>
              </w:rPr>
              <w:t>метода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35E" w:rsidRPr="00693B1C" w:rsidRDefault="0077335E" w:rsidP="009040B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77335E" w:rsidRDefault="0077335E" w:rsidP="00A77ACA">
      <w:pPr>
        <w:ind w:firstLine="0"/>
        <w:rPr>
          <w:b/>
          <w:lang w:val="en-US" w:eastAsia="ar-SA"/>
        </w:rPr>
      </w:pPr>
    </w:p>
    <w:p w:rsidR="00E974C9" w:rsidRPr="005D3928" w:rsidRDefault="005D3928" w:rsidP="005D3928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sz w:val="22"/>
          <w:szCs w:val="22"/>
        </w:rPr>
      </w:pPr>
      <w:bookmarkStart w:id="141" w:name="_Toc132903404"/>
      <w:r>
        <w:rPr>
          <w:sz w:val="22"/>
          <w:szCs w:val="22"/>
        </w:rPr>
        <w:t>V030</w:t>
      </w:r>
      <w:r w:rsidR="00E974C9" w:rsidRPr="0077335E">
        <w:rPr>
          <w:sz w:val="22"/>
          <w:szCs w:val="22"/>
        </w:rPr>
        <w:t xml:space="preserve">  </w:t>
      </w:r>
      <w:r w:rsidRPr="005D3928">
        <w:rPr>
          <w:sz w:val="22"/>
          <w:szCs w:val="22"/>
        </w:rPr>
        <w:t xml:space="preserve">Схемы лечения заболевания COVID-19 (TreatReg) </w:t>
      </w:r>
      <w:r w:rsidR="00E974C9" w:rsidRPr="005D3928">
        <w:rPr>
          <w:sz w:val="22"/>
          <w:szCs w:val="22"/>
        </w:rPr>
        <w:t>(118)</w:t>
      </w:r>
      <w:bookmarkEnd w:id="141"/>
    </w:p>
    <w:p w:rsidR="00E974C9" w:rsidRPr="00B10261" w:rsidRDefault="00E974C9" w:rsidP="00E974C9">
      <w:pPr>
        <w:ind w:firstLine="0"/>
        <w:rPr>
          <w:sz w:val="22"/>
          <w:szCs w:val="22"/>
          <w:lang w:val="en-US"/>
        </w:rPr>
      </w:pPr>
      <w:r w:rsidRPr="00693B1C">
        <w:rPr>
          <w:sz w:val="22"/>
          <w:szCs w:val="22"/>
        </w:rPr>
        <w:t>Атрибуты</w:t>
      </w:r>
      <w:r w:rsidRPr="00A9446F">
        <w:rPr>
          <w:sz w:val="22"/>
          <w:szCs w:val="22"/>
          <w:lang w:val="en-US"/>
        </w:rPr>
        <w:t xml:space="preserve"> </w:t>
      </w:r>
      <w:r w:rsidRPr="00693B1C">
        <w:rPr>
          <w:sz w:val="22"/>
          <w:szCs w:val="22"/>
        </w:rPr>
        <w:t>элемента</w:t>
      </w:r>
      <w:r w:rsidRPr="00A9446F">
        <w:rPr>
          <w:sz w:val="22"/>
          <w:szCs w:val="22"/>
          <w:lang w:val="en-US"/>
        </w:rPr>
        <w:t xml:space="preserve">       </w:t>
      </w:r>
      <w:r w:rsidR="00175E91" w:rsidRPr="00175E91">
        <w:rPr>
          <w:sz w:val="22"/>
          <w:szCs w:val="22"/>
          <w:lang w:val="en-US"/>
        </w:rPr>
        <w:t>V</w:t>
      </w:r>
      <w:r w:rsidR="00175E91" w:rsidRPr="00175E91">
        <w:rPr>
          <w:sz w:val="22"/>
          <w:szCs w:val="22"/>
        </w:rPr>
        <w:t>0</w:t>
      </w:r>
      <w:r w:rsidR="00175E91">
        <w:rPr>
          <w:sz w:val="22"/>
          <w:szCs w:val="22"/>
        </w:rPr>
        <w:t>30</w:t>
      </w:r>
      <w:r>
        <w:rPr>
          <w:sz w:val="22"/>
          <w:szCs w:val="22"/>
          <w:lang w:val="en-US"/>
        </w:rPr>
        <w:t xml:space="preserve"> - </w:t>
      </w:r>
      <w:r w:rsidR="00175E91" w:rsidRPr="00175E91">
        <w:rPr>
          <w:sz w:val="22"/>
          <w:szCs w:val="22"/>
          <w:lang w:val="en-US"/>
        </w:rPr>
        <w:t>TreatReg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E974C9" w:rsidRPr="00693B1C" w:rsidTr="00E974C9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E974C9" w:rsidRPr="00693B1C" w:rsidTr="00E974C9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3215DD" w:rsidRDefault="005D3928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D3928">
              <w:rPr>
                <w:sz w:val="22"/>
                <w:szCs w:val="22"/>
                <w:lang w:eastAsia="ar-SA"/>
              </w:rPr>
              <w:t>SchemCode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693B1C" w:rsidRDefault="00E974C9" w:rsidP="005D392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</w:t>
            </w:r>
            <w:r w:rsidR="005D3928">
              <w:rPr>
                <w:sz w:val="22"/>
                <w:szCs w:val="22"/>
              </w:rPr>
              <w:t>схемы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693B1C" w:rsidRDefault="005D3928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E974C9" w:rsidRPr="00693B1C" w:rsidTr="00E974C9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3215DD" w:rsidRDefault="005D3928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D3928">
              <w:rPr>
                <w:sz w:val="22"/>
                <w:szCs w:val="22"/>
                <w:lang w:eastAsia="ar-SA"/>
              </w:rPr>
              <w:t>Scheme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77335E" w:rsidRDefault="00E974C9" w:rsidP="00E974C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 xml:space="preserve">Наименование </w:t>
            </w:r>
            <w:r>
              <w:rPr>
                <w:sz w:val="22"/>
                <w:szCs w:val="22"/>
              </w:rPr>
              <w:t>метода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74C9" w:rsidRPr="00693B1C" w:rsidRDefault="00E974C9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D3928" w:rsidRPr="00693B1C" w:rsidTr="00E974C9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5D3928" w:rsidRDefault="005D3928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215DD">
              <w:rPr>
                <w:sz w:val="22"/>
                <w:szCs w:val="22"/>
                <w:lang w:eastAsia="ar-SA"/>
              </w:rPr>
              <w:t>DegreeSeverity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5D392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5D3928">
              <w:rPr>
                <w:sz w:val="22"/>
                <w:szCs w:val="22"/>
              </w:rPr>
              <w:t>тепен</w:t>
            </w:r>
            <w:r>
              <w:rPr>
                <w:sz w:val="22"/>
                <w:szCs w:val="22"/>
              </w:rPr>
              <w:t>ь</w:t>
            </w:r>
            <w:r w:rsidRPr="005D3928">
              <w:rPr>
                <w:sz w:val="22"/>
                <w:szCs w:val="22"/>
              </w:rPr>
              <w:t xml:space="preserve"> тяжести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3928" w:rsidRPr="00693B1C" w:rsidRDefault="005D3928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D3928" w:rsidRPr="00693B1C" w:rsidTr="00E974C9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3215DD" w:rsidRDefault="005D3928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215DD">
              <w:rPr>
                <w:sz w:val="22"/>
                <w:szCs w:val="22"/>
                <w:lang w:eastAsia="ar-SA"/>
              </w:rPr>
              <w:t>COMMENT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Default="005D3928" w:rsidP="005D392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Коментарий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3928" w:rsidRPr="00693B1C" w:rsidRDefault="005D3928" w:rsidP="00E974C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218D4" w:rsidRDefault="00E218D4" w:rsidP="00E218D4">
      <w:pPr>
        <w:pStyle w:val="2"/>
        <w:spacing w:before="240" w:after="0" w:line="360" w:lineRule="auto"/>
        <w:ind w:left="709"/>
        <w:rPr>
          <w:sz w:val="22"/>
          <w:szCs w:val="22"/>
        </w:rPr>
      </w:pPr>
    </w:p>
    <w:p w:rsidR="005D3928" w:rsidRPr="005D3928" w:rsidRDefault="005D3928" w:rsidP="00FB5F02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sz w:val="22"/>
          <w:szCs w:val="22"/>
        </w:rPr>
      </w:pPr>
      <w:bookmarkStart w:id="142" w:name="_Toc132903405"/>
      <w:r>
        <w:rPr>
          <w:sz w:val="22"/>
          <w:szCs w:val="22"/>
        </w:rPr>
        <w:t>V03</w:t>
      </w:r>
      <w:r w:rsidR="00FB5F02">
        <w:rPr>
          <w:sz w:val="22"/>
          <w:szCs w:val="22"/>
        </w:rPr>
        <w:t>1</w:t>
      </w:r>
      <w:r w:rsidRPr="0077335E">
        <w:rPr>
          <w:sz w:val="22"/>
          <w:szCs w:val="22"/>
        </w:rPr>
        <w:t xml:space="preserve"> </w:t>
      </w:r>
      <w:r w:rsidR="00FB5F02" w:rsidRPr="00FB5F02">
        <w:rPr>
          <w:sz w:val="22"/>
          <w:szCs w:val="22"/>
        </w:rPr>
        <w:t xml:space="preserve">Группы препаратов для лечения заболевания COVID-19 (GroupDrugs) </w:t>
      </w:r>
      <w:r w:rsidR="00FB5F02" w:rsidRPr="005D3928">
        <w:rPr>
          <w:sz w:val="22"/>
          <w:szCs w:val="22"/>
        </w:rPr>
        <w:t>(11</w:t>
      </w:r>
      <w:r w:rsidR="00FB5F02">
        <w:rPr>
          <w:sz w:val="22"/>
          <w:szCs w:val="22"/>
        </w:rPr>
        <w:t>9</w:t>
      </w:r>
      <w:r w:rsidR="00FB5F02" w:rsidRPr="005D3928">
        <w:rPr>
          <w:sz w:val="22"/>
          <w:szCs w:val="22"/>
        </w:rPr>
        <w:t>)</w:t>
      </w:r>
      <w:bookmarkEnd w:id="142"/>
    </w:p>
    <w:p w:rsidR="005D3928" w:rsidRPr="00B10261" w:rsidRDefault="005D3928" w:rsidP="005D3928">
      <w:pPr>
        <w:ind w:firstLine="0"/>
        <w:rPr>
          <w:sz w:val="22"/>
          <w:szCs w:val="22"/>
          <w:lang w:val="en-US"/>
        </w:rPr>
      </w:pPr>
      <w:r w:rsidRPr="00693B1C">
        <w:rPr>
          <w:sz w:val="22"/>
          <w:szCs w:val="22"/>
        </w:rPr>
        <w:t>Атрибуты</w:t>
      </w:r>
      <w:r w:rsidRPr="00A9446F">
        <w:rPr>
          <w:sz w:val="22"/>
          <w:szCs w:val="22"/>
          <w:lang w:val="en-US"/>
        </w:rPr>
        <w:t xml:space="preserve"> </w:t>
      </w:r>
      <w:r w:rsidRPr="00693B1C">
        <w:rPr>
          <w:sz w:val="22"/>
          <w:szCs w:val="22"/>
        </w:rPr>
        <w:t>элемента</w:t>
      </w:r>
      <w:r w:rsidRPr="00A9446F">
        <w:rPr>
          <w:sz w:val="22"/>
          <w:szCs w:val="22"/>
          <w:lang w:val="en-US"/>
        </w:rPr>
        <w:t xml:space="preserve">       </w:t>
      </w:r>
      <w:r w:rsidR="00175E91" w:rsidRPr="00175E91">
        <w:rPr>
          <w:sz w:val="22"/>
          <w:szCs w:val="22"/>
          <w:lang w:val="en-US"/>
        </w:rPr>
        <w:t>V</w:t>
      </w:r>
      <w:r w:rsidR="00175E91" w:rsidRPr="00175E91">
        <w:rPr>
          <w:sz w:val="22"/>
          <w:szCs w:val="22"/>
        </w:rPr>
        <w:t>0</w:t>
      </w:r>
      <w:r w:rsidR="00175E91">
        <w:rPr>
          <w:sz w:val="22"/>
          <w:szCs w:val="22"/>
        </w:rPr>
        <w:t>31</w:t>
      </w:r>
      <w:r w:rsidR="00175E91">
        <w:rPr>
          <w:sz w:val="22"/>
          <w:szCs w:val="22"/>
          <w:lang w:val="en-US"/>
        </w:rPr>
        <w:t xml:space="preserve"> - </w:t>
      </w:r>
      <w:r w:rsidR="00175E91" w:rsidRPr="00175E91">
        <w:rPr>
          <w:sz w:val="22"/>
          <w:szCs w:val="22"/>
          <w:lang w:val="en-US"/>
        </w:rPr>
        <w:t>GroupDrugs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5D3928" w:rsidRPr="00693B1C" w:rsidTr="00D5179C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5D3928" w:rsidRPr="00693B1C" w:rsidTr="00D5179C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3215DD" w:rsidRDefault="00FB5F0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215DD">
              <w:rPr>
                <w:sz w:val="22"/>
                <w:szCs w:val="22"/>
                <w:lang w:eastAsia="ar-SA"/>
              </w:rPr>
              <w:t>DrugGroupCode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FB5F0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</w:t>
            </w:r>
            <w:r w:rsidR="00FB5F02">
              <w:rPr>
                <w:sz w:val="22"/>
                <w:szCs w:val="22"/>
              </w:rPr>
              <w:t>группы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D3928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3215DD" w:rsidRDefault="00FB5F0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215DD">
              <w:rPr>
                <w:sz w:val="22"/>
                <w:szCs w:val="22"/>
                <w:lang w:eastAsia="ar-SA"/>
              </w:rPr>
              <w:t>DrugGroup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77335E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 xml:space="preserve">Наименование </w:t>
            </w:r>
            <w:r w:rsidR="00FB5F02">
              <w:rPr>
                <w:sz w:val="22"/>
                <w:szCs w:val="22"/>
              </w:rPr>
              <w:t>группы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D3928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3215DD" w:rsidRDefault="00FB5F0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215DD">
              <w:rPr>
                <w:sz w:val="22"/>
                <w:szCs w:val="22"/>
                <w:lang w:eastAsia="ar-SA"/>
              </w:rPr>
              <w:t>ManIndMNN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983477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983477">
              <w:rPr>
                <w:sz w:val="22"/>
                <w:szCs w:val="22"/>
              </w:rPr>
              <w:t>Признак обязательности указания МНН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3928" w:rsidRPr="00693B1C" w:rsidRDefault="005D3928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974C9" w:rsidRDefault="00E974C9" w:rsidP="00E974C9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</w:rPr>
      </w:pPr>
    </w:p>
    <w:p w:rsidR="00E218D4" w:rsidRPr="00E218D4" w:rsidRDefault="00E218D4" w:rsidP="00E974C9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</w:rPr>
      </w:pPr>
    </w:p>
    <w:p w:rsidR="003215DD" w:rsidRPr="00DD5FCF" w:rsidRDefault="003215DD" w:rsidP="003215DD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sz w:val="22"/>
          <w:szCs w:val="22"/>
        </w:rPr>
      </w:pPr>
      <w:bookmarkStart w:id="143" w:name="_Toc132903406"/>
      <w:r w:rsidRPr="00DD5FCF">
        <w:rPr>
          <w:sz w:val="22"/>
          <w:szCs w:val="22"/>
        </w:rPr>
        <w:lastRenderedPageBreak/>
        <w:t>V03</w:t>
      </w:r>
      <w:r w:rsidR="00E218D4" w:rsidRPr="00DD5FCF">
        <w:rPr>
          <w:sz w:val="22"/>
          <w:szCs w:val="22"/>
        </w:rPr>
        <w:t>2</w:t>
      </w:r>
      <w:r w:rsidRPr="00DD5FCF">
        <w:rPr>
          <w:sz w:val="22"/>
          <w:szCs w:val="22"/>
        </w:rPr>
        <w:t xml:space="preserve"> </w:t>
      </w:r>
      <w:proofErr w:type="gramStart"/>
      <w:r w:rsidRPr="00DD5FCF">
        <w:rPr>
          <w:sz w:val="22"/>
          <w:szCs w:val="22"/>
        </w:rPr>
        <w:t>C</w:t>
      </w:r>
      <w:proofErr w:type="gramEnd"/>
      <w:r w:rsidRPr="00DD5FCF">
        <w:rPr>
          <w:sz w:val="22"/>
          <w:szCs w:val="22"/>
        </w:rPr>
        <w:t>очетание схемы лечения и группы препаратов (CombTreat) (120)</w:t>
      </w:r>
      <w:bookmarkEnd w:id="143"/>
    </w:p>
    <w:p w:rsidR="003215DD" w:rsidRPr="00B10261" w:rsidRDefault="003215DD" w:rsidP="003215DD">
      <w:pPr>
        <w:ind w:firstLine="0"/>
        <w:rPr>
          <w:sz w:val="22"/>
          <w:szCs w:val="22"/>
          <w:lang w:val="en-US"/>
        </w:rPr>
      </w:pPr>
      <w:r w:rsidRPr="00693B1C">
        <w:rPr>
          <w:sz w:val="22"/>
          <w:szCs w:val="22"/>
        </w:rPr>
        <w:t>Атрибуты</w:t>
      </w:r>
      <w:r w:rsidRPr="00A9446F">
        <w:rPr>
          <w:sz w:val="22"/>
          <w:szCs w:val="22"/>
          <w:lang w:val="en-US"/>
        </w:rPr>
        <w:t xml:space="preserve"> </w:t>
      </w:r>
      <w:r w:rsidRPr="00693B1C">
        <w:rPr>
          <w:sz w:val="22"/>
          <w:szCs w:val="22"/>
        </w:rPr>
        <w:t>элемента</w:t>
      </w:r>
      <w:r w:rsidRPr="00A9446F">
        <w:rPr>
          <w:sz w:val="22"/>
          <w:szCs w:val="22"/>
          <w:lang w:val="en-US"/>
        </w:rPr>
        <w:t xml:space="preserve">       </w:t>
      </w:r>
      <w:r w:rsidR="00175E91" w:rsidRPr="00175E91">
        <w:rPr>
          <w:sz w:val="22"/>
          <w:szCs w:val="22"/>
          <w:lang w:val="en-US"/>
        </w:rPr>
        <w:t>V</w:t>
      </w:r>
      <w:r w:rsidR="00175E91" w:rsidRPr="00175E91">
        <w:rPr>
          <w:sz w:val="22"/>
          <w:szCs w:val="22"/>
        </w:rPr>
        <w:t>0</w:t>
      </w:r>
      <w:r w:rsidR="00175E91">
        <w:rPr>
          <w:sz w:val="22"/>
          <w:szCs w:val="22"/>
        </w:rPr>
        <w:t>32</w:t>
      </w:r>
      <w:r w:rsidR="00175E91">
        <w:rPr>
          <w:sz w:val="22"/>
          <w:szCs w:val="22"/>
          <w:lang w:val="en-US"/>
        </w:rPr>
        <w:t xml:space="preserve"> - </w:t>
      </w:r>
      <w:r w:rsidR="00175E91" w:rsidRPr="00175E91">
        <w:rPr>
          <w:sz w:val="22"/>
          <w:szCs w:val="22"/>
          <w:lang w:val="en-US"/>
        </w:rPr>
        <w:t>CombTreat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3215DD" w:rsidRPr="00693B1C" w:rsidTr="00D5179C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3215DD" w:rsidRPr="00693B1C" w:rsidTr="00D5179C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983477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ScheDrugGrCd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3215D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группы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3215DD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983477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77335E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 xml:space="preserve">Наименование </w:t>
            </w:r>
            <w:r>
              <w:rPr>
                <w:sz w:val="22"/>
                <w:szCs w:val="22"/>
              </w:rPr>
              <w:t>группы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3215DD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5D3928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SchemCode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схемы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15DD" w:rsidRPr="00693B1C" w:rsidRDefault="003215DD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3215DD" w:rsidRDefault="003215DD" w:rsidP="003215DD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</w:rPr>
      </w:pPr>
    </w:p>
    <w:p w:rsidR="00E218D4" w:rsidRPr="005D3928" w:rsidRDefault="00E218D4" w:rsidP="00DD5FCF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sz w:val="22"/>
          <w:szCs w:val="22"/>
        </w:rPr>
      </w:pPr>
      <w:bookmarkStart w:id="144" w:name="_Toc132903407"/>
      <w:r>
        <w:rPr>
          <w:sz w:val="22"/>
          <w:szCs w:val="22"/>
        </w:rPr>
        <w:t>V03</w:t>
      </w:r>
      <w:r w:rsidR="00DD5FCF">
        <w:rPr>
          <w:sz w:val="22"/>
          <w:szCs w:val="22"/>
        </w:rPr>
        <w:t>3</w:t>
      </w:r>
      <w:r w:rsidRPr="0077335E">
        <w:rPr>
          <w:sz w:val="22"/>
          <w:szCs w:val="22"/>
        </w:rPr>
        <w:t xml:space="preserve"> </w:t>
      </w:r>
      <w:r w:rsidR="00DD5FCF" w:rsidRPr="00DD5FCF">
        <w:rPr>
          <w:sz w:val="22"/>
          <w:szCs w:val="22"/>
        </w:rPr>
        <w:t>Соответствие кода препарата схеме лечения (DgTreatReg)</w:t>
      </w:r>
      <w:r w:rsidRPr="005D3928">
        <w:rPr>
          <w:sz w:val="22"/>
          <w:szCs w:val="22"/>
        </w:rPr>
        <w:t xml:space="preserve"> (1</w:t>
      </w:r>
      <w:r>
        <w:rPr>
          <w:sz w:val="22"/>
          <w:szCs w:val="22"/>
        </w:rPr>
        <w:t>2</w:t>
      </w:r>
      <w:r w:rsidR="00DD5FCF">
        <w:rPr>
          <w:sz w:val="22"/>
          <w:szCs w:val="22"/>
        </w:rPr>
        <w:t>1</w:t>
      </w:r>
      <w:r w:rsidRPr="005D3928">
        <w:rPr>
          <w:sz w:val="22"/>
          <w:szCs w:val="22"/>
        </w:rPr>
        <w:t>)</w:t>
      </w:r>
      <w:bookmarkEnd w:id="144"/>
    </w:p>
    <w:p w:rsidR="00E218D4" w:rsidRPr="00B10261" w:rsidRDefault="00E218D4" w:rsidP="00E218D4">
      <w:pPr>
        <w:ind w:firstLine="0"/>
        <w:rPr>
          <w:sz w:val="22"/>
          <w:szCs w:val="22"/>
          <w:lang w:val="en-US"/>
        </w:rPr>
      </w:pPr>
      <w:r w:rsidRPr="00693B1C">
        <w:rPr>
          <w:sz w:val="22"/>
          <w:szCs w:val="22"/>
        </w:rPr>
        <w:t>Атрибуты</w:t>
      </w:r>
      <w:r w:rsidRPr="00A9446F">
        <w:rPr>
          <w:sz w:val="22"/>
          <w:szCs w:val="22"/>
          <w:lang w:val="en-US"/>
        </w:rPr>
        <w:t xml:space="preserve"> </w:t>
      </w:r>
      <w:r w:rsidRPr="00693B1C">
        <w:rPr>
          <w:sz w:val="22"/>
          <w:szCs w:val="22"/>
        </w:rPr>
        <w:t>элемента</w:t>
      </w:r>
      <w:r w:rsidRPr="00A9446F">
        <w:rPr>
          <w:sz w:val="22"/>
          <w:szCs w:val="22"/>
          <w:lang w:val="en-US"/>
        </w:rPr>
        <w:t xml:space="preserve">      </w:t>
      </w:r>
      <w:r w:rsidR="00175E91" w:rsidRPr="00175E91">
        <w:rPr>
          <w:sz w:val="22"/>
          <w:szCs w:val="22"/>
          <w:lang w:val="en-US"/>
        </w:rPr>
        <w:t>V</w:t>
      </w:r>
      <w:r w:rsidR="00175E91" w:rsidRPr="00175E91">
        <w:rPr>
          <w:sz w:val="22"/>
          <w:szCs w:val="22"/>
        </w:rPr>
        <w:t>0</w:t>
      </w:r>
      <w:r w:rsidR="00175E91">
        <w:rPr>
          <w:sz w:val="22"/>
          <w:szCs w:val="22"/>
        </w:rPr>
        <w:t>33</w:t>
      </w:r>
      <w:r w:rsidR="00175E91">
        <w:rPr>
          <w:sz w:val="22"/>
          <w:szCs w:val="22"/>
          <w:lang w:val="en-US"/>
        </w:rPr>
        <w:t xml:space="preserve"> - </w:t>
      </w:r>
      <w:r w:rsidR="00175E91" w:rsidRPr="00DD5FCF">
        <w:rPr>
          <w:sz w:val="22"/>
          <w:szCs w:val="22"/>
        </w:rPr>
        <w:t>DgTreatReg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E218D4" w:rsidRPr="00693B1C" w:rsidTr="00D5179C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E218D4" w:rsidRPr="00693B1C" w:rsidTr="00D5179C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983477" w:rsidRDefault="00E218D4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ScheDrugGrCd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группы</w:t>
            </w:r>
            <w:r w:rsidR="00DD5FCF">
              <w:rPr>
                <w:sz w:val="22"/>
                <w:szCs w:val="22"/>
              </w:rPr>
              <w:t xml:space="preserve"> </w:t>
            </w:r>
            <w:r w:rsidR="00DD5FCF" w:rsidRPr="00DD5FCF">
              <w:rPr>
                <w:sz w:val="22"/>
                <w:szCs w:val="22"/>
              </w:rPr>
              <w:t>препарата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E218D4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983477" w:rsidRDefault="00DD5FCF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DrugCode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77335E" w:rsidRDefault="00DD5FCF" w:rsidP="00DD5FC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DD5FCF">
              <w:rPr>
                <w:sz w:val="22"/>
                <w:szCs w:val="22"/>
              </w:rPr>
              <w:t>од препарата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18D4" w:rsidRPr="00693B1C" w:rsidRDefault="00E218D4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218D4" w:rsidRPr="00E218D4" w:rsidRDefault="00E218D4" w:rsidP="003215DD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</w:rPr>
      </w:pPr>
    </w:p>
    <w:p w:rsidR="00E974C9" w:rsidRPr="00E974C9" w:rsidRDefault="00E974C9" w:rsidP="00E974C9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  <w:lang w:val="en-US"/>
        </w:rPr>
      </w:pPr>
    </w:p>
    <w:p w:rsidR="00B634C2" w:rsidRPr="005D3928" w:rsidRDefault="00B634C2" w:rsidP="00B634C2">
      <w:pPr>
        <w:pStyle w:val="2"/>
        <w:numPr>
          <w:ilvl w:val="0"/>
          <w:numId w:val="10"/>
        </w:numPr>
        <w:spacing w:before="240" w:after="0" w:line="360" w:lineRule="auto"/>
        <w:ind w:left="709"/>
        <w:jc w:val="center"/>
        <w:rPr>
          <w:sz w:val="22"/>
          <w:szCs w:val="22"/>
        </w:rPr>
      </w:pPr>
      <w:bookmarkStart w:id="145" w:name="_Toc132903408"/>
      <w:r>
        <w:rPr>
          <w:sz w:val="22"/>
          <w:szCs w:val="22"/>
        </w:rPr>
        <w:t>V036</w:t>
      </w:r>
      <w:r w:rsidRPr="0077335E">
        <w:rPr>
          <w:sz w:val="22"/>
          <w:szCs w:val="22"/>
        </w:rPr>
        <w:t xml:space="preserve"> </w:t>
      </w:r>
      <w:r w:rsidRPr="00B634C2">
        <w:rPr>
          <w:sz w:val="22"/>
          <w:szCs w:val="22"/>
        </w:rPr>
        <w:t>Перечень услуг, требующих имплантацию медицинских изделий</w:t>
      </w:r>
      <w:r>
        <w:rPr>
          <w:sz w:val="22"/>
          <w:szCs w:val="22"/>
        </w:rPr>
        <w:t xml:space="preserve"> </w:t>
      </w:r>
      <w:r w:rsidRPr="00B634C2">
        <w:rPr>
          <w:sz w:val="22"/>
          <w:szCs w:val="22"/>
        </w:rPr>
        <w:t xml:space="preserve">(ServImplDv) </w:t>
      </w:r>
      <w:r w:rsidRPr="005D3928">
        <w:rPr>
          <w:sz w:val="22"/>
          <w:szCs w:val="22"/>
        </w:rPr>
        <w:t xml:space="preserve"> (1</w:t>
      </w:r>
      <w:r>
        <w:rPr>
          <w:sz w:val="22"/>
          <w:szCs w:val="22"/>
        </w:rPr>
        <w:t>2</w:t>
      </w:r>
      <w:r w:rsidR="002D5492">
        <w:rPr>
          <w:sz w:val="22"/>
          <w:szCs w:val="22"/>
        </w:rPr>
        <w:t>2</w:t>
      </w:r>
      <w:r w:rsidRPr="005D3928">
        <w:rPr>
          <w:sz w:val="22"/>
          <w:szCs w:val="22"/>
        </w:rPr>
        <w:t>)</w:t>
      </w:r>
      <w:bookmarkEnd w:id="145"/>
    </w:p>
    <w:p w:rsidR="00B634C2" w:rsidRPr="00EF7A76" w:rsidRDefault="00B634C2" w:rsidP="00B634C2">
      <w:pPr>
        <w:ind w:firstLine="0"/>
        <w:rPr>
          <w:sz w:val="22"/>
          <w:szCs w:val="22"/>
        </w:rPr>
      </w:pPr>
      <w:r w:rsidRPr="00693B1C">
        <w:rPr>
          <w:sz w:val="22"/>
          <w:szCs w:val="22"/>
        </w:rPr>
        <w:t>Атрибуты</w:t>
      </w:r>
      <w:r w:rsidRPr="00A9446F">
        <w:rPr>
          <w:sz w:val="22"/>
          <w:szCs w:val="22"/>
          <w:lang w:val="en-US"/>
        </w:rPr>
        <w:t xml:space="preserve"> </w:t>
      </w:r>
      <w:r w:rsidRPr="00693B1C">
        <w:rPr>
          <w:sz w:val="22"/>
          <w:szCs w:val="22"/>
        </w:rPr>
        <w:t>элемента</w:t>
      </w:r>
      <w:r w:rsidRPr="00A9446F">
        <w:rPr>
          <w:sz w:val="22"/>
          <w:szCs w:val="22"/>
          <w:lang w:val="en-US"/>
        </w:rPr>
        <w:t xml:space="preserve">       </w:t>
      </w:r>
      <w:r w:rsidR="00EF7A76" w:rsidRPr="00EF7A76">
        <w:rPr>
          <w:sz w:val="22"/>
          <w:szCs w:val="22"/>
        </w:rPr>
        <w:t>V</w:t>
      </w:r>
      <w:r w:rsidR="00EF7A76" w:rsidRPr="00175E91">
        <w:rPr>
          <w:sz w:val="22"/>
          <w:szCs w:val="22"/>
        </w:rPr>
        <w:t>0</w:t>
      </w:r>
      <w:r w:rsidR="00EF7A76">
        <w:rPr>
          <w:sz w:val="22"/>
          <w:szCs w:val="22"/>
        </w:rPr>
        <w:t>36</w:t>
      </w:r>
      <w:r w:rsidR="00EF7A76" w:rsidRPr="00EF7A76">
        <w:rPr>
          <w:sz w:val="22"/>
          <w:szCs w:val="22"/>
        </w:rPr>
        <w:t xml:space="preserve"> -  ServImplDv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B634C2" w:rsidRPr="00693B1C" w:rsidTr="00D5179C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B634C2" w:rsidRPr="00693B1C" w:rsidTr="00D5179C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983477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S_CODE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услуги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B634C2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983477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77335E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услуги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B634C2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983477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Parameter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Параметр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B634C2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983477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COMMENT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Коментарий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B634C2" w:rsidRPr="00E218D4" w:rsidRDefault="00B634C2" w:rsidP="00B634C2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</w:rPr>
      </w:pPr>
    </w:p>
    <w:p w:rsidR="00B634C2" w:rsidRPr="005D3928" w:rsidRDefault="00B634C2" w:rsidP="00175E91">
      <w:pPr>
        <w:pStyle w:val="2"/>
        <w:numPr>
          <w:ilvl w:val="0"/>
          <w:numId w:val="10"/>
        </w:numPr>
        <w:spacing w:before="240" w:after="0" w:line="360" w:lineRule="auto"/>
        <w:ind w:left="284" w:hanging="283"/>
        <w:jc w:val="center"/>
        <w:rPr>
          <w:sz w:val="22"/>
          <w:szCs w:val="22"/>
        </w:rPr>
      </w:pPr>
      <w:bookmarkStart w:id="146" w:name="_Toc132903409"/>
      <w:r w:rsidRPr="00B634C2">
        <w:rPr>
          <w:sz w:val="22"/>
          <w:szCs w:val="22"/>
        </w:rPr>
        <w:t xml:space="preserve">V037 Перечень методов ВМП, требующих имплантацию медицинских изделий (MetImplDv) </w:t>
      </w:r>
      <w:r w:rsidRPr="005D3928">
        <w:rPr>
          <w:sz w:val="22"/>
          <w:szCs w:val="22"/>
        </w:rPr>
        <w:t>(1</w:t>
      </w:r>
      <w:r>
        <w:rPr>
          <w:sz w:val="22"/>
          <w:szCs w:val="22"/>
        </w:rPr>
        <w:t>2</w:t>
      </w:r>
      <w:r w:rsidR="002D5492">
        <w:rPr>
          <w:sz w:val="22"/>
          <w:szCs w:val="22"/>
        </w:rPr>
        <w:t>3</w:t>
      </w:r>
      <w:r w:rsidRPr="005D3928">
        <w:rPr>
          <w:sz w:val="22"/>
          <w:szCs w:val="22"/>
        </w:rPr>
        <w:t>)</w:t>
      </w:r>
      <w:bookmarkEnd w:id="146"/>
    </w:p>
    <w:p w:rsidR="00B634C2" w:rsidRPr="00B10261" w:rsidRDefault="00B634C2" w:rsidP="00B634C2">
      <w:pPr>
        <w:ind w:firstLine="0"/>
        <w:rPr>
          <w:sz w:val="22"/>
          <w:szCs w:val="22"/>
          <w:lang w:val="en-US"/>
        </w:rPr>
      </w:pPr>
      <w:r w:rsidRPr="00693B1C">
        <w:rPr>
          <w:sz w:val="22"/>
          <w:szCs w:val="22"/>
        </w:rPr>
        <w:t>Атрибуты</w:t>
      </w:r>
      <w:r w:rsidRPr="00A9446F">
        <w:rPr>
          <w:sz w:val="22"/>
          <w:szCs w:val="22"/>
          <w:lang w:val="en-US"/>
        </w:rPr>
        <w:t xml:space="preserve"> </w:t>
      </w:r>
      <w:r w:rsidRPr="00693B1C">
        <w:rPr>
          <w:sz w:val="22"/>
          <w:szCs w:val="22"/>
        </w:rPr>
        <w:t>элемента</w:t>
      </w:r>
      <w:r w:rsidRPr="00A9446F">
        <w:rPr>
          <w:sz w:val="22"/>
          <w:szCs w:val="22"/>
          <w:lang w:val="en-US"/>
        </w:rPr>
        <w:t xml:space="preserve">       </w:t>
      </w:r>
      <w:r w:rsidR="00EF7A76" w:rsidRPr="00EF7A76">
        <w:rPr>
          <w:sz w:val="22"/>
          <w:szCs w:val="22"/>
        </w:rPr>
        <w:t>V</w:t>
      </w:r>
      <w:r w:rsidR="00EF7A76" w:rsidRPr="00175E91">
        <w:rPr>
          <w:sz w:val="22"/>
          <w:szCs w:val="22"/>
        </w:rPr>
        <w:t>0</w:t>
      </w:r>
      <w:r w:rsidR="00EF7A76">
        <w:rPr>
          <w:sz w:val="22"/>
          <w:szCs w:val="22"/>
        </w:rPr>
        <w:t>36</w:t>
      </w:r>
      <w:r w:rsidR="00EF7A76" w:rsidRPr="00EF7A76">
        <w:rPr>
          <w:sz w:val="22"/>
          <w:szCs w:val="22"/>
        </w:rPr>
        <w:t xml:space="preserve"> -  MetImplDv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B634C2" w:rsidRPr="00693B1C" w:rsidTr="00D5179C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B634C2" w:rsidRPr="00693B1C" w:rsidTr="00D5179C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983477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услуги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175E91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B634C2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983477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lastRenderedPageBreak/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77335E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услуги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B634C2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983477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Parameter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Параметр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175E91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B634C2" w:rsidRPr="00693B1C" w:rsidTr="00D5179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983477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83477">
              <w:rPr>
                <w:sz w:val="22"/>
                <w:szCs w:val="22"/>
                <w:lang w:eastAsia="ar-SA"/>
              </w:rPr>
              <w:t>COMMENT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Коментарий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4C2" w:rsidRPr="00693B1C" w:rsidRDefault="00B634C2" w:rsidP="00D5179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B634C2" w:rsidRPr="00E218D4" w:rsidRDefault="00B634C2" w:rsidP="00B634C2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</w:rPr>
      </w:pPr>
    </w:p>
    <w:p w:rsidR="00E974C9" w:rsidRPr="00E974C9" w:rsidRDefault="00E974C9" w:rsidP="00E974C9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  <w:lang w:val="en-US"/>
        </w:rPr>
      </w:pPr>
    </w:p>
    <w:p w:rsidR="003A2818" w:rsidRPr="005D3928" w:rsidRDefault="003A2818" w:rsidP="003A2818">
      <w:pPr>
        <w:pStyle w:val="2"/>
        <w:numPr>
          <w:ilvl w:val="0"/>
          <w:numId w:val="10"/>
        </w:numPr>
        <w:spacing w:before="240" w:after="0" w:line="360" w:lineRule="auto"/>
        <w:ind w:left="284" w:hanging="283"/>
        <w:jc w:val="center"/>
        <w:rPr>
          <w:sz w:val="22"/>
          <w:szCs w:val="22"/>
        </w:rPr>
      </w:pPr>
      <w:bookmarkStart w:id="147" w:name="_Toc132903410"/>
      <w:r w:rsidRPr="003A2818">
        <w:rPr>
          <w:sz w:val="22"/>
          <w:szCs w:val="22"/>
        </w:rPr>
        <w:t>mz1358</w:t>
      </w:r>
      <w:r w:rsidRPr="0077335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</w:t>
      </w:r>
      <w:r w:rsidRPr="003A2818">
        <w:rPr>
          <w:sz w:val="22"/>
          <w:szCs w:val="22"/>
        </w:rPr>
        <w:t xml:space="preserve"> 1.2.643.5.1.13.13.11.1358  Единицы измерения </w:t>
      </w:r>
      <w:r w:rsidRPr="005D3928">
        <w:rPr>
          <w:sz w:val="22"/>
          <w:szCs w:val="22"/>
        </w:rPr>
        <w:t>(</w:t>
      </w:r>
      <w:r>
        <w:rPr>
          <w:sz w:val="22"/>
          <w:szCs w:val="22"/>
        </w:rPr>
        <w:t>124</w:t>
      </w:r>
      <w:r w:rsidRPr="005D3928">
        <w:rPr>
          <w:sz w:val="22"/>
          <w:szCs w:val="22"/>
        </w:rPr>
        <w:t>)</w:t>
      </w:r>
      <w:bookmarkEnd w:id="147"/>
    </w:p>
    <w:p w:rsidR="003A2818" w:rsidRDefault="003A2818" w:rsidP="003A2818">
      <w:pPr>
        <w:ind w:firstLine="0"/>
        <w:rPr>
          <w:sz w:val="22"/>
          <w:szCs w:val="22"/>
        </w:rPr>
      </w:pPr>
      <w:r w:rsidRPr="00693B1C">
        <w:rPr>
          <w:sz w:val="22"/>
          <w:szCs w:val="22"/>
        </w:rPr>
        <w:t>Атрибуты</w:t>
      </w:r>
      <w:r w:rsidRPr="00A9446F">
        <w:rPr>
          <w:sz w:val="22"/>
          <w:szCs w:val="22"/>
          <w:lang w:val="en-US"/>
        </w:rPr>
        <w:t xml:space="preserve"> </w:t>
      </w:r>
      <w:r w:rsidRPr="00693B1C">
        <w:rPr>
          <w:sz w:val="22"/>
          <w:szCs w:val="22"/>
        </w:rPr>
        <w:t>элемента</w:t>
      </w:r>
      <w:r w:rsidRPr="00A9446F">
        <w:rPr>
          <w:sz w:val="22"/>
          <w:szCs w:val="22"/>
          <w:lang w:val="en-US"/>
        </w:rPr>
        <w:t xml:space="preserve">       </w:t>
      </w:r>
      <w:r w:rsidRPr="003A2818">
        <w:rPr>
          <w:sz w:val="22"/>
          <w:szCs w:val="22"/>
        </w:rPr>
        <w:t>mz1358</w:t>
      </w:r>
      <w:r w:rsidRPr="00EF7A76">
        <w:rPr>
          <w:sz w:val="22"/>
          <w:szCs w:val="22"/>
        </w:rPr>
        <w:t xml:space="preserve"> </w:t>
      </w:r>
      <w:r w:rsidR="00617C5F">
        <w:rPr>
          <w:sz w:val="22"/>
          <w:szCs w:val="22"/>
        </w:rPr>
        <w:t>–</w:t>
      </w:r>
      <w:r w:rsidRPr="00EF7A76">
        <w:rPr>
          <w:sz w:val="22"/>
          <w:szCs w:val="22"/>
        </w:rPr>
        <w:t xml:space="preserve"> UnitMeasur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836"/>
        <w:gridCol w:w="2693"/>
        <w:gridCol w:w="1559"/>
        <w:gridCol w:w="812"/>
        <w:gridCol w:w="2219"/>
      </w:tblGrid>
      <w:tr w:rsidR="00853E32" w:rsidRPr="00693B1C" w:rsidTr="00853E32">
        <w:trPr>
          <w:trHeight w:val="657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853E32" w:rsidRPr="00693B1C" w:rsidTr="00853E32">
        <w:trPr>
          <w:trHeight w:val="186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983477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A2818">
              <w:rPr>
                <w:sz w:val="22"/>
                <w:szCs w:val="22"/>
              </w:rPr>
              <w:t>ID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единицы измерения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853E32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983477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617C5F">
              <w:rPr>
                <w:sz w:val="22"/>
                <w:szCs w:val="22"/>
              </w:rPr>
              <w:t>FULLNAME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77335E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Полное наименование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17C5F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SHORTNAME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Краткое наименование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17C5F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PRINTNAME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Наименование для печати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17C5F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MEASUREMENT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Размерность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17C5F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UCUM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Код UCUM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17C5F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COEFFICIENT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853E3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Коэффициент пересчета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17C5F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17C5F">
              <w:rPr>
                <w:sz w:val="22"/>
                <w:szCs w:val="22"/>
              </w:rPr>
              <w:t>CONVERSION_ID,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853E32">
            <w:pPr>
              <w:ind w:firstLine="0"/>
              <w:jc w:val="left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Код</w:t>
            </w:r>
            <w:r w:rsidR="00853E32" w:rsidRPr="00853E32">
              <w:rPr>
                <w:sz w:val="22"/>
                <w:szCs w:val="22"/>
              </w:rPr>
              <w:t xml:space="preserve"> </w:t>
            </w:r>
            <w:r w:rsidRPr="00617C5F">
              <w:rPr>
                <w:sz w:val="22"/>
                <w:szCs w:val="22"/>
              </w:rPr>
              <w:t>единицы измерения, в</w:t>
            </w:r>
            <w:r w:rsidR="00853E32" w:rsidRPr="00853E32">
              <w:rPr>
                <w:sz w:val="22"/>
                <w:szCs w:val="22"/>
              </w:rPr>
              <w:t xml:space="preserve"> </w:t>
            </w:r>
            <w:r w:rsidRPr="00617C5F">
              <w:rPr>
                <w:sz w:val="22"/>
                <w:szCs w:val="22"/>
              </w:rPr>
              <w:t>которую</w:t>
            </w:r>
            <w:r w:rsidR="00853E32" w:rsidRPr="00853E32">
              <w:rPr>
                <w:sz w:val="22"/>
                <w:szCs w:val="22"/>
              </w:rPr>
              <w:t xml:space="preserve"> </w:t>
            </w:r>
            <w:r w:rsidRPr="00617C5F">
              <w:rPr>
                <w:sz w:val="22"/>
                <w:szCs w:val="22"/>
              </w:rPr>
              <w:t>осуществляется пересчет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17C5F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853E32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CONVERSION_NAME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853E32">
            <w:pPr>
              <w:ind w:firstLine="0"/>
              <w:jc w:val="left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Краткое</w:t>
            </w:r>
            <w:r w:rsidRPr="00853E32">
              <w:rPr>
                <w:sz w:val="22"/>
                <w:szCs w:val="22"/>
              </w:rPr>
              <w:t xml:space="preserve"> </w:t>
            </w:r>
            <w:r w:rsidRPr="00617C5F">
              <w:rPr>
                <w:sz w:val="22"/>
                <w:szCs w:val="22"/>
              </w:rPr>
              <w:t>наименование единицы измерения, в которую осуществляется пересчет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853E32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E32" w:rsidRPr="00693B1C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853E32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OKEI_CODE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853E32">
            <w:pPr>
              <w:ind w:firstLine="0"/>
              <w:jc w:val="left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Код ОКЕИ, Соответствующий код Общероссийского</w:t>
            </w:r>
            <w:r w:rsidRPr="00853E32">
              <w:rPr>
                <w:sz w:val="22"/>
                <w:szCs w:val="22"/>
              </w:rPr>
              <w:t xml:space="preserve"> </w:t>
            </w:r>
            <w:r w:rsidRPr="00617C5F">
              <w:rPr>
                <w:sz w:val="22"/>
                <w:szCs w:val="22"/>
              </w:rPr>
              <w:t>классификатора единиц измерений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853E32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E32" w:rsidRPr="00693B1C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853E32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NSI_CODE_EEC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853E32">
            <w:pPr>
              <w:ind w:firstLine="0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Код</w:t>
            </w:r>
            <w:r w:rsidRPr="00853E32">
              <w:rPr>
                <w:sz w:val="22"/>
                <w:szCs w:val="22"/>
              </w:rPr>
              <w:t xml:space="preserve">  </w:t>
            </w:r>
            <w:r w:rsidRPr="00617C5F">
              <w:rPr>
                <w:sz w:val="22"/>
                <w:szCs w:val="22"/>
              </w:rPr>
              <w:t>справочника реестра НСИ ЕАЭК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853E32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E32" w:rsidRPr="00693B1C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853E32" w:rsidRPr="00693B1C" w:rsidTr="00853E32">
        <w:trPr>
          <w:trHeight w:val="122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17C5F">
              <w:rPr>
                <w:sz w:val="22"/>
                <w:szCs w:val="22"/>
              </w:rPr>
              <w:t>NSI_ELEMENT_CODE_EEC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853E32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617C5F">
              <w:rPr>
                <w:sz w:val="22"/>
                <w:szCs w:val="22"/>
              </w:rPr>
              <w:t>од элемен</w:t>
            </w:r>
            <w:r>
              <w:rPr>
                <w:sz w:val="22"/>
                <w:szCs w:val="22"/>
              </w:rPr>
              <w:t>та справочника реестра НСИ ЕАЭК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617C5F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3E32" w:rsidRPr="00853E32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3E32" w:rsidRPr="00693B1C" w:rsidRDefault="00853E3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617C5F" w:rsidRDefault="00617C5F" w:rsidP="003A2818">
      <w:pPr>
        <w:ind w:firstLine="0"/>
        <w:rPr>
          <w:sz w:val="22"/>
          <w:szCs w:val="22"/>
        </w:rPr>
      </w:pPr>
    </w:p>
    <w:p w:rsidR="00617C5F" w:rsidRDefault="00617C5F" w:rsidP="003A2818">
      <w:pPr>
        <w:ind w:firstLine="0"/>
        <w:rPr>
          <w:sz w:val="22"/>
          <w:szCs w:val="22"/>
        </w:rPr>
      </w:pPr>
    </w:p>
    <w:p w:rsidR="00617C5F" w:rsidRDefault="00617C5F" w:rsidP="003A2818">
      <w:pPr>
        <w:ind w:firstLine="0"/>
        <w:rPr>
          <w:sz w:val="22"/>
          <w:szCs w:val="22"/>
        </w:rPr>
      </w:pPr>
    </w:p>
    <w:p w:rsidR="00853E32" w:rsidRPr="005D3928" w:rsidRDefault="00853E32" w:rsidP="004F635F">
      <w:pPr>
        <w:pStyle w:val="2"/>
        <w:numPr>
          <w:ilvl w:val="0"/>
          <w:numId w:val="10"/>
        </w:numPr>
        <w:spacing w:before="240" w:after="0" w:line="360" w:lineRule="auto"/>
        <w:ind w:left="284" w:hanging="283"/>
        <w:jc w:val="center"/>
        <w:rPr>
          <w:sz w:val="22"/>
          <w:szCs w:val="22"/>
        </w:rPr>
      </w:pPr>
      <w:bookmarkStart w:id="148" w:name="_Toc132903411"/>
      <w:r w:rsidRPr="003A2818">
        <w:rPr>
          <w:sz w:val="22"/>
          <w:szCs w:val="22"/>
        </w:rPr>
        <w:lastRenderedPageBreak/>
        <w:t>mz1</w:t>
      </w:r>
      <w:r w:rsidR="004F635F">
        <w:rPr>
          <w:sz w:val="22"/>
          <w:szCs w:val="22"/>
        </w:rPr>
        <w:t>468</w:t>
      </w:r>
      <w:r w:rsidRPr="0077335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</w:t>
      </w:r>
      <w:r w:rsidR="004F635F" w:rsidRPr="004F635F">
        <w:rPr>
          <w:sz w:val="22"/>
          <w:szCs w:val="22"/>
        </w:rPr>
        <w:t xml:space="preserve"> 1.2.643.5.1.13.13.11.1468  Пути введения лекарственных препаратов, в том числе для льготного обеспечения граждан лекарственными средствами </w:t>
      </w:r>
      <w:r w:rsidRPr="005D3928">
        <w:rPr>
          <w:sz w:val="22"/>
          <w:szCs w:val="22"/>
        </w:rPr>
        <w:t>(</w:t>
      </w:r>
      <w:r>
        <w:rPr>
          <w:sz w:val="22"/>
          <w:szCs w:val="22"/>
        </w:rPr>
        <w:t>12</w:t>
      </w:r>
      <w:r w:rsidR="004F635F">
        <w:rPr>
          <w:sz w:val="22"/>
          <w:szCs w:val="22"/>
        </w:rPr>
        <w:t>5</w:t>
      </w:r>
      <w:r w:rsidRPr="005D3928">
        <w:rPr>
          <w:sz w:val="22"/>
          <w:szCs w:val="22"/>
        </w:rPr>
        <w:t>)</w:t>
      </w:r>
      <w:bookmarkEnd w:id="148"/>
    </w:p>
    <w:p w:rsidR="00617C5F" w:rsidRDefault="00617C5F" w:rsidP="003A2818">
      <w:pPr>
        <w:ind w:firstLine="0"/>
        <w:rPr>
          <w:sz w:val="22"/>
          <w:szCs w:val="22"/>
        </w:rPr>
      </w:pPr>
    </w:p>
    <w:p w:rsidR="00617C5F" w:rsidRPr="00617C5F" w:rsidRDefault="002D5492" w:rsidP="003A2818">
      <w:pPr>
        <w:ind w:firstLine="0"/>
        <w:rPr>
          <w:sz w:val="22"/>
          <w:szCs w:val="22"/>
        </w:rPr>
      </w:pPr>
      <w:r w:rsidRPr="00693B1C">
        <w:rPr>
          <w:sz w:val="22"/>
          <w:szCs w:val="22"/>
        </w:rPr>
        <w:t>Атрибуты</w:t>
      </w:r>
      <w:r w:rsidRPr="00A9446F">
        <w:rPr>
          <w:sz w:val="22"/>
          <w:szCs w:val="22"/>
          <w:lang w:val="en-US"/>
        </w:rPr>
        <w:t xml:space="preserve"> </w:t>
      </w:r>
      <w:r w:rsidRPr="00693B1C">
        <w:rPr>
          <w:sz w:val="22"/>
          <w:szCs w:val="22"/>
        </w:rPr>
        <w:t>элемента</w:t>
      </w:r>
      <w:r w:rsidRPr="00A9446F">
        <w:rPr>
          <w:sz w:val="22"/>
          <w:szCs w:val="22"/>
          <w:lang w:val="en-US"/>
        </w:rPr>
        <w:t xml:space="preserve">       </w:t>
      </w:r>
      <w:r w:rsidRPr="003A2818">
        <w:rPr>
          <w:sz w:val="22"/>
          <w:szCs w:val="22"/>
        </w:rPr>
        <w:t>mz13</w:t>
      </w:r>
      <w:r>
        <w:rPr>
          <w:sz w:val="22"/>
          <w:szCs w:val="22"/>
        </w:rPr>
        <w:t>6</w:t>
      </w:r>
      <w:r w:rsidRPr="003A2818">
        <w:rPr>
          <w:sz w:val="22"/>
          <w:szCs w:val="22"/>
        </w:rPr>
        <w:t>8</w:t>
      </w:r>
      <w:r w:rsidRPr="00EF7A76">
        <w:rPr>
          <w:sz w:val="22"/>
          <w:szCs w:val="22"/>
        </w:rPr>
        <w:t xml:space="preserve"> </w:t>
      </w:r>
      <w:r>
        <w:rPr>
          <w:sz w:val="22"/>
          <w:szCs w:val="22"/>
        </w:rPr>
        <w:t>–</w:t>
      </w:r>
      <w:r w:rsidRPr="00EF7A76">
        <w:rPr>
          <w:sz w:val="22"/>
          <w:szCs w:val="22"/>
        </w:rPr>
        <w:t xml:space="preserve"> </w:t>
      </w:r>
      <w:r w:rsidRPr="002D5492">
        <w:rPr>
          <w:sz w:val="22"/>
          <w:szCs w:val="22"/>
        </w:rPr>
        <w:t>Meth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084"/>
        <w:gridCol w:w="2175"/>
        <w:gridCol w:w="1662"/>
        <w:gridCol w:w="1097"/>
        <w:gridCol w:w="2101"/>
      </w:tblGrid>
      <w:tr w:rsidR="003A2818" w:rsidRPr="00693B1C" w:rsidTr="00977D8F">
        <w:trPr>
          <w:trHeight w:val="657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3A2818" w:rsidRPr="00693B1C" w:rsidTr="00977D8F">
        <w:trPr>
          <w:trHeight w:val="186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983477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A2818">
              <w:rPr>
                <w:sz w:val="22"/>
                <w:szCs w:val="22"/>
              </w:rPr>
              <w:t>ID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977D8F">
            <w:pPr>
              <w:ind w:firstLine="0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</w:p>
        </w:tc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3A2818" w:rsidRPr="00693B1C" w:rsidTr="00977D8F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983477" w:rsidRDefault="004F63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4F635F">
              <w:rPr>
                <w:lang w:eastAsia="ar-SA"/>
              </w:rPr>
              <w:t>NAME_RUS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77335E" w:rsidRDefault="004F635F" w:rsidP="00977D8F">
            <w:pPr>
              <w:ind w:firstLine="0"/>
              <w:jc w:val="left"/>
              <w:rPr>
                <w:sz w:val="22"/>
                <w:szCs w:val="22"/>
              </w:rPr>
            </w:pPr>
            <w:r w:rsidRPr="00977D8F">
              <w:rPr>
                <w:sz w:val="22"/>
                <w:szCs w:val="22"/>
              </w:rPr>
              <w:t>Путь введения на русском языке</w:t>
            </w:r>
          </w:p>
        </w:tc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3A2818" w:rsidRPr="00693B1C" w:rsidTr="00977D8F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983477" w:rsidRDefault="004F63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4F635F">
              <w:rPr>
                <w:lang w:eastAsia="ar-SA"/>
              </w:rPr>
              <w:t>NAME_ENG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Default="004F635F" w:rsidP="00977D8F">
            <w:pPr>
              <w:ind w:firstLine="0"/>
              <w:jc w:val="left"/>
              <w:rPr>
                <w:sz w:val="22"/>
                <w:szCs w:val="22"/>
              </w:rPr>
            </w:pPr>
            <w:r w:rsidRPr="00977D8F">
              <w:rPr>
                <w:sz w:val="22"/>
                <w:szCs w:val="22"/>
              </w:rPr>
              <w:t>Путь введения на английском языке</w:t>
            </w:r>
          </w:p>
        </w:tc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2818" w:rsidRPr="00693B1C" w:rsidRDefault="003A2818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17C5F" w:rsidRPr="00693B1C" w:rsidTr="00977D8F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3A2818" w:rsidRDefault="004F63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F635F">
              <w:rPr>
                <w:lang w:eastAsia="ar-SA"/>
              </w:rPr>
              <w:t>PARENT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3A2818" w:rsidRDefault="00977D8F" w:rsidP="00977D8F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Родительский узел</w:t>
            </w:r>
          </w:p>
        </w:tc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4F63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17C5F" w:rsidRPr="00693B1C" w:rsidTr="00977D8F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3A2818" w:rsidRDefault="004F635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F635F">
              <w:rPr>
                <w:lang w:eastAsia="ar-SA"/>
              </w:rPr>
              <w:t>NSI_CODE_EEC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3A2818" w:rsidRDefault="00977D8F" w:rsidP="00977D8F">
            <w:pPr>
              <w:ind w:firstLine="0"/>
              <w:jc w:val="left"/>
              <w:rPr>
                <w:sz w:val="22"/>
                <w:szCs w:val="22"/>
              </w:rPr>
            </w:pPr>
            <w:r w:rsidRPr="00977D8F">
              <w:rPr>
                <w:sz w:val="22"/>
                <w:szCs w:val="22"/>
              </w:rPr>
              <w:t>К</w:t>
            </w:r>
            <w:r w:rsidR="004F635F" w:rsidRPr="00977D8F">
              <w:rPr>
                <w:sz w:val="22"/>
                <w:szCs w:val="22"/>
              </w:rPr>
              <w:t>од</w:t>
            </w:r>
            <w:r>
              <w:rPr>
                <w:sz w:val="22"/>
                <w:szCs w:val="22"/>
              </w:rPr>
              <w:t xml:space="preserve"> </w:t>
            </w:r>
            <w:r w:rsidR="004F635F" w:rsidRPr="00977D8F">
              <w:rPr>
                <w:sz w:val="22"/>
                <w:szCs w:val="22"/>
              </w:rPr>
              <w:t>справочника реестра НСИ ЕАЭК</w:t>
            </w:r>
          </w:p>
        </w:tc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4F635F" w:rsidP="004F635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Нео</w:t>
            </w:r>
            <w:r w:rsidR="00617C5F" w:rsidRPr="00693B1C">
              <w:rPr>
                <w:sz w:val="22"/>
                <w:szCs w:val="22"/>
                <w:lang w:val="en-US"/>
              </w:rPr>
              <w:t>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17C5F" w:rsidRPr="00693B1C" w:rsidTr="00977D8F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3A2818" w:rsidRDefault="00977D8F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F635F">
              <w:rPr>
                <w:lang w:eastAsia="ar-SA"/>
              </w:rPr>
              <w:t>NSI_ELEMENT_CODE_EEC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3A2818" w:rsidRDefault="00977D8F" w:rsidP="00977D8F">
            <w:pPr>
              <w:ind w:firstLine="0"/>
              <w:jc w:val="left"/>
              <w:rPr>
                <w:sz w:val="22"/>
                <w:szCs w:val="22"/>
              </w:rPr>
            </w:pPr>
            <w:r w:rsidRPr="00977D8F">
              <w:rPr>
                <w:sz w:val="22"/>
                <w:szCs w:val="22"/>
              </w:rPr>
              <w:t>Код элемента справочника ЕАЭК</w:t>
            </w:r>
          </w:p>
        </w:tc>
        <w:tc>
          <w:tcPr>
            <w:tcW w:w="1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5F" w:rsidRPr="00693B1C" w:rsidRDefault="00617C5F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3A2818" w:rsidRDefault="003A2818" w:rsidP="003A2818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</w:rPr>
      </w:pPr>
    </w:p>
    <w:p w:rsidR="004F635F" w:rsidRDefault="004F635F" w:rsidP="003A2818">
      <w:pPr>
        <w:ind w:firstLine="0"/>
        <w:rPr>
          <w:b/>
          <w:lang w:eastAsia="ar-SA"/>
        </w:rPr>
      </w:pPr>
    </w:p>
    <w:p w:rsidR="00146C35" w:rsidRDefault="00146C35" w:rsidP="00146C35">
      <w:pPr>
        <w:pStyle w:val="2"/>
        <w:numPr>
          <w:ilvl w:val="0"/>
          <w:numId w:val="10"/>
        </w:numPr>
        <w:spacing w:before="240" w:after="0" w:line="360" w:lineRule="auto"/>
        <w:ind w:left="284" w:hanging="283"/>
        <w:jc w:val="center"/>
        <w:rPr>
          <w:sz w:val="22"/>
          <w:szCs w:val="22"/>
        </w:rPr>
      </w:pPr>
      <w:bookmarkStart w:id="149" w:name="_Toc132903412"/>
      <w:r w:rsidRPr="003A2818">
        <w:rPr>
          <w:sz w:val="22"/>
          <w:szCs w:val="22"/>
        </w:rPr>
        <w:t>mz1</w:t>
      </w:r>
      <w:r>
        <w:rPr>
          <w:sz w:val="22"/>
          <w:szCs w:val="22"/>
        </w:rPr>
        <w:t>479</w:t>
      </w:r>
      <w:r w:rsidRPr="0077335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</w:t>
      </w:r>
      <w:r w:rsidRPr="00146C35">
        <w:rPr>
          <w:sz w:val="22"/>
          <w:szCs w:val="22"/>
        </w:rPr>
        <w:t>1.2.643.5.1.13.13.11.1079  Виды медицинских изделий, имплантируемых в организм человека, и иных устрой</w:t>
      </w:r>
      <w:proofErr w:type="gramStart"/>
      <w:r w:rsidRPr="00146C35">
        <w:rPr>
          <w:sz w:val="22"/>
          <w:szCs w:val="22"/>
        </w:rPr>
        <w:t>ств дл</w:t>
      </w:r>
      <w:proofErr w:type="gramEnd"/>
      <w:r w:rsidRPr="00146C35">
        <w:rPr>
          <w:sz w:val="22"/>
          <w:szCs w:val="22"/>
        </w:rPr>
        <w:t>я пациентов с ограниченными возможностями</w:t>
      </w:r>
      <w:r w:rsidRPr="004F635F">
        <w:rPr>
          <w:sz w:val="22"/>
          <w:szCs w:val="22"/>
        </w:rPr>
        <w:t xml:space="preserve"> </w:t>
      </w:r>
      <w:r w:rsidRPr="005D3928">
        <w:rPr>
          <w:sz w:val="22"/>
          <w:szCs w:val="22"/>
        </w:rPr>
        <w:t>(</w:t>
      </w:r>
      <w:r>
        <w:rPr>
          <w:sz w:val="22"/>
          <w:szCs w:val="22"/>
        </w:rPr>
        <w:t>126</w:t>
      </w:r>
      <w:r w:rsidRPr="005D3928">
        <w:rPr>
          <w:sz w:val="22"/>
          <w:szCs w:val="22"/>
        </w:rPr>
        <w:t>)</w:t>
      </w:r>
      <w:bookmarkEnd w:id="149"/>
    </w:p>
    <w:p w:rsidR="002D5492" w:rsidRPr="002D5492" w:rsidRDefault="002D5492" w:rsidP="002D5492">
      <w:pPr>
        <w:ind w:firstLine="0"/>
        <w:rPr>
          <w:lang w:eastAsia="ar-SA"/>
        </w:rPr>
      </w:pPr>
      <w:r w:rsidRPr="002D5492">
        <w:rPr>
          <w:sz w:val="22"/>
          <w:szCs w:val="22"/>
        </w:rPr>
        <w:t>Атрибуты</w:t>
      </w:r>
      <w:r w:rsidRPr="002D5492">
        <w:rPr>
          <w:sz w:val="22"/>
          <w:szCs w:val="22"/>
          <w:lang w:val="en-US"/>
        </w:rPr>
        <w:t xml:space="preserve"> </w:t>
      </w:r>
      <w:r w:rsidRPr="002D5492">
        <w:rPr>
          <w:sz w:val="22"/>
          <w:szCs w:val="22"/>
        </w:rPr>
        <w:t>элемента</w:t>
      </w:r>
      <w:r w:rsidRPr="002D5492">
        <w:rPr>
          <w:sz w:val="22"/>
          <w:szCs w:val="22"/>
          <w:lang w:val="en-US"/>
        </w:rPr>
        <w:t xml:space="preserve">       </w:t>
      </w:r>
      <w:r w:rsidRPr="002D5492">
        <w:rPr>
          <w:sz w:val="22"/>
          <w:szCs w:val="22"/>
        </w:rPr>
        <w:t>mz1</w:t>
      </w:r>
      <w:r w:rsidR="00AB3039">
        <w:rPr>
          <w:sz w:val="22"/>
          <w:szCs w:val="22"/>
        </w:rPr>
        <w:t>479</w:t>
      </w:r>
      <w:r w:rsidRPr="002D5492">
        <w:rPr>
          <w:sz w:val="22"/>
          <w:szCs w:val="22"/>
        </w:rPr>
        <w:t xml:space="preserve"> – </w:t>
      </w:r>
      <w:r w:rsidR="00AB3039" w:rsidRPr="00AB3039">
        <w:rPr>
          <w:sz w:val="22"/>
          <w:szCs w:val="22"/>
        </w:rPr>
        <w:t>VidM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084"/>
        <w:gridCol w:w="2175"/>
        <w:gridCol w:w="1971"/>
        <w:gridCol w:w="788"/>
        <w:gridCol w:w="2101"/>
      </w:tblGrid>
      <w:tr w:rsidR="00146C35" w:rsidRPr="00693B1C" w:rsidTr="00146C35">
        <w:trPr>
          <w:trHeight w:val="657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146C35" w:rsidRPr="00693B1C" w:rsidTr="00146C35">
        <w:trPr>
          <w:trHeight w:val="186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983477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A2818">
              <w:rPr>
                <w:sz w:val="22"/>
                <w:szCs w:val="22"/>
              </w:rPr>
              <w:t>ID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ind w:firstLine="0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146C35" w:rsidRPr="00693B1C" w:rsidTr="00146C35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983477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A2818">
              <w:rPr>
                <w:sz w:val="22"/>
                <w:szCs w:val="22"/>
              </w:rPr>
              <w:t>RZN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146C35" w:rsidRDefault="00146C35" w:rsidP="00146C35">
            <w:pPr>
              <w:ind w:firstLine="0"/>
              <w:jc w:val="left"/>
              <w:rPr>
                <w:sz w:val="22"/>
                <w:szCs w:val="22"/>
              </w:rPr>
            </w:pPr>
            <w:r w:rsidRPr="00146C35">
              <w:rPr>
                <w:sz w:val="22"/>
                <w:szCs w:val="22"/>
              </w:rPr>
              <w:t>код изделия согласно Номенклатурному классификатору</w:t>
            </w:r>
          </w:p>
          <w:p w:rsidR="00146C35" w:rsidRPr="0077335E" w:rsidRDefault="00146C35" w:rsidP="00146C35">
            <w:pPr>
              <w:ind w:firstLine="0"/>
              <w:jc w:val="left"/>
              <w:rPr>
                <w:sz w:val="22"/>
                <w:szCs w:val="22"/>
              </w:rPr>
            </w:pPr>
            <w:r w:rsidRPr="00146C35">
              <w:rPr>
                <w:sz w:val="22"/>
                <w:szCs w:val="22"/>
              </w:rPr>
              <w:t>Росздравнадзора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146C35" w:rsidRPr="00693B1C" w:rsidTr="00146C35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983477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A2818">
              <w:rPr>
                <w:sz w:val="22"/>
                <w:szCs w:val="22"/>
              </w:rPr>
              <w:t>PARENT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Default="00146C35" w:rsidP="00AB3039">
            <w:pPr>
              <w:ind w:firstLine="0"/>
              <w:jc w:val="left"/>
              <w:rPr>
                <w:sz w:val="22"/>
                <w:szCs w:val="22"/>
              </w:rPr>
            </w:pPr>
            <w:r w:rsidRPr="003A2818">
              <w:rPr>
                <w:sz w:val="22"/>
                <w:szCs w:val="22"/>
              </w:rPr>
              <w:t>Код родительского элемента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146C35" w:rsidRPr="00693B1C" w:rsidTr="00146C35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3A2818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NAME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3A2818" w:rsidRDefault="00146C35" w:rsidP="00AB3039">
            <w:pPr>
              <w:ind w:firstLine="0"/>
              <w:jc w:val="left"/>
              <w:rPr>
                <w:sz w:val="22"/>
                <w:szCs w:val="22"/>
              </w:rPr>
            </w:pPr>
            <w:r w:rsidRPr="003A2818">
              <w:rPr>
                <w:sz w:val="22"/>
                <w:szCs w:val="22"/>
              </w:rPr>
              <w:t>наименование вида изделия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146C35" w:rsidRPr="00693B1C" w:rsidTr="00146C35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3A2818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LOCALIZATION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3A2818" w:rsidRDefault="00146C35" w:rsidP="00146C35">
            <w:pPr>
              <w:ind w:firstLine="0"/>
              <w:rPr>
                <w:sz w:val="22"/>
                <w:szCs w:val="22"/>
              </w:rPr>
            </w:pPr>
            <w:r w:rsidRPr="003A2818">
              <w:rPr>
                <w:sz w:val="22"/>
                <w:szCs w:val="22"/>
              </w:rPr>
              <w:t>Локализация, анатомическая область, к которой относится</w:t>
            </w:r>
            <w:r>
              <w:rPr>
                <w:sz w:val="22"/>
                <w:szCs w:val="22"/>
              </w:rPr>
              <w:t xml:space="preserve"> </w:t>
            </w:r>
            <w:r w:rsidRPr="003A2818">
              <w:rPr>
                <w:sz w:val="22"/>
                <w:szCs w:val="22"/>
              </w:rPr>
              <w:lastRenderedPageBreak/>
              <w:t>локализация и/или действие изделия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lastRenderedPageBreak/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146C35" w:rsidRPr="00693B1C" w:rsidTr="00146C35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3A2818">
              <w:rPr>
                <w:sz w:val="22"/>
                <w:szCs w:val="22"/>
              </w:rPr>
              <w:lastRenderedPageBreak/>
              <w:t>MATERIAL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3A2818" w:rsidRDefault="00146C35" w:rsidP="00146C35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 w:rsidRPr="003A2818">
              <w:rPr>
                <w:sz w:val="22"/>
                <w:szCs w:val="22"/>
              </w:rPr>
              <w:t>атериал, из которого изготовлено изделие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46C35" w:rsidRPr="00693B1C" w:rsidRDefault="00146C35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2D5492" w:rsidRPr="00693B1C" w:rsidTr="00146C35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D5492" w:rsidRPr="003A2818" w:rsidRDefault="002D549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3A2818">
              <w:rPr>
                <w:sz w:val="22"/>
                <w:szCs w:val="22"/>
              </w:rPr>
              <w:t>SCTID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D5492" w:rsidRDefault="002D5492" w:rsidP="002D5492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3A2818">
              <w:rPr>
                <w:sz w:val="22"/>
                <w:szCs w:val="22"/>
              </w:rPr>
              <w:t>од по номенклатуре клинических терминов</w:t>
            </w:r>
            <w:r>
              <w:rPr>
                <w:sz w:val="22"/>
                <w:szCs w:val="22"/>
              </w:rPr>
              <w:t xml:space="preserve"> </w:t>
            </w:r>
            <w:r w:rsidRPr="003A2818">
              <w:rPr>
                <w:sz w:val="22"/>
                <w:szCs w:val="22"/>
              </w:rPr>
              <w:t>SNOMED CT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D5492" w:rsidRPr="00693B1C" w:rsidRDefault="002D549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D5492" w:rsidRPr="00693B1C" w:rsidRDefault="002D549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5492" w:rsidRPr="00693B1C" w:rsidRDefault="002D549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2D5492" w:rsidRPr="00693B1C" w:rsidTr="00146C35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D5492" w:rsidRPr="003A2818" w:rsidRDefault="002D5492" w:rsidP="00AB30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3A2818">
              <w:rPr>
                <w:sz w:val="22"/>
                <w:szCs w:val="22"/>
              </w:rPr>
              <w:t>ORDER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D5492" w:rsidRDefault="002D5492" w:rsidP="002D5492">
            <w:pPr>
              <w:ind w:firstLine="0"/>
              <w:rPr>
                <w:sz w:val="22"/>
                <w:szCs w:val="22"/>
              </w:rPr>
            </w:pPr>
            <w:r w:rsidRPr="003A2818">
              <w:rPr>
                <w:sz w:val="22"/>
                <w:szCs w:val="22"/>
              </w:rPr>
              <w:t>Порядок сортировки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D5492" w:rsidRPr="00693B1C" w:rsidRDefault="002D549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D5492" w:rsidRPr="00693B1C" w:rsidRDefault="002D549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D5492" w:rsidRPr="00693B1C" w:rsidRDefault="002D5492" w:rsidP="00AB303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146C35" w:rsidRDefault="00146C35" w:rsidP="003A2818">
      <w:pPr>
        <w:ind w:firstLine="0"/>
        <w:rPr>
          <w:b/>
          <w:lang w:eastAsia="ar-SA"/>
        </w:rPr>
      </w:pPr>
    </w:p>
    <w:p w:rsidR="000534EF" w:rsidRPr="003C0914" w:rsidRDefault="000534EF" w:rsidP="003C0914">
      <w:pPr>
        <w:pStyle w:val="2"/>
        <w:numPr>
          <w:ilvl w:val="0"/>
          <w:numId w:val="10"/>
        </w:numPr>
        <w:spacing w:before="240" w:after="0" w:line="360" w:lineRule="auto"/>
        <w:ind w:left="284" w:hanging="283"/>
        <w:jc w:val="center"/>
        <w:rPr>
          <w:sz w:val="22"/>
          <w:szCs w:val="22"/>
        </w:rPr>
      </w:pPr>
      <w:bookmarkStart w:id="150" w:name="_Toc132903413"/>
      <w:r w:rsidRPr="003C0914">
        <w:rPr>
          <w:sz w:val="22"/>
          <w:szCs w:val="22"/>
        </w:rPr>
        <w:t xml:space="preserve">127. </w:t>
      </w:r>
      <w:r w:rsidR="00F14B23" w:rsidRPr="00F14B23">
        <w:rPr>
          <w:sz w:val="22"/>
          <w:szCs w:val="22"/>
        </w:rPr>
        <w:t xml:space="preserve"> </w:t>
      </w:r>
      <w:r w:rsidRPr="003C0914">
        <w:rPr>
          <w:sz w:val="22"/>
          <w:szCs w:val="22"/>
        </w:rPr>
        <w:t>Классификатор причин отказа в оплате медицинской помощи (F014)</w:t>
      </w:r>
      <w:bookmarkEnd w:id="150"/>
      <w:r w:rsidRPr="003C0914">
        <w:rPr>
          <w:sz w:val="22"/>
          <w:szCs w:val="22"/>
        </w:rPr>
        <w:t xml:space="preserve"> </w:t>
      </w:r>
    </w:p>
    <w:p w:rsidR="000534EF" w:rsidRPr="002D5492" w:rsidRDefault="000534EF" w:rsidP="000534EF">
      <w:pPr>
        <w:ind w:firstLine="0"/>
        <w:rPr>
          <w:lang w:eastAsia="ar-SA"/>
        </w:rPr>
      </w:pPr>
      <w:r w:rsidRPr="002D5492">
        <w:rPr>
          <w:sz w:val="22"/>
          <w:szCs w:val="22"/>
        </w:rPr>
        <w:t>Атрибуты</w:t>
      </w:r>
      <w:r w:rsidRPr="000534EF">
        <w:rPr>
          <w:sz w:val="22"/>
          <w:szCs w:val="22"/>
        </w:rPr>
        <w:t xml:space="preserve"> </w:t>
      </w:r>
      <w:r w:rsidRPr="002D5492">
        <w:rPr>
          <w:sz w:val="22"/>
          <w:szCs w:val="22"/>
        </w:rPr>
        <w:t>элемента</w:t>
      </w:r>
      <w:r w:rsidRPr="000534EF">
        <w:rPr>
          <w:sz w:val="22"/>
          <w:szCs w:val="22"/>
        </w:rPr>
        <w:t xml:space="preserve">       </w:t>
      </w:r>
      <w:r>
        <w:rPr>
          <w:sz w:val="22"/>
          <w:szCs w:val="22"/>
          <w:lang w:val="en-US"/>
        </w:rPr>
        <w:t>F</w:t>
      </w:r>
      <w:r>
        <w:rPr>
          <w:sz w:val="22"/>
          <w:szCs w:val="22"/>
        </w:rPr>
        <w:t>014</w:t>
      </w:r>
      <w:r w:rsidRPr="002D5492">
        <w:rPr>
          <w:sz w:val="22"/>
          <w:szCs w:val="22"/>
        </w:rPr>
        <w:t xml:space="preserve"> – </w:t>
      </w:r>
      <w:r w:rsidRPr="000534EF">
        <w:rPr>
          <w:sz w:val="22"/>
          <w:szCs w:val="22"/>
        </w:rPr>
        <w:t>OplOtk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084"/>
        <w:gridCol w:w="2175"/>
        <w:gridCol w:w="1971"/>
        <w:gridCol w:w="788"/>
        <w:gridCol w:w="2101"/>
      </w:tblGrid>
      <w:tr w:rsidR="000534EF" w:rsidRPr="00693B1C" w:rsidTr="000534EF">
        <w:trPr>
          <w:trHeight w:val="657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693B1C" w:rsidRDefault="000534EF" w:rsidP="000534E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693B1C" w:rsidRDefault="000534EF" w:rsidP="000534E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693B1C" w:rsidRDefault="000534EF" w:rsidP="000534E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693B1C" w:rsidRDefault="000534EF" w:rsidP="000534E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34EF" w:rsidRPr="00693B1C" w:rsidRDefault="000534EF" w:rsidP="000534E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0534EF" w:rsidRPr="00693B1C" w:rsidTr="000534EF">
        <w:trPr>
          <w:trHeight w:val="186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983477" w:rsidRDefault="000534EF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t>Kod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693B1C" w:rsidRDefault="000534EF" w:rsidP="000534EF">
            <w:pPr>
              <w:ind w:firstLine="0"/>
              <w:jc w:val="left"/>
              <w:rPr>
                <w:sz w:val="22"/>
                <w:szCs w:val="22"/>
              </w:rPr>
            </w:pPr>
            <w:r>
              <w:t>Код ошибки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693B1C" w:rsidRDefault="000534EF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693B1C" w:rsidRDefault="000534EF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34EF" w:rsidRPr="00693B1C" w:rsidRDefault="000534EF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0534EF" w:rsidRPr="00693B1C" w:rsidTr="000534EF">
        <w:trPr>
          <w:trHeight w:val="186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Default="000534EF" w:rsidP="000534EF">
            <w:pPr>
              <w:pStyle w:val="afd"/>
              <w:keepLines/>
              <w:spacing w:line="360" w:lineRule="auto"/>
            </w:pPr>
            <w:r>
              <w:t>IDVID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Default="000534EF" w:rsidP="000534EF">
            <w:pPr>
              <w:ind w:firstLine="0"/>
              <w:jc w:val="left"/>
            </w:pPr>
            <w:r>
              <w:t>Код вида контроля, резервное поле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0534EF" w:rsidRDefault="000534EF" w:rsidP="000534E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534EF" w:rsidRPr="000534EF" w:rsidRDefault="000534EF" w:rsidP="000534E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34EF" w:rsidRPr="000534EF" w:rsidRDefault="000534EF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7D0C87" w:rsidRPr="00693B1C" w:rsidTr="000534EF">
        <w:trPr>
          <w:trHeight w:val="186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Default="007D0C87" w:rsidP="000534EF">
            <w:pPr>
              <w:pStyle w:val="afd"/>
              <w:keepLines/>
              <w:spacing w:line="360" w:lineRule="auto"/>
            </w:pPr>
            <w:r w:rsidRPr="007D0C87">
              <w:t>name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Default="007D0C87" w:rsidP="000534EF">
            <w:pPr>
              <w:ind w:firstLine="0"/>
              <w:jc w:val="left"/>
            </w:pPr>
            <w:r>
              <w:t>Наименование причины отказа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Pr="000534EF" w:rsidRDefault="007D0C87" w:rsidP="000534E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Pr="00693B1C" w:rsidRDefault="007D0C87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D0C87" w:rsidRPr="000534EF" w:rsidRDefault="007D0C87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7D0C87" w:rsidRPr="00693B1C" w:rsidTr="000534EF">
        <w:trPr>
          <w:trHeight w:val="186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Pr="007D0C87" w:rsidRDefault="007D0C87" w:rsidP="000534EF">
            <w:pPr>
              <w:pStyle w:val="afd"/>
              <w:keepLines/>
              <w:spacing w:line="360" w:lineRule="auto"/>
            </w:pPr>
            <w:r>
              <w:t>Osn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Default="007D0C87" w:rsidP="000534EF">
            <w:pPr>
              <w:ind w:firstLine="0"/>
              <w:jc w:val="left"/>
            </w:pPr>
            <w:r>
              <w:t>Основание отказа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Pr="000534EF" w:rsidRDefault="007D0C87" w:rsidP="000534E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Pr="00693B1C" w:rsidRDefault="007D0C87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D0C87" w:rsidRPr="000534EF" w:rsidRDefault="007D0C87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7D0C87" w:rsidRPr="00693B1C" w:rsidTr="000534EF">
        <w:trPr>
          <w:trHeight w:val="186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Default="007D0C87" w:rsidP="000534EF">
            <w:pPr>
              <w:pStyle w:val="afd"/>
              <w:keepLines/>
              <w:spacing w:line="360" w:lineRule="auto"/>
            </w:pPr>
            <w:r w:rsidRPr="007D0C87">
              <w:t>comment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Default="007D0C87" w:rsidP="000534EF">
            <w:pPr>
              <w:ind w:firstLine="0"/>
              <w:jc w:val="left"/>
            </w:pPr>
            <w:r>
              <w:t>Служебный комментарий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Pr="000534EF" w:rsidRDefault="007D0C87" w:rsidP="000534E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D0C87" w:rsidRPr="00693B1C" w:rsidRDefault="007D0C87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D0C87" w:rsidRPr="000534EF" w:rsidRDefault="007D0C87" w:rsidP="000534E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0534EF" w:rsidRDefault="000534EF" w:rsidP="003A2818">
      <w:pPr>
        <w:ind w:firstLine="0"/>
        <w:rPr>
          <w:b/>
          <w:lang w:eastAsia="ar-SA"/>
        </w:rPr>
      </w:pPr>
    </w:p>
    <w:p w:rsidR="008E41F3" w:rsidRDefault="008E41F3" w:rsidP="008E41F3">
      <w:pPr>
        <w:pStyle w:val="2"/>
        <w:numPr>
          <w:ilvl w:val="0"/>
          <w:numId w:val="10"/>
        </w:numPr>
        <w:spacing w:before="240" w:after="0" w:line="360" w:lineRule="auto"/>
        <w:ind w:left="284" w:hanging="283"/>
        <w:jc w:val="center"/>
        <w:rPr>
          <w:sz w:val="22"/>
          <w:szCs w:val="22"/>
        </w:rPr>
      </w:pPr>
      <w:bookmarkStart w:id="151" w:name="_Toc132903414"/>
      <w:r w:rsidRPr="008E41F3">
        <w:rPr>
          <w:sz w:val="22"/>
          <w:szCs w:val="22"/>
        </w:rPr>
        <w:t>128.</w:t>
      </w:r>
      <w:r w:rsidR="00F14B23" w:rsidRPr="00F14B23">
        <w:rPr>
          <w:sz w:val="22"/>
          <w:szCs w:val="22"/>
        </w:rPr>
        <w:t xml:space="preserve"> </w:t>
      </w:r>
      <w:r w:rsidRPr="008E41F3">
        <w:rPr>
          <w:sz w:val="22"/>
          <w:szCs w:val="22"/>
        </w:rPr>
        <w:t xml:space="preserve"> 1.2.643.5.1.13.13.99.2.546</w:t>
      </w:r>
      <w:r w:rsidR="006F0B55">
        <w:rPr>
          <w:sz w:val="22"/>
          <w:szCs w:val="22"/>
          <w:lang w:val="en-US"/>
        </w:rPr>
        <w:t xml:space="preserve"> </w:t>
      </w:r>
      <w:r w:rsidRPr="008E41F3">
        <w:rPr>
          <w:sz w:val="22"/>
          <w:szCs w:val="22"/>
        </w:rPr>
        <w:t xml:space="preserve"> TNM. Стадирование злокачественных опухолей </w:t>
      </w:r>
      <w:r w:rsidRPr="005D3928">
        <w:rPr>
          <w:sz w:val="22"/>
          <w:szCs w:val="22"/>
        </w:rPr>
        <w:t>(</w:t>
      </w:r>
      <w:r>
        <w:rPr>
          <w:sz w:val="22"/>
          <w:szCs w:val="22"/>
        </w:rPr>
        <w:t>12</w:t>
      </w:r>
      <w:r w:rsidRPr="008E41F3">
        <w:rPr>
          <w:sz w:val="22"/>
          <w:szCs w:val="22"/>
        </w:rPr>
        <w:t>8</w:t>
      </w:r>
      <w:r w:rsidRPr="005D3928">
        <w:rPr>
          <w:sz w:val="22"/>
          <w:szCs w:val="22"/>
        </w:rPr>
        <w:t>)</w:t>
      </w:r>
      <w:bookmarkEnd w:id="151"/>
    </w:p>
    <w:p w:rsidR="008E41F3" w:rsidRPr="002D5492" w:rsidRDefault="008E41F3" w:rsidP="008E41F3">
      <w:pPr>
        <w:ind w:firstLine="0"/>
        <w:rPr>
          <w:lang w:eastAsia="ar-SA"/>
        </w:rPr>
      </w:pPr>
      <w:r w:rsidRPr="002D5492">
        <w:rPr>
          <w:sz w:val="22"/>
          <w:szCs w:val="22"/>
        </w:rPr>
        <w:t>Атрибуты</w:t>
      </w:r>
      <w:r w:rsidRPr="002D5492">
        <w:rPr>
          <w:sz w:val="22"/>
          <w:szCs w:val="22"/>
          <w:lang w:val="en-US"/>
        </w:rPr>
        <w:t xml:space="preserve"> </w:t>
      </w:r>
      <w:r w:rsidRPr="002D5492">
        <w:rPr>
          <w:sz w:val="22"/>
          <w:szCs w:val="22"/>
        </w:rPr>
        <w:t>элемента</w:t>
      </w:r>
      <w:r w:rsidRPr="002D5492">
        <w:rPr>
          <w:sz w:val="22"/>
          <w:szCs w:val="22"/>
          <w:lang w:val="en-US"/>
        </w:rPr>
        <w:t xml:space="preserve">       </w:t>
      </w:r>
      <w:r w:rsidRPr="002D5492">
        <w:rPr>
          <w:sz w:val="22"/>
          <w:szCs w:val="22"/>
        </w:rPr>
        <w:t>mz</w:t>
      </w:r>
      <w:r>
        <w:rPr>
          <w:sz w:val="22"/>
          <w:szCs w:val="22"/>
          <w:lang w:val="en-US"/>
        </w:rPr>
        <w:t>546</w:t>
      </w:r>
      <w:r w:rsidRPr="002D5492">
        <w:rPr>
          <w:sz w:val="22"/>
          <w:szCs w:val="22"/>
        </w:rPr>
        <w:t xml:space="preserve"> – </w:t>
      </w:r>
      <w:r>
        <w:rPr>
          <w:sz w:val="22"/>
          <w:szCs w:val="22"/>
          <w:lang w:val="en-US"/>
        </w:rPr>
        <w:t>szo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887"/>
        <w:gridCol w:w="2033"/>
        <w:gridCol w:w="1817"/>
        <w:gridCol w:w="772"/>
        <w:gridCol w:w="2610"/>
      </w:tblGrid>
      <w:tr w:rsidR="008E41F3" w:rsidRPr="00693B1C" w:rsidTr="0023268A">
        <w:trPr>
          <w:trHeight w:val="657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8E41F3" w:rsidRPr="00693B1C" w:rsidTr="0023268A">
        <w:trPr>
          <w:trHeight w:val="186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983477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A2818">
              <w:rPr>
                <w:sz w:val="22"/>
                <w:szCs w:val="22"/>
              </w:rPr>
              <w:t>ID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ind w:firstLine="0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8E41F3" w:rsidRPr="00693B1C" w:rsidTr="0023268A">
        <w:trPr>
          <w:trHeight w:val="122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983477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8E41F3">
              <w:rPr>
                <w:sz w:val="22"/>
                <w:szCs w:val="22"/>
              </w:rPr>
              <w:t>ShortNameOfTopography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77335E" w:rsidRDefault="004300E5" w:rsidP="008E41F3">
            <w:pPr>
              <w:ind w:firstLine="0"/>
              <w:jc w:val="left"/>
              <w:rPr>
                <w:sz w:val="22"/>
                <w:szCs w:val="22"/>
              </w:rPr>
            </w:pPr>
            <w:r w:rsidRPr="00FF6240">
              <w:rPr>
                <w:sz w:val="22"/>
                <w:szCs w:val="22"/>
              </w:rPr>
              <w:t>Краткое наименование топографии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1F3" w:rsidRPr="00693B1C" w:rsidRDefault="006F0B55" w:rsidP="006F0B55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6F0B55">
              <w:rPr>
                <w:sz w:val="22"/>
                <w:szCs w:val="22"/>
                <w:lang w:eastAsia="ar-SA"/>
              </w:rPr>
              <w:t xml:space="preserve">соответствует уникальному идентификатору записи справочника «МКБ-О-3 Топография» (OID: 1.2.643.5.1.13.13.11.1487) </w:t>
            </w:r>
          </w:p>
        </w:tc>
      </w:tr>
      <w:tr w:rsidR="008E41F3" w:rsidRPr="00693B1C" w:rsidTr="0023268A">
        <w:trPr>
          <w:trHeight w:val="122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983477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8E41F3">
              <w:rPr>
                <w:sz w:val="22"/>
                <w:szCs w:val="22"/>
              </w:rPr>
              <w:lastRenderedPageBreak/>
              <w:t>ICDOTopography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8E41F3" w:rsidRDefault="008E41F3" w:rsidP="008E41F3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МКБ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8E41F3" w:rsidRPr="00693B1C" w:rsidTr="0023268A">
        <w:trPr>
          <w:trHeight w:val="122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3A2818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E41F3">
              <w:rPr>
                <w:sz w:val="22"/>
                <w:szCs w:val="22"/>
              </w:rPr>
              <w:t>Morphology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3A2818" w:rsidRDefault="006F0B55" w:rsidP="008E41F3">
            <w:pPr>
              <w:ind w:firstLine="0"/>
              <w:jc w:val="left"/>
              <w:rPr>
                <w:sz w:val="22"/>
                <w:szCs w:val="22"/>
              </w:rPr>
            </w:pPr>
            <w:r w:rsidRPr="006F0B55">
              <w:rPr>
                <w:sz w:val="22"/>
                <w:szCs w:val="22"/>
              </w:rPr>
              <w:t>Гистологическая группа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4300E5" w:rsidRPr="00693B1C" w:rsidTr="0023268A">
        <w:trPr>
          <w:trHeight w:val="122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00E5" w:rsidRPr="008E41F3" w:rsidRDefault="00EB585C" w:rsidP="008E41F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EB585C">
              <w:rPr>
                <w:sz w:val="22"/>
                <w:szCs w:val="22"/>
              </w:rPr>
              <w:t>Stage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00E5" w:rsidRPr="004300E5" w:rsidRDefault="004300E5" w:rsidP="008E41F3">
            <w:pPr>
              <w:ind w:firstLine="0"/>
              <w:jc w:val="left"/>
              <w:rPr>
                <w:sz w:val="22"/>
                <w:szCs w:val="22"/>
              </w:rPr>
            </w:pPr>
            <w:r w:rsidRPr="004300E5">
              <w:rPr>
                <w:sz w:val="22"/>
                <w:szCs w:val="22"/>
              </w:rPr>
              <w:t>Стадирование по TNM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00E5" w:rsidRPr="00693B1C" w:rsidRDefault="00412C9F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00E5" w:rsidRPr="00693B1C" w:rsidRDefault="00EB585C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0E5" w:rsidRPr="00693B1C" w:rsidRDefault="004300E5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8E41F3" w:rsidRPr="00693B1C" w:rsidTr="0023268A">
        <w:trPr>
          <w:trHeight w:val="122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3A2818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E41F3">
              <w:rPr>
                <w:sz w:val="22"/>
                <w:szCs w:val="22"/>
              </w:rPr>
              <w:t>ID_Tumor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3A2818" w:rsidRDefault="004300E5" w:rsidP="008E41F3">
            <w:pPr>
              <w:ind w:firstLine="0"/>
              <w:rPr>
                <w:sz w:val="22"/>
                <w:szCs w:val="22"/>
              </w:rPr>
            </w:pPr>
            <w:r w:rsidRPr="004300E5">
              <w:rPr>
                <w:sz w:val="22"/>
                <w:szCs w:val="22"/>
              </w:rPr>
              <w:t>Код Tumor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1F3" w:rsidRPr="00693B1C" w:rsidRDefault="006F0B55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6F0B55">
              <w:rPr>
                <w:sz w:val="22"/>
                <w:szCs w:val="22"/>
                <w:lang w:eastAsia="ar-SA"/>
              </w:rPr>
              <w:t>соответствует уникальному идентификатору записи справочника «TNM. Описание категорий» (OID: 1.2.643.5.1.13.13.99.2.547)</w:t>
            </w:r>
          </w:p>
        </w:tc>
      </w:tr>
      <w:tr w:rsidR="008E41F3" w:rsidRPr="00693B1C" w:rsidTr="0023268A">
        <w:trPr>
          <w:trHeight w:val="122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E41F3">
              <w:rPr>
                <w:sz w:val="22"/>
                <w:szCs w:val="22"/>
              </w:rPr>
              <w:t>Tumor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3A2818" w:rsidRDefault="004300E5" w:rsidP="008E41F3">
            <w:pPr>
              <w:ind w:firstLine="0"/>
              <w:jc w:val="left"/>
              <w:rPr>
                <w:sz w:val="22"/>
                <w:szCs w:val="22"/>
              </w:rPr>
            </w:pPr>
            <w:r w:rsidRPr="008E41F3">
              <w:rPr>
                <w:sz w:val="22"/>
                <w:szCs w:val="22"/>
              </w:rPr>
              <w:t>Tumor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8E41F3" w:rsidRPr="00693B1C" w:rsidTr="0023268A">
        <w:trPr>
          <w:trHeight w:val="122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3A2818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E41F3">
              <w:rPr>
                <w:sz w:val="22"/>
                <w:szCs w:val="22"/>
              </w:rPr>
              <w:t>Nodus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Default="004300E5" w:rsidP="008E41F3">
            <w:pPr>
              <w:ind w:firstLine="0"/>
              <w:rPr>
                <w:sz w:val="22"/>
                <w:szCs w:val="22"/>
              </w:rPr>
            </w:pPr>
            <w:r w:rsidRPr="008E41F3">
              <w:rPr>
                <w:sz w:val="22"/>
                <w:szCs w:val="22"/>
              </w:rPr>
              <w:t>Nodus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8E41F3" w:rsidRPr="00693B1C" w:rsidTr="0023268A">
        <w:trPr>
          <w:trHeight w:val="122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3A2818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E41F3">
              <w:rPr>
                <w:sz w:val="22"/>
                <w:szCs w:val="22"/>
              </w:rPr>
              <w:t>ID_Nodus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Default="004300E5" w:rsidP="008E41F3">
            <w:pPr>
              <w:ind w:firstLine="0"/>
              <w:rPr>
                <w:sz w:val="22"/>
                <w:szCs w:val="22"/>
              </w:rPr>
            </w:pPr>
            <w:r w:rsidRPr="004300E5">
              <w:rPr>
                <w:sz w:val="22"/>
                <w:szCs w:val="22"/>
              </w:rPr>
              <w:t>Код Nodus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1F3" w:rsidRPr="006F0B55" w:rsidRDefault="006F0B55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6F0B55">
              <w:rPr>
                <w:sz w:val="22"/>
                <w:szCs w:val="22"/>
                <w:lang w:eastAsia="ar-SA"/>
              </w:rPr>
              <w:t>соответствует уникальному идентификатору записи справочника «TNM. Описание категорий» (O</w:t>
            </w:r>
            <w:r>
              <w:rPr>
                <w:sz w:val="22"/>
                <w:szCs w:val="22"/>
                <w:lang w:eastAsia="ar-SA"/>
              </w:rPr>
              <w:t>ID: 1.2.643.5.1.13.13.99.2.547)</w:t>
            </w:r>
          </w:p>
        </w:tc>
      </w:tr>
      <w:tr w:rsidR="008E41F3" w:rsidRPr="00693B1C" w:rsidTr="0023268A">
        <w:trPr>
          <w:trHeight w:val="122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8E41F3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E41F3">
              <w:rPr>
                <w:sz w:val="22"/>
                <w:szCs w:val="22"/>
              </w:rPr>
              <w:t>Metastasis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Default="004300E5" w:rsidP="008E41F3">
            <w:pPr>
              <w:ind w:firstLine="0"/>
              <w:rPr>
                <w:sz w:val="22"/>
                <w:szCs w:val="22"/>
              </w:rPr>
            </w:pPr>
            <w:r w:rsidRPr="004300E5">
              <w:rPr>
                <w:sz w:val="22"/>
                <w:szCs w:val="22"/>
              </w:rPr>
              <w:t>Metastasis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412C9F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8E41F3" w:rsidRPr="00693B1C" w:rsidTr="0023268A">
        <w:trPr>
          <w:trHeight w:val="122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8E41F3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E41F3">
              <w:rPr>
                <w:sz w:val="22"/>
                <w:szCs w:val="22"/>
              </w:rPr>
              <w:t>ID_Metastasis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Default="004300E5" w:rsidP="008E41F3">
            <w:pPr>
              <w:ind w:firstLine="0"/>
              <w:rPr>
                <w:sz w:val="22"/>
                <w:szCs w:val="22"/>
              </w:rPr>
            </w:pPr>
            <w:r w:rsidRPr="004300E5">
              <w:rPr>
                <w:sz w:val="22"/>
                <w:szCs w:val="22"/>
              </w:rPr>
              <w:t>Код Metastasis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412C9F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1F3" w:rsidRPr="00693B1C" w:rsidRDefault="00553AE6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53AE6">
              <w:rPr>
                <w:sz w:val="22"/>
                <w:szCs w:val="22"/>
                <w:lang w:eastAsia="ar-SA"/>
              </w:rPr>
              <w:t>соответствует уникальному идентификатору записи справочника «TNM. Описание категорий» (OID: 1.2.643.5.1.13.13.99.2.547);</w:t>
            </w:r>
          </w:p>
        </w:tc>
      </w:tr>
      <w:tr w:rsidR="008E41F3" w:rsidRPr="00693B1C" w:rsidTr="0023268A">
        <w:trPr>
          <w:trHeight w:val="122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8E41F3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E41F3">
              <w:rPr>
                <w:sz w:val="22"/>
                <w:szCs w:val="22"/>
              </w:rPr>
              <w:t>Addition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Default="004300E5" w:rsidP="008E41F3">
            <w:pPr>
              <w:ind w:firstLine="0"/>
              <w:rPr>
                <w:sz w:val="22"/>
                <w:szCs w:val="22"/>
              </w:rPr>
            </w:pPr>
            <w:r w:rsidRPr="004300E5">
              <w:rPr>
                <w:sz w:val="22"/>
                <w:szCs w:val="22"/>
              </w:rPr>
              <w:t>Дополнительная информация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412C9F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8E41F3" w:rsidRPr="00693B1C" w:rsidTr="0023268A">
        <w:trPr>
          <w:trHeight w:val="122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8E41F3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E41F3">
              <w:rPr>
                <w:sz w:val="22"/>
                <w:szCs w:val="22"/>
              </w:rPr>
              <w:t>ID_Addition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Default="004300E5" w:rsidP="008E41F3">
            <w:pPr>
              <w:ind w:firstLine="0"/>
              <w:rPr>
                <w:sz w:val="22"/>
                <w:szCs w:val="22"/>
              </w:rPr>
            </w:pPr>
            <w:r w:rsidRPr="004300E5">
              <w:rPr>
                <w:sz w:val="22"/>
                <w:szCs w:val="22"/>
              </w:rPr>
              <w:t>Код дополнительной информации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412C9F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41F3" w:rsidRPr="00553AE6" w:rsidRDefault="00553AE6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553AE6">
              <w:rPr>
                <w:sz w:val="22"/>
                <w:szCs w:val="22"/>
                <w:lang w:eastAsia="ar-SA"/>
              </w:rPr>
              <w:t xml:space="preserve">соответствует уникальному идентификатору записи справочника «TNM. </w:t>
            </w:r>
            <w:r w:rsidRPr="00553AE6">
              <w:rPr>
                <w:sz w:val="22"/>
                <w:szCs w:val="22"/>
                <w:lang w:eastAsia="ar-SA"/>
              </w:rPr>
              <w:lastRenderedPageBreak/>
              <w:t>Описание категорий» (O</w:t>
            </w:r>
            <w:r>
              <w:rPr>
                <w:sz w:val="22"/>
                <w:szCs w:val="22"/>
                <w:lang w:eastAsia="ar-SA"/>
              </w:rPr>
              <w:t>ID: 1.2.643.5.1.13.13.99.2.547)</w:t>
            </w:r>
          </w:p>
        </w:tc>
      </w:tr>
      <w:tr w:rsidR="008E41F3" w:rsidRPr="00693B1C" w:rsidTr="0023268A">
        <w:trPr>
          <w:trHeight w:val="122"/>
        </w:trPr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8E41F3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E41F3">
              <w:rPr>
                <w:sz w:val="22"/>
                <w:szCs w:val="22"/>
              </w:rPr>
              <w:lastRenderedPageBreak/>
              <w:t>Classification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Default="004300E5" w:rsidP="008E41F3">
            <w:pPr>
              <w:ind w:firstLine="0"/>
              <w:rPr>
                <w:sz w:val="22"/>
                <w:szCs w:val="22"/>
              </w:rPr>
            </w:pPr>
            <w:r w:rsidRPr="004300E5">
              <w:rPr>
                <w:sz w:val="22"/>
                <w:szCs w:val="22"/>
              </w:rPr>
              <w:t>Вид классификации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412C9F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E41F3" w:rsidRPr="00693B1C" w:rsidRDefault="008E41F3" w:rsidP="008E41F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3AE6" w:rsidRPr="00553AE6" w:rsidRDefault="00553AE6" w:rsidP="00553AE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53AE6">
              <w:rPr>
                <w:sz w:val="22"/>
                <w:szCs w:val="22"/>
                <w:lang w:eastAsia="ar-SA"/>
              </w:rPr>
              <w:t xml:space="preserve">Возможные виды классификации: </w:t>
            </w:r>
          </w:p>
          <w:p w:rsidR="00553AE6" w:rsidRPr="00553AE6" w:rsidRDefault="00553AE6" w:rsidP="00553AE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53AE6">
              <w:rPr>
                <w:sz w:val="22"/>
                <w:szCs w:val="22"/>
                <w:lang w:eastAsia="ar-SA"/>
              </w:rPr>
              <w:t xml:space="preserve">1 – клиническая, </w:t>
            </w:r>
          </w:p>
          <w:p w:rsidR="00553AE6" w:rsidRPr="00553AE6" w:rsidRDefault="00553AE6" w:rsidP="00553AE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53AE6">
              <w:rPr>
                <w:sz w:val="22"/>
                <w:szCs w:val="22"/>
                <w:lang w:eastAsia="ar-SA"/>
              </w:rPr>
              <w:t>2 – патологоанатомическая,</w:t>
            </w:r>
          </w:p>
          <w:p w:rsidR="008E41F3" w:rsidRPr="00693B1C" w:rsidRDefault="00553AE6" w:rsidP="00553AE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53AE6">
              <w:rPr>
                <w:sz w:val="22"/>
                <w:szCs w:val="22"/>
                <w:lang w:eastAsia="ar-SA"/>
              </w:rPr>
              <w:t>3 – клиническая и патологоанатомическая</w:t>
            </w:r>
            <w:proofErr w:type="gramStart"/>
            <w:r w:rsidRPr="00553AE6">
              <w:rPr>
                <w:sz w:val="22"/>
                <w:szCs w:val="22"/>
                <w:lang w:eastAsia="ar-SA"/>
              </w:rPr>
              <w:t>.;</w:t>
            </w:r>
            <w:proofErr w:type="gramEnd"/>
          </w:p>
        </w:tc>
      </w:tr>
    </w:tbl>
    <w:p w:rsidR="000534EF" w:rsidRDefault="000534EF" w:rsidP="003A2818">
      <w:pPr>
        <w:ind w:firstLine="0"/>
        <w:rPr>
          <w:b/>
          <w:lang w:eastAsia="ar-SA"/>
        </w:rPr>
      </w:pPr>
    </w:p>
    <w:p w:rsidR="00AE191F" w:rsidRDefault="00AE191F" w:rsidP="00AE191F">
      <w:pPr>
        <w:pStyle w:val="2"/>
        <w:numPr>
          <w:ilvl w:val="0"/>
          <w:numId w:val="10"/>
        </w:numPr>
        <w:spacing w:before="240" w:after="0" w:line="360" w:lineRule="auto"/>
        <w:ind w:left="284" w:hanging="283"/>
        <w:jc w:val="center"/>
        <w:rPr>
          <w:sz w:val="22"/>
          <w:szCs w:val="22"/>
        </w:rPr>
      </w:pPr>
      <w:bookmarkStart w:id="152" w:name="_Toc132903415"/>
      <w:r w:rsidRPr="00AE191F">
        <w:rPr>
          <w:sz w:val="22"/>
          <w:szCs w:val="22"/>
        </w:rPr>
        <w:t>129.</w:t>
      </w:r>
      <w:r w:rsidR="00F14B23">
        <w:rPr>
          <w:sz w:val="22"/>
          <w:szCs w:val="22"/>
          <w:lang w:val="en-US"/>
        </w:rPr>
        <w:t xml:space="preserve"> </w:t>
      </w:r>
      <w:r w:rsidRPr="00AE191F">
        <w:rPr>
          <w:sz w:val="22"/>
          <w:szCs w:val="22"/>
        </w:rPr>
        <w:t xml:space="preserve"> 1.2.643.5.1.13.13.99.2.547</w:t>
      </w:r>
      <w:r w:rsidR="006F0B55">
        <w:rPr>
          <w:sz w:val="22"/>
          <w:szCs w:val="22"/>
          <w:lang w:val="en-US"/>
        </w:rPr>
        <w:t xml:space="preserve"> </w:t>
      </w:r>
      <w:r w:rsidRPr="00AE191F">
        <w:rPr>
          <w:sz w:val="22"/>
          <w:szCs w:val="22"/>
        </w:rPr>
        <w:t xml:space="preserve"> TNM. Описание категорий</w:t>
      </w:r>
      <w:r w:rsidRPr="008E41F3">
        <w:rPr>
          <w:sz w:val="22"/>
          <w:szCs w:val="22"/>
        </w:rPr>
        <w:t xml:space="preserve"> </w:t>
      </w:r>
      <w:r w:rsidRPr="005D3928">
        <w:rPr>
          <w:sz w:val="22"/>
          <w:szCs w:val="22"/>
        </w:rPr>
        <w:t>(</w:t>
      </w:r>
      <w:r>
        <w:rPr>
          <w:sz w:val="22"/>
          <w:szCs w:val="22"/>
        </w:rPr>
        <w:t>129</w:t>
      </w:r>
      <w:r w:rsidRPr="005D3928">
        <w:rPr>
          <w:sz w:val="22"/>
          <w:szCs w:val="22"/>
        </w:rPr>
        <w:t>)</w:t>
      </w:r>
      <w:bookmarkEnd w:id="152"/>
    </w:p>
    <w:p w:rsidR="00AE191F" w:rsidRPr="002D5492" w:rsidRDefault="00AE191F" w:rsidP="00AE191F">
      <w:pPr>
        <w:ind w:firstLine="0"/>
        <w:rPr>
          <w:lang w:eastAsia="ar-SA"/>
        </w:rPr>
      </w:pPr>
      <w:r w:rsidRPr="002D5492">
        <w:rPr>
          <w:sz w:val="22"/>
          <w:szCs w:val="22"/>
        </w:rPr>
        <w:t>Атрибуты</w:t>
      </w:r>
      <w:r w:rsidRPr="002D5492">
        <w:rPr>
          <w:sz w:val="22"/>
          <w:szCs w:val="22"/>
          <w:lang w:val="en-US"/>
        </w:rPr>
        <w:t xml:space="preserve"> </w:t>
      </w:r>
      <w:r w:rsidRPr="002D5492">
        <w:rPr>
          <w:sz w:val="22"/>
          <w:szCs w:val="22"/>
        </w:rPr>
        <w:t>элемента</w:t>
      </w:r>
      <w:r w:rsidRPr="002D5492">
        <w:rPr>
          <w:sz w:val="22"/>
          <w:szCs w:val="22"/>
          <w:lang w:val="en-US"/>
        </w:rPr>
        <w:t xml:space="preserve">       </w:t>
      </w:r>
      <w:r w:rsidRPr="002D5492">
        <w:rPr>
          <w:sz w:val="22"/>
          <w:szCs w:val="22"/>
        </w:rPr>
        <w:t>mz</w:t>
      </w:r>
      <w:r>
        <w:rPr>
          <w:sz w:val="22"/>
          <w:szCs w:val="22"/>
          <w:lang w:val="en-US"/>
        </w:rPr>
        <w:t>54</w:t>
      </w:r>
      <w:r>
        <w:rPr>
          <w:sz w:val="22"/>
          <w:szCs w:val="22"/>
        </w:rPr>
        <w:t>7</w:t>
      </w:r>
      <w:r w:rsidRPr="002D5492">
        <w:rPr>
          <w:sz w:val="22"/>
          <w:szCs w:val="22"/>
        </w:rPr>
        <w:t xml:space="preserve"> – </w:t>
      </w:r>
      <w:r>
        <w:rPr>
          <w:sz w:val="22"/>
          <w:szCs w:val="22"/>
          <w:lang w:val="en-US"/>
        </w:rPr>
        <w:t>cat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932"/>
        <w:gridCol w:w="2066"/>
        <w:gridCol w:w="1852"/>
        <w:gridCol w:w="775"/>
        <w:gridCol w:w="2494"/>
      </w:tblGrid>
      <w:tr w:rsidR="00AE191F" w:rsidRPr="00693B1C" w:rsidTr="0023268A">
        <w:trPr>
          <w:trHeight w:val="657"/>
        </w:trPr>
        <w:tc>
          <w:tcPr>
            <w:tcW w:w="2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AE191F" w:rsidRPr="00693B1C" w:rsidTr="0023268A">
        <w:trPr>
          <w:trHeight w:val="186"/>
        </w:trPr>
        <w:tc>
          <w:tcPr>
            <w:tcW w:w="2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983477" w:rsidRDefault="00AE191F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A2818">
              <w:rPr>
                <w:sz w:val="22"/>
                <w:szCs w:val="22"/>
              </w:rPr>
              <w:t>ID</w:t>
            </w:r>
          </w:p>
        </w:tc>
        <w:tc>
          <w:tcPr>
            <w:tcW w:w="2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ind w:firstLine="0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</w:p>
        </w:tc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AE191F" w:rsidRPr="00693B1C" w:rsidTr="0023268A">
        <w:trPr>
          <w:trHeight w:val="122"/>
        </w:trPr>
        <w:tc>
          <w:tcPr>
            <w:tcW w:w="2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983477" w:rsidRDefault="00AE191F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8E41F3">
              <w:rPr>
                <w:sz w:val="22"/>
                <w:szCs w:val="22"/>
              </w:rPr>
              <w:t>ShortNameOfTopography</w:t>
            </w:r>
          </w:p>
        </w:tc>
        <w:tc>
          <w:tcPr>
            <w:tcW w:w="2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77335E" w:rsidRDefault="00FF6240" w:rsidP="00F3530B">
            <w:pPr>
              <w:ind w:firstLine="0"/>
              <w:jc w:val="left"/>
              <w:rPr>
                <w:sz w:val="22"/>
                <w:szCs w:val="22"/>
              </w:rPr>
            </w:pPr>
            <w:r w:rsidRPr="00FF6240">
              <w:rPr>
                <w:sz w:val="22"/>
                <w:szCs w:val="22"/>
              </w:rPr>
              <w:t>Краткое наименование топографии</w:t>
            </w:r>
          </w:p>
        </w:tc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AE191F" w:rsidRPr="00693B1C" w:rsidTr="0023268A">
        <w:trPr>
          <w:trHeight w:val="122"/>
        </w:trPr>
        <w:tc>
          <w:tcPr>
            <w:tcW w:w="2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983477" w:rsidRDefault="00AE191F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8E41F3">
              <w:rPr>
                <w:sz w:val="22"/>
                <w:szCs w:val="22"/>
              </w:rPr>
              <w:t>ICDOTopography</w:t>
            </w:r>
          </w:p>
        </w:tc>
        <w:tc>
          <w:tcPr>
            <w:tcW w:w="2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8E41F3" w:rsidRDefault="004300E5" w:rsidP="00F3530B">
            <w:pPr>
              <w:ind w:firstLine="0"/>
              <w:jc w:val="left"/>
              <w:rPr>
                <w:sz w:val="22"/>
                <w:szCs w:val="22"/>
              </w:rPr>
            </w:pPr>
            <w:r w:rsidRPr="004300E5">
              <w:rPr>
                <w:sz w:val="22"/>
                <w:szCs w:val="22"/>
              </w:rPr>
              <w:t>МКБ-О Топография</w:t>
            </w:r>
          </w:p>
        </w:tc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191F" w:rsidRPr="00693B1C" w:rsidRDefault="00AE191F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191F" w:rsidRPr="00693B1C" w:rsidRDefault="00553AE6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53AE6">
              <w:rPr>
                <w:sz w:val="22"/>
                <w:szCs w:val="22"/>
                <w:lang w:eastAsia="ar-SA"/>
              </w:rPr>
              <w:t>Топографический код МКБ-О-3 из справочника "Международная классификация болезней – Онкология (3 издание). Топографические коды" (OID 1.2.643.5.1.13.13.11.1487)</w:t>
            </w:r>
          </w:p>
        </w:tc>
      </w:tr>
      <w:tr w:rsidR="00F3530B" w:rsidRPr="00693B1C" w:rsidTr="0023268A">
        <w:trPr>
          <w:trHeight w:val="122"/>
        </w:trPr>
        <w:tc>
          <w:tcPr>
            <w:tcW w:w="2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8E41F3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F3530B">
              <w:rPr>
                <w:sz w:val="22"/>
                <w:szCs w:val="22"/>
              </w:rPr>
              <w:t>Morphology</w:t>
            </w:r>
          </w:p>
        </w:tc>
        <w:tc>
          <w:tcPr>
            <w:tcW w:w="2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553AE6" w:rsidRDefault="00553AE6" w:rsidP="00F3530B">
            <w:pPr>
              <w:ind w:firstLine="0"/>
              <w:jc w:val="lef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Гистологическая группа</w:t>
            </w:r>
          </w:p>
        </w:tc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F3530B" w:rsidRPr="00693B1C" w:rsidTr="0023268A">
        <w:trPr>
          <w:trHeight w:val="122"/>
        </w:trPr>
        <w:tc>
          <w:tcPr>
            <w:tcW w:w="2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3A2818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E191F">
              <w:rPr>
                <w:sz w:val="22"/>
                <w:szCs w:val="22"/>
              </w:rPr>
              <w:t>Category</w:t>
            </w:r>
          </w:p>
        </w:tc>
        <w:tc>
          <w:tcPr>
            <w:tcW w:w="2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3A2818" w:rsidRDefault="00553AE6" w:rsidP="00F3530B">
            <w:pPr>
              <w:ind w:firstLine="0"/>
              <w:jc w:val="left"/>
              <w:rPr>
                <w:sz w:val="22"/>
                <w:szCs w:val="22"/>
              </w:rPr>
            </w:pPr>
            <w:r w:rsidRPr="00553AE6">
              <w:rPr>
                <w:sz w:val="22"/>
                <w:szCs w:val="22"/>
              </w:rPr>
              <w:t>Категория</w:t>
            </w:r>
          </w:p>
        </w:tc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F3530B" w:rsidRPr="00693B1C" w:rsidTr="0023268A">
        <w:trPr>
          <w:trHeight w:val="122"/>
        </w:trPr>
        <w:tc>
          <w:tcPr>
            <w:tcW w:w="2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3A2818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E191F">
              <w:rPr>
                <w:sz w:val="22"/>
                <w:szCs w:val="22"/>
              </w:rPr>
              <w:t>CategoryDescription</w:t>
            </w:r>
          </w:p>
        </w:tc>
        <w:tc>
          <w:tcPr>
            <w:tcW w:w="2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3A2818" w:rsidRDefault="00F3530B" w:rsidP="00F3530B">
            <w:pPr>
              <w:ind w:firstLine="0"/>
              <w:rPr>
                <w:sz w:val="22"/>
                <w:szCs w:val="22"/>
              </w:rPr>
            </w:pPr>
            <w:r w:rsidRPr="00412C9F">
              <w:rPr>
                <w:sz w:val="22"/>
                <w:szCs w:val="22"/>
              </w:rPr>
              <w:t>Описание категорий</w:t>
            </w:r>
          </w:p>
        </w:tc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F3530B" w:rsidRPr="00693B1C" w:rsidTr="0023268A">
        <w:trPr>
          <w:trHeight w:val="122"/>
        </w:trPr>
        <w:tc>
          <w:tcPr>
            <w:tcW w:w="2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E191F">
              <w:rPr>
                <w:sz w:val="22"/>
                <w:szCs w:val="22"/>
              </w:rPr>
              <w:t>Classification</w:t>
            </w:r>
          </w:p>
        </w:tc>
        <w:tc>
          <w:tcPr>
            <w:tcW w:w="2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3A2818" w:rsidRDefault="00F3530B" w:rsidP="00F3530B">
            <w:pPr>
              <w:ind w:firstLine="0"/>
              <w:jc w:val="left"/>
              <w:rPr>
                <w:sz w:val="22"/>
                <w:szCs w:val="22"/>
              </w:rPr>
            </w:pPr>
            <w:r w:rsidRPr="00412C9F">
              <w:rPr>
                <w:sz w:val="22"/>
                <w:szCs w:val="22"/>
              </w:rPr>
              <w:t>Вид классификации</w:t>
            </w:r>
          </w:p>
        </w:tc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3AE6" w:rsidRPr="00553AE6" w:rsidRDefault="00553AE6" w:rsidP="00553AE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53AE6">
              <w:rPr>
                <w:sz w:val="22"/>
                <w:szCs w:val="22"/>
                <w:lang w:eastAsia="ar-SA"/>
              </w:rPr>
              <w:t xml:space="preserve">1 – клиническая, </w:t>
            </w:r>
          </w:p>
          <w:p w:rsidR="00553AE6" w:rsidRPr="00553AE6" w:rsidRDefault="00553AE6" w:rsidP="00553AE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53AE6">
              <w:rPr>
                <w:sz w:val="22"/>
                <w:szCs w:val="22"/>
                <w:lang w:eastAsia="ar-SA"/>
              </w:rPr>
              <w:t>2 – патологоанатомическая,</w:t>
            </w:r>
          </w:p>
          <w:p w:rsidR="00F3530B" w:rsidRPr="00693B1C" w:rsidRDefault="00553AE6" w:rsidP="00553AE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53AE6">
              <w:rPr>
                <w:sz w:val="22"/>
                <w:szCs w:val="22"/>
                <w:lang w:eastAsia="ar-SA"/>
              </w:rPr>
              <w:lastRenderedPageBreak/>
              <w:t>3 – клиническая и патологоанатомическая</w:t>
            </w:r>
            <w:proofErr w:type="gramStart"/>
            <w:r w:rsidRPr="00553AE6">
              <w:rPr>
                <w:sz w:val="22"/>
                <w:szCs w:val="22"/>
                <w:lang w:eastAsia="ar-SA"/>
              </w:rPr>
              <w:t>.;</w:t>
            </w:r>
            <w:proofErr w:type="gramEnd"/>
          </w:p>
        </w:tc>
      </w:tr>
    </w:tbl>
    <w:p w:rsidR="00AE191F" w:rsidRPr="00BD7602" w:rsidRDefault="00AE191F" w:rsidP="003A2818">
      <w:pPr>
        <w:ind w:firstLine="0"/>
        <w:rPr>
          <w:b/>
          <w:lang w:eastAsia="ar-SA"/>
        </w:rPr>
      </w:pPr>
    </w:p>
    <w:p w:rsidR="00F3530B" w:rsidRDefault="00F3530B" w:rsidP="00DD03BD">
      <w:pPr>
        <w:pStyle w:val="2"/>
        <w:numPr>
          <w:ilvl w:val="0"/>
          <w:numId w:val="10"/>
        </w:numPr>
        <w:spacing w:before="240" w:after="0" w:line="360" w:lineRule="auto"/>
        <w:ind w:left="284" w:hanging="283"/>
        <w:jc w:val="center"/>
        <w:rPr>
          <w:sz w:val="22"/>
          <w:szCs w:val="22"/>
        </w:rPr>
      </w:pPr>
      <w:bookmarkStart w:id="153" w:name="_Toc132903416"/>
      <w:r w:rsidRPr="00AE191F">
        <w:rPr>
          <w:sz w:val="22"/>
          <w:szCs w:val="22"/>
        </w:rPr>
        <w:t>1</w:t>
      </w:r>
      <w:r w:rsidR="00F14B23" w:rsidRPr="00DD03BD">
        <w:rPr>
          <w:sz w:val="22"/>
          <w:szCs w:val="22"/>
        </w:rPr>
        <w:t>30</w:t>
      </w:r>
      <w:r w:rsidRPr="00AE191F">
        <w:rPr>
          <w:sz w:val="22"/>
          <w:szCs w:val="22"/>
        </w:rPr>
        <w:t xml:space="preserve">. </w:t>
      </w:r>
      <w:r w:rsidR="00F14B23" w:rsidRPr="00DD03BD">
        <w:rPr>
          <w:sz w:val="22"/>
          <w:szCs w:val="22"/>
        </w:rPr>
        <w:t xml:space="preserve"> </w:t>
      </w:r>
      <w:r w:rsidR="00DD03BD" w:rsidRPr="00DD03BD">
        <w:rPr>
          <w:sz w:val="22"/>
          <w:szCs w:val="22"/>
        </w:rPr>
        <w:t xml:space="preserve">1.2.643.5.1.13.13.11.1487 </w:t>
      </w:r>
      <w:r w:rsidRPr="00AE191F">
        <w:rPr>
          <w:sz w:val="22"/>
          <w:szCs w:val="22"/>
        </w:rPr>
        <w:t xml:space="preserve">TNM. </w:t>
      </w:r>
      <w:r w:rsidR="00DD03BD" w:rsidRPr="00DD03BD">
        <w:rPr>
          <w:sz w:val="22"/>
          <w:szCs w:val="22"/>
        </w:rPr>
        <w:t>Международная классификация болезней – Онкология (3 издание). Топографические коды</w:t>
      </w:r>
      <w:r w:rsidRPr="008E41F3">
        <w:rPr>
          <w:sz w:val="22"/>
          <w:szCs w:val="22"/>
        </w:rPr>
        <w:t xml:space="preserve"> </w:t>
      </w:r>
      <w:r w:rsidRPr="005D3928">
        <w:rPr>
          <w:sz w:val="22"/>
          <w:szCs w:val="22"/>
        </w:rPr>
        <w:t>(</w:t>
      </w:r>
      <w:r>
        <w:rPr>
          <w:sz w:val="22"/>
          <w:szCs w:val="22"/>
        </w:rPr>
        <w:t>1</w:t>
      </w:r>
      <w:r w:rsidRPr="00DD03BD">
        <w:rPr>
          <w:sz w:val="22"/>
          <w:szCs w:val="22"/>
        </w:rPr>
        <w:t>30</w:t>
      </w:r>
      <w:r w:rsidRPr="005D3928">
        <w:rPr>
          <w:sz w:val="22"/>
          <w:szCs w:val="22"/>
        </w:rPr>
        <w:t>)</w:t>
      </w:r>
      <w:bookmarkEnd w:id="153"/>
    </w:p>
    <w:p w:rsidR="00F3530B" w:rsidRPr="002D5492" w:rsidRDefault="00F3530B" w:rsidP="00F3530B">
      <w:pPr>
        <w:ind w:firstLine="0"/>
        <w:rPr>
          <w:lang w:eastAsia="ar-SA"/>
        </w:rPr>
      </w:pPr>
      <w:r w:rsidRPr="002D5492">
        <w:rPr>
          <w:sz w:val="22"/>
          <w:szCs w:val="22"/>
        </w:rPr>
        <w:t>Атрибуты</w:t>
      </w:r>
      <w:r w:rsidRPr="002D5492">
        <w:rPr>
          <w:sz w:val="22"/>
          <w:szCs w:val="22"/>
          <w:lang w:val="en-US"/>
        </w:rPr>
        <w:t xml:space="preserve"> </w:t>
      </w:r>
      <w:r w:rsidRPr="002D5492">
        <w:rPr>
          <w:sz w:val="22"/>
          <w:szCs w:val="22"/>
        </w:rPr>
        <w:t>элемента</w:t>
      </w:r>
      <w:r w:rsidRPr="002D5492">
        <w:rPr>
          <w:sz w:val="22"/>
          <w:szCs w:val="22"/>
          <w:lang w:val="en-US"/>
        </w:rPr>
        <w:t xml:space="preserve">       </w:t>
      </w:r>
      <w:r w:rsidRPr="00F3530B">
        <w:rPr>
          <w:sz w:val="22"/>
          <w:szCs w:val="22"/>
          <w:lang w:val="en-US"/>
        </w:rPr>
        <w:t>mz1487</w:t>
      </w:r>
      <w:r w:rsidRPr="002D5492">
        <w:rPr>
          <w:sz w:val="22"/>
          <w:szCs w:val="22"/>
        </w:rPr>
        <w:t xml:space="preserve"> – </w:t>
      </w:r>
      <w:r>
        <w:rPr>
          <w:sz w:val="22"/>
          <w:szCs w:val="22"/>
          <w:lang w:val="en-US"/>
        </w:rPr>
        <w:t>tcode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084"/>
        <w:gridCol w:w="2175"/>
        <w:gridCol w:w="1971"/>
        <w:gridCol w:w="788"/>
        <w:gridCol w:w="2101"/>
      </w:tblGrid>
      <w:tr w:rsidR="00F3530B" w:rsidRPr="00693B1C" w:rsidTr="00F3530B">
        <w:trPr>
          <w:trHeight w:val="657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F3530B" w:rsidRPr="00693B1C" w:rsidTr="00F3530B">
        <w:trPr>
          <w:trHeight w:val="186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983477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3A2818">
              <w:rPr>
                <w:sz w:val="22"/>
                <w:szCs w:val="22"/>
              </w:rPr>
              <w:t>ID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14B23" w:rsidP="00F3530B">
            <w:pPr>
              <w:ind w:firstLine="0"/>
              <w:jc w:val="left"/>
              <w:rPr>
                <w:sz w:val="22"/>
                <w:szCs w:val="22"/>
              </w:rPr>
            </w:pPr>
            <w:r w:rsidRPr="00F14B23">
              <w:rPr>
                <w:sz w:val="22"/>
                <w:szCs w:val="22"/>
              </w:rPr>
              <w:t>Уникальный идентификатор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F3530B" w:rsidRPr="00693B1C" w:rsidTr="00F3530B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983477" w:rsidRDefault="00F14B23" w:rsidP="00F3530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F14B23">
              <w:rPr>
                <w:sz w:val="22"/>
                <w:szCs w:val="22"/>
              </w:rPr>
              <w:t>Code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77335E" w:rsidRDefault="00F14B23" w:rsidP="00F3530B">
            <w:pPr>
              <w:ind w:firstLine="0"/>
              <w:jc w:val="left"/>
              <w:rPr>
                <w:sz w:val="22"/>
                <w:szCs w:val="22"/>
              </w:rPr>
            </w:pPr>
            <w:r w:rsidRPr="00F14B23">
              <w:rPr>
                <w:sz w:val="22"/>
                <w:szCs w:val="22"/>
              </w:rPr>
              <w:t>Код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530B" w:rsidRPr="00693B1C" w:rsidRDefault="00DD03BD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D03BD">
              <w:rPr>
                <w:sz w:val="22"/>
                <w:szCs w:val="22"/>
                <w:lang w:eastAsia="ar-SA"/>
              </w:rPr>
              <w:t>содержит трехзначные коды рубрик и четырехзначные коды подрубрик МКБ-О-3 (в записях, соответствующих названиям блоков МКБ-О-3, данное поле остается пустым)</w:t>
            </w:r>
          </w:p>
        </w:tc>
      </w:tr>
      <w:tr w:rsidR="00F3530B" w:rsidRPr="00693B1C" w:rsidTr="00F3530B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983477" w:rsidRDefault="00F14B23" w:rsidP="00F3530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F14B23">
              <w:rPr>
                <w:sz w:val="22"/>
                <w:szCs w:val="22"/>
              </w:rPr>
              <w:t>Name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8E41F3" w:rsidRDefault="00F14B23" w:rsidP="00F3530B">
            <w:pPr>
              <w:ind w:firstLine="0"/>
              <w:jc w:val="left"/>
              <w:rPr>
                <w:sz w:val="22"/>
                <w:szCs w:val="22"/>
              </w:rPr>
            </w:pPr>
            <w:r w:rsidRPr="00F14B23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530B" w:rsidRPr="00ED56BA" w:rsidRDefault="00ED56BA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ED56BA">
              <w:rPr>
                <w:sz w:val="22"/>
                <w:szCs w:val="22"/>
                <w:lang w:eastAsia="ar-SA"/>
              </w:rPr>
              <w:t>содержит названия бло</w:t>
            </w:r>
            <w:r>
              <w:rPr>
                <w:sz w:val="22"/>
                <w:szCs w:val="22"/>
                <w:lang w:eastAsia="ar-SA"/>
              </w:rPr>
              <w:t>ков, рубрик и подрубрик МКБ-О-3</w:t>
            </w:r>
          </w:p>
        </w:tc>
      </w:tr>
      <w:tr w:rsidR="00F14B23" w:rsidRPr="00693B1C" w:rsidTr="00F3530B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14B23" w:rsidRPr="003A2818" w:rsidRDefault="00F14B23" w:rsidP="00F3530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F14B23">
              <w:rPr>
                <w:sz w:val="22"/>
                <w:szCs w:val="22"/>
              </w:rPr>
              <w:t>Parent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14B23" w:rsidRPr="003A2818" w:rsidRDefault="00F14B23" w:rsidP="00F3530B">
            <w:pPr>
              <w:ind w:firstLine="0"/>
              <w:jc w:val="left"/>
              <w:rPr>
                <w:sz w:val="22"/>
                <w:szCs w:val="22"/>
              </w:rPr>
            </w:pPr>
            <w:r w:rsidRPr="00F14B23">
              <w:rPr>
                <w:sz w:val="22"/>
                <w:szCs w:val="22"/>
              </w:rPr>
              <w:t>Код родительской записи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14B23" w:rsidRPr="00693B1C" w:rsidRDefault="00F14B23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14B23" w:rsidRPr="00693B1C" w:rsidRDefault="00F14B23" w:rsidP="006F0B5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4B23" w:rsidRPr="00ED56BA" w:rsidRDefault="00ED56BA" w:rsidP="006F0B55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ED56BA">
              <w:rPr>
                <w:sz w:val="22"/>
                <w:szCs w:val="22"/>
                <w:lang w:eastAsia="ar-SA"/>
              </w:rPr>
              <w:t xml:space="preserve">ссылка на родительскую запись, </w:t>
            </w:r>
            <w:r w:rsidRPr="00ED56BA">
              <w:rPr>
                <w:sz w:val="22"/>
                <w:szCs w:val="22"/>
                <w:lang w:val="en-US" w:eastAsia="ar-SA"/>
              </w:rPr>
              <w:t>ID</w:t>
            </w:r>
            <w:r w:rsidRPr="00ED56BA">
              <w:rPr>
                <w:sz w:val="22"/>
                <w:szCs w:val="22"/>
                <w:lang w:eastAsia="ar-SA"/>
              </w:rPr>
              <w:t xml:space="preserve"> строки предшествующего уровня, к которому относится данная запись, позволяет проследить иерархическую структуру справочника</w:t>
            </w:r>
          </w:p>
        </w:tc>
      </w:tr>
      <w:tr w:rsidR="00F3530B" w:rsidRPr="00693B1C" w:rsidTr="00F3530B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Default="00ED56BA" w:rsidP="00ED56B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ED56BA">
              <w:rPr>
                <w:sz w:val="22"/>
                <w:szCs w:val="22"/>
              </w:rPr>
              <w:lastRenderedPageBreak/>
              <w:t>R</w:t>
            </w:r>
            <w:r>
              <w:rPr>
                <w:sz w:val="22"/>
                <w:szCs w:val="22"/>
                <w:lang w:val="en-US"/>
              </w:rPr>
              <w:t>elated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3A2818" w:rsidRDefault="00ED56BA" w:rsidP="00F3530B">
            <w:pPr>
              <w:ind w:firstLine="0"/>
              <w:jc w:val="left"/>
              <w:rPr>
                <w:sz w:val="22"/>
                <w:szCs w:val="22"/>
              </w:rPr>
            </w:pPr>
            <w:r w:rsidRPr="00ED56BA">
              <w:rPr>
                <w:sz w:val="22"/>
                <w:szCs w:val="22"/>
              </w:rPr>
              <w:t>Дополнительные локализации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3530B" w:rsidRPr="00693B1C" w:rsidRDefault="00F3530B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530B" w:rsidRPr="00693B1C" w:rsidRDefault="00ED56BA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ED56BA">
              <w:rPr>
                <w:sz w:val="22"/>
                <w:szCs w:val="22"/>
                <w:lang w:eastAsia="ar-SA"/>
              </w:rPr>
              <w:t xml:space="preserve">содержит дополнительные перечни топографических локализаций, относящихся к основной локализации, указанной </w:t>
            </w:r>
            <w:proofErr w:type="gramStart"/>
            <w:r w:rsidRPr="00ED56BA">
              <w:rPr>
                <w:sz w:val="22"/>
                <w:szCs w:val="22"/>
                <w:lang w:eastAsia="ar-SA"/>
              </w:rPr>
              <w:t>в</w:t>
            </w:r>
            <w:proofErr w:type="gramEnd"/>
            <w:r w:rsidRPr="00ED56BA">
              <w:rPr>
                <w:sz w:val="22"/>
                <w:szCs w:val="22"/>
                <w:lang w:eastAsia="ar-SA"/>
              </w:rPr>
              <w:t xml:space="preserve"> соответствующей подрубрике МКБ-О-3</w:t>
            </w:r>
          </w:p>
        </w:tc>
      </w:tr>
      <w:tr w:rsidR="00F14B23" w:rsidRPr="00693B1C" w:rsidTr="00F3530B">
        <w:trPr>
          <w:trHeight w:val="122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14B23" w:rsidRPr="003A2818" w:rsidRDefault="00F14B23" w:rsidP="00F3530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F14B23">
              <w:rPr>
                <w:sz w:val="22"/>
                <w:szCs w:val="22"/>
              </w:rPr>
              <w:t>Sort</w:t>
            </w:r>
          </w:p>
        </w:tc>
        <w:tc>
          <w:tcPr>
            <w:tcW w:w="2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14B23" w:rsidRDefault="00F14B23" w:rsidP="00F3530B">
            <w:pPr>
              <w:ind w:firstLine="0"/>
              <w:rPr>
                <w:sz w:val="22"/>
                <w:szCs w:val="22"/>
              </w:rPr>
            </w:pPr>
            <w:r w:rsidRPr="00F14B23">
              <w:rPr>
                <w:sz w:val="22"/>
                <w:szCs w:val="22"/>
              </w:rPr>
              <w:t>Поле сортировки</w:t>
            </w:r>
          </w:p>
        </w:tc>
        <w:tc>
          <w:tcPr>
            <w:tcW w:w="1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14B23" w:rsidRPr="00693B1C" w:rsidRDefault="00F14B23" w:rsidP="00F3530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14B23" w:rsidRPr="00693B1C" w:rsidRDefault="00F14B23" w:rsidP="006F0B5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4B23" w:rsidRPr="00693B1C" w:rsidRDefault="00F14B23" w:rsidP="006F0B5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F3530B" w:rsidRDefault="00F3530B" w:rsidP="00F3530B">
      <w:pPr>
        <w:ind w:firstLine="0"/>
        <w:rPr>
          <w:b/>
          <w:lang w:eastAsia="ar-SA"/>
        </w:rPr>
      </w:pPr>
    </w:p>
    <w:p w:rsidR="00F3530B" w:rsidRPr="00F3530B" w:rsidRDefault="00F3530B" w:rsidP="003A2818">
      <w:pPr>
        <w:ind w:firstLine="0"/>
        <w:rPr>
          <w:b/>
          <w:lang w:val="en-US" w:eastAsia="ar-SA"/>
        </w:rPr>
      </w:pPr>
    </w:p>
    <w:sectPr w:rsidR="00F3530B" w:rsidRPr="00F3530B" w:rsidSect="001A54ED">
      <w:pgSz w:w="11906" w:h="16838" w:code="9"/>
      <w:pgMar w:top="993" w:right="849" w:bottom="993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423F" w:rsidRDefault="002A423F" w:rsidP="00ED197B">
      <w:pPr>
        <w:spacing w:after="0"/>
      </w:pPr>
      <w:r>
        <w:separator/>
      </w:r>
    </w:p>
  </w:endnote>
  <w:endnote w:type="continuationSeparator" w:id="0">
    <w:p w:rsidR="002A423F" w:rsidRDefault="002A423F" w:rsidP="00ED197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cur">
    <w:altName w:val="Times New Roman"/>
    <w:panose1 w:val="00000000000000000000"/>
    <w:charset w:val="00"/>
    <w:family w:val="roman"/>
    <w:notTrueType/>
    <w:pitch w:val="default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423F" w:rsidRDefault="002A423F" w:rsidP="00175C59">
    <w:pPr>
      <w:pStyle w:val="a5"/>
      <w:tabs>
        <w:tab w:val="clear" w:pos="4677"/>
        <w:tab w:val="center" w:pos="4820"/>
      </w:tabs>
      <w:ind w:right="4677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F6184">
      <w:rPr>
        <w:noProof/>
      </w:rPr>
      <w:t>6</w:t>
    </w:r>
    <w:r>
      <w:rPr>
        <w:noProof/>
      </w:rPr>
      <w:fldChar w:fldCharType="end"/>
    </w:r>
  </w:p>
  <w:p w:rsidR="002A423F" w:rsidRDefault="002A423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423F" w:rsidRDefault="002A423F" w:rsidP="00ED197B">
      <w:pPr>
        <w:spacing w:after="0"/>
      </w:pPr>
      <w:r>
        <w:separator/>
      </w:r>
    </w:p>
  </w:footnote>
  <w:footnote w:type="continuationSeparator" w:id="0">
    <w:p w:rsidR="002A423F" w:rsidRDefault="002A423F" w:rsidP="00ED197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423F" w:rsidRDefault="002A423F" w:rsidP="00ED197B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79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93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108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122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36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51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65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80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944" w:hanging="1584"/>
      </w:pPr>
      <w:rPr>
        <w:rFonts w:cs="Times New Roman"/>
      </w:r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4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5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6">
    <w:nsid w:val="00000008"/>
    <w:multiLevelType w:val="singleLevel"/>
    <w:tmpl w:val="00000008"/>
    <w:name w:val="WW8Num8"/>
    <w:lvl w:ilvl="0">
      <w:start w:val="1"/>
      <w:numFmt w:val="decimal"/>
      <w:lvlText w:val="%1"/>
      <w:lvlJc w:val="center"/>
      <w:pPr>
        <w:tabs>
          <w:tab w:val="num" w:pos="720"/>
        </w:tabs>
        <w:ind w:left="57" w:firstLine="170"/>
      </w:pPr>
      <w:rPr>
        <w:rFonts w:cs="Times New Roman"/>
      </w:rPr>
    </w:lvl>
  </w:abstractNum>
  <w:abstractNum w:abstractNumId="7">
    <w:nsid w:val="00000009"/>
    <w:multiLevelType w:val="multilevel"/>
    <w:tmpl w:val="004E1762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cs="Times New Roman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rFonts w:cs="Times New Roman"/>
      </w:rPr>
    </w:lvl>
  </w:abstractNum>
  <w:abstractNum w:abstractNumId="8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9">
    <w:nsid w:val="0000000B"/>
    <w:multiLevelType w:val="single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0">
    <w:nsid w:val="0000000C"/>
    <w:multiLevelType w:val="single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0"/>
        </w:tabs>
        <w:ind w:left="2007" w:hanging="360"/>
      </w:pPr>
      <w:rPr>
        <w:rFonts w:ascii="Symbol" w:hAnsi="Symbol"/>
      </w:rPr>
    </w:lvl>
  </w:abstractNum>
  <w:abstractNum w:abstractNumId="11">
    <w:nsid w:val="0000000D"/>
    <w:multiLevelType w:val="singleLevel"/>
    <w:tmpl w:val="0000000D"/>
    <w:name w:val="WW8Num13"/>
    <w:lvl w:ilvl="0"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2">
    <w:nsid w:val="0000000E"/>
    <w:multiLevelType w:val="single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cs="Times New Roman"/>
      </w:rPr>
    </w:lvl>
  </w:abstractNum>
  <w:abstractNum w:abstractNumId="13">
    <w:nsid w:val="0000000F"/>
    <w:multiLevelType w:val="singleLevel"/>
    <w:tmpl w:val="0000000F"/>
    <w:name w:val="WW8Num15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4">
    <w:nsid w:val="00000010"/>
    <w:multiLevelType w:val="singleLevel"/>
    <w:tmpl w:val="00000010"/>
    <w:name w:val="WW8Num16"/>
    <w:lvl w:ilvl="0">
      <w:start w:val="1"/>
      <w:numFmt w:val="decimal"/>
      <w:lvlText w:val="%1"/>
      <w:lvlJc w:val="center"/>
      <w:pPr>
        <w:tabs>
          <w:tab w:val="num" w:pos="720"/>
        </w:tabs>
        <w:ind w:left="57" w:firstLine="170"/>
      </w:pPr>
      <w:rPr>
        <w:rFonts w:cs="Times New Roman"/>
      </w:rPr>
    </w:lvl>
  </w:abstractNum>
  <w:abstractNum w:abstractNumId="15">
    <w:nsid w:val="071F5650"/>
    <w:multiLevelType w:val="hybridMultilevel"/>
    <w:tmpl w:val="714CD39A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A422B2E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0C0B2D00"/>
    <w:multiLevelType w:val="hybridMultilevel"/>
    <w:tmpl w:val="3A3EB33C"/>
    <w:lvl w:ilvl="0" w:tplc="D1B6A936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11441063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3880E2E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1D240A3"/>
    <w:multiLevelType w:val="multilevel"/>
    <w:tmpl w:val="F7A87A30"/>
    <w:lvl w:ilvl="0">
      <w:start w:val="1"/>
      <w:numFmt w:val="decimal"/>
      <w:lvlText w:val="%1."/>
      <w:lvlJc w:val="right"/>
      <w:pPr>
        <w:ind w:left="502" w:hanging="36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566" w:hanging="1800"/>
      </w:pPr>
      <w:rPr>
        <w:rFonts w:hint="default"/>
      </w:rPr>
    </w:lvl>
  </w:abstractNum>
  <w:abstractNum w:abstractNumId="21">
    <w:nsid w:val="224A1D98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4993129"/>
    <w:multiLevelType w:val="hybridMultilevel"/>
    <w:tmpl w:val="714CD39A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589201F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8655E30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25773CA"/>
    <w:multiLevelType w:val="hybridMultilevel"/>
    <w:tmpl w:val="B5F4DCB0"/>
    <w:lvl w:ilvl="0" w:tplc="4CEEC52A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1F9C1A88">
      <w:start w:val="1"/>
      <w:numFmt w:val="bullet"/>
      <w:lvlText w:val="−"/>
      <w:lvlJc w:val="left"/>
      <w:pPr>
        <w:tabs>
          <w:tab w:val="num" w:pos="2062"/>
        </w:tabs>
        <w:ind w:left="2062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>
    <w:nsid w:val="36947A9E"/>
    <w:multiLevelType w:val="hybridMultilevel"/>
    <w:tmpl w:val="C914A254"/>
    <w:lvl w:ilvl="0" w:tplc="1F9C1A88">
      <w:start w:val="1"/>
      <w:numFmt w:val="bullet"/>
      <w:lvlText w:val="−"/>
      <w:lvlJc w:val="left"/>
      <w:pPr>
        <w:tabs>
          <w:tab w:val="num" w:pos="1287"/>
        </w:tabs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7">
    <w:nsid w:val="3AA32D45"/>
    <w:multiLevelType w:val="hybridMultilevel"/>
    <w:tmpl w:val="8E9EEF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477F0857"/>
    <w:multiLevelType w:val="hybridMultilevel"/>
    <w:tmpl w:val="5B705BD4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CC31000"/>
    <w:multiLevelType w:val="hybridMultilevel"/>
    <w:tmpl w:val="714CD39A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2722A40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2BE1AF9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4185BFF"/>
    <w:multiLevelType w:val="hybridMultilevel"/>
    <w:tmpl w:val="0CB627D0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3">
    <w:nsid w:val="56B8114B"/>
    <w:multiLevelType w:val="hybridMultilevel"/>
    <w:tmpl w:val="714CD39A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78A0D38"/>
    <w:multiLevelType w:val="hybridMultilevel"/>
    <w:tmpl w:val="BCC0B6F2"/>
    <w:lvl w:ilvl="0" w:tplc="4CEEC52A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>
    <w:nsid w:val="58207B4F"/>
    <w:multiLevelType w:val="hybridMultilevel"/>
    <w:tmpl w:val="714CD39A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C277C60"/>
    <w:multiLevelType w:val="multilevel"/>
    <w:tmpl w:val="2D1E26E0"/>
    <w:lvl w:ilvl="0">
      <w:start w:val="2"/>
      <w:numFmt w:val="decimal"/>
      <w:lvlText w:val="%1."/>
      <w:lvlJc w:val="right"/>
      <w:pPr>
        <w:ind w:left="502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566" w:hanging="1800"/>
      </w:pPr>
      <w:rPr>
        <w:rFonts w:hint="default"/>
      </w:rPr>
    </w:lvl>
  </w:abstractNum>
  <w:abstractNum w:abstractNumId="37">
    <w:nsid w:val="650077A6"/>
    <w:multiLevelType w:val="hybridMultilevel"/>
    <w:tmpl w:val="FA7AADA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>
    <w:nsid w:val="6595632E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6D84965"/>
    <w:multiLevelType w:val="hybridMultilevel"/>
    <w:tmpl w:val="F89E6352"/>
    <w:lvl w:ilvl="0" w:tplc="4CEEC52A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1F9C1A88">
      <w:start w:val="1"/>
      <w:numFmt w:val="bullet"/>
      <w:lvlText w:val="−"/>
      <w:lvlJc w:val="left"/>
      <w:pPr>
        <w:tabs>
          <w:tab w:val="num" w:pos="2062"/>
        </w:tabs>
        <w:ind w:left="2062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0">
    <w:nsid w:val="6BFB57BF"/>
    <w:multiLevelType w:val="hybridMultilevel"/>
    <w:tmpl w:val="1A36E998"/>
    <w:lvl w:ilvl="0" w:tplc="1F9C1A88">
      <w:start w:val="1"/>
      <w:numFmt w:val="bullet"/>
      <w:lvlText w:val="−"/>
      <w:lvlJc w:val="left"/>
      <w:pPr>
        <w:tabs>
          <w:tab w:val="num" w:pos="1287"/>
        </w:tabs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1">
    <w:nsid w:val="733C23B6"/>
    <w:multiLevelType w:val="multilevel"/>
    <w:tmpl w:val="6FE4FA42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432"/>
      </w:pPr>
      <w:rPr>
        <w:rFonts w:hint="default"/>
      </w:rPr>
    </w:lvl>
    <w:lvl w:ilvl="2">
      <w:start w:val="1"/>
      <w:numFmt w:val="bullet"/>
      <w:lvlText w:val="−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2">
    <w:nsid w:val="7737405E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D574D9E"/>
    <w:multiLevelType w:val="hybridMultilevel"/>
    <w:tmpl w:val="B648949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34"/>
  </w:num>
  <w:num w:numId="3">
    <w:abstractNumId w:val="27"/>
  </w:num>
  <w:num w:numId="4">
    <w:abstractNumId w:val="41"/>
  </w:num>
  <w:num w:numId="5">
    <w:abstractNumId w:val="26"/>
  </w:num>
  <w:num w:numId="6">
    <w:abstractNumId w:val="25"/>
  </w:num>
  <w:num w:numId="7">
    <w:abstractNumId w:val="39"/>
  </w:num>
  <w:num w:numId="8">
    <w:abstractNumId w:val="40"/>
  </w:num>
  <w:num w:numId="9">
    <w:abstractNumId w:val="20"/>
  </w:num>
  <w:num w:numId="10">
    <w:abstractNumId w:val="18"/>
  </w:num>
  <w:num w:numId="11">
    <w:abstractNumId w:val="36"/>
  </w:num>
  <w:num w:numId="12">
    <w:abstractNumId w:val="41"/>
    <w:lvlOverride w:ilvl="0">
      <w:lvl w:ilvl="0">
        <w:start w:val="1"/>
        <w:numFmt w:val="decimal"/>
        <w:lvlText w:val="%1."/>
        <w:lvlJc w:val="left"/>
        <w:pPr>
          <w:ind w:left="502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1425" w:hanging="432"/>
        </w:pPr>
        <w:rPr>
          <w:rFonts w:hint="default"/>
        </w:rPr>
      </w:lvl>
    </w:lvlOverride>
    <w:lvlOverride w:ilvl="2">
      <w:lvl w:ilvl="2">
        <w:start w:val="1"/>
        <w:numFmt w:val="bullet"/>
        <w:lvlText w:val="−"/>
        <w:lvlJc w:val="left"/>
        <w:pPr>
          <w:ind w:left="1224" w:hanging="504"/>
        </w:pPr>
        <w:rPr>
          <w:rFonts w:ascii="Times New Roman" w:hAnsi="Times New Roman" w:cs="Times New Roman"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3">
    <w:abstractNumId w:val="32"/>
  </w:num>
  <w:num w:numId="14">
    <w:abstractNumId w:val="37"/>
  </w:num>
  <w:num w:numId="15">
    <w:abstractNumId w:val="35"/>
  </w:num>
  <w:num w:numId="16">
    <w:abstractNumId w:val="15"/>
  </w:num>
  <w:num w:numId="17">
    <w:abstractNumId w:val="33"/>
  </w:num>
  <w:num w:numId="18">
    <w:abstractNumId w:val="22"/>
  </w:num>
  <w:num w:numId="19">
    <w:abstractNumId w:val="29"/>
  </w:num>
  <w:num w:numId="20">
    <w:abstractNumId w:val="28"/>
  </w:num>
  <w:num w:numId="21">
    <w:abstractNumId w:val="23"/>
  </w:num>
  <w:num w:numId="22">
    <w:abstractNumId w:val="31"/>
  </w:num>
  <w:num w:numId="23">
    <w:abstractNumId w:val="19"/>
  </w:num>
  <w:num w:numId="24">
    <w:abstractNumId w:val="24"/>
  </w:num>
  <w:num w:numId="25">
    <w:abstractNumId w:val="43"/>
  </w:num>
  <w:num w:numId="26">
    <w:abstractNumId w:val="21"/>
  </w:num>
  <w:num w:numId="27">
    <w:abstractNumId w:val="30"/>
  </w:num>
  <w:num w:numId="28">
    <w:abstractNumId w:val="16"/>
  </w:num>
  <w:num w:numId="29">
    <w:abstractNumId w:val="42"/>
  </w:num>
  <w:num w:numId="30">
    <w:abstractNumId w:val="3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proofState w:grammar="clean"/>
  <w:defaultTabStop w:val="708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55E2"/>
    <w:rsid w:val="0000146F"/>
    <w:rsid w:val="00001DCB"/>
    <w:rsid w:val="00002B0A"/>
    <w:rsid w:val="000037BD"/>
    <w:rsid w:val="00004E76"/>
    <w:rsid w:val="0000732E"/>
    <w:rsid w:val="000103F5"/>
    <w:rsid w:val="00010E22"/>
    <w:rsid w:val="00013E74"/>
    <w:rsid w:val="000154F1"/>
    <w:rsid w:val="00015635"/>
    <w:rsid w:val="00015A88"/>
    <w:rsid w:val="00015E64"/>
    <w:rsid w:val="0001744F"/>
    <w:rsid w:val="00021D21"/>
    <w:rsid w:val="000225CC"/>
    <w:rsid w:val="00022E4F"/>
    <w:rsid w:val="0002395A"/>
    <w:rsid w:val="00024ADE"/>
    <w:rsid w:val="00024E17"/>
    <w:rsid w:val="00026610"/>
    <w:rsid w:val="00027721"/>
    <w:rsid w:val="00030BB9"/>
    <w:rsid w:val="00034440"/>
    <w:rsid w:val="00035A29"/>
    <w:rsid w:val="000368FA"/>
    <w:rsid w:val="00036A93"/>
    <w:rsid w:val="0003789A"/>
    <w:rsid w:val="00042BFA"/>
    <w:rsid w:val="000438B5"/>
    <w:rsid w:val="00051D32"/>
    <w:rsid w:val="000534EF"/>
    <w:rsid w:val="00054DB7"/>
    <w:rsid w:val="00064594"/>
    <w:rsid w:val="00064C62"/>
    <w:rsid w:val="0006514B"/>
    <w:rsid w:val="00067C39"/>
    <w:rsid w:val="000702E6"/>
    <w:rsid w:val="00072030"/>
    <w:rsid w:val="00076E57"/>
    <w:rsid w:val="00081E60"/>
    <w:rsid w:val="000821F4"/>
    <w:rsid w:val="00082DBA"/>
    <w:rsid w:val="0008303D"/>
    <w:rsid w:val="00087738"/>
    <w:rsid w:val="00092DE6"/>
    <w:rsid w:val="000934A2"/>
    <w:rsid w:val="00094583"/>
    <w:rsid w:val="00094B35"/>
    <w:rsid w:val="0009517F"/>
    <w:rsid w:val="0009625C"/>
    <w:rsid w:val="000972B1"/>
    <w:rsid w:val="000A2200"/>
    <w:rsid w:val="000A420C"/>
    <w:rsid w:val="000A4AC4"/>
    <w:rsid w:val="000A4D5C"/>
    <w:rsid w:val="000A5107"/>
    <w:rsid w:val="000B1769"/>
    <w:rsid w:val="000B1B7F"/>
    <w:rsid w:val="000B1D71"/>
    <w:rsid w:val="000B2978"/>
    <w:rsid w:val="000B5632"/>
    <w:rsid w:val="000B5812"/>
    <w:rsid w:val="000B781B"/>
    <w:rsid w:val="000C45B7"/>
    <w:rsid w:val="000C7E39"/>
    <w:rsid w:val="000D0C19"/>
    <w:rsid w:val="000D3C8B"/>
    <w:rsid w:val="000D462E"/>
    <w:rsid w:val="000D645F"/>
    <w:rsid w:val="000D76CD"/>
    <w:rsid w:val="000E007B"/>
    <w:rsid w:val="000E0C7E"/>
    <w:rsid w:val="000E15C1"/>
    <w:rsid w:val="000E1B62"/>
    <w:rsid w:val="000E34DC"/>
    <w:rsid w:val="000E3744"/>
    <w:rsid w:val="000E3F0E"/>
    <w:rsid w:val="000E4866"/>
    <w:rsid w:val="000E4F21"/>
    <w:rsid w:val="000E6663"/>
    <w:rsid w:val="000E6DF1"/>
    <w:rsid w:val="000E7275"/>
    <w:rsid w:val="000F1863"/>
    <w:rsid w:val="000F3C1B"/>
    <w:rsid w:val="000F3F5F"/>
    <w:rsid w:val="000F49D6"/>
    <w:rsid w:val="000F671A"/>
    <w:rsid w:val="00101A96"/>
    <w:rsid w:val="00102CDA"/>
    <w:rsid w:val="00102D5A"/>
    <w:rsid w:val="001052F0"/>
    <w:rsid w:val="00106FB5"/>
    <w:rsid w:val="00114923"/>
    <w:rsid w:val="001201F7"/>
    <w:rsid w:val="00120551"/>
    <w:rsid w:val="001209EA"/>
    <w:rsid w:val="001218A8"/>
    <w:rsid w:val="00124047"/>
    <w:rsid w:val="00127405"/>
    <w:rsid w:val="00130B78"/>
    <w:rsid w:val="00130D0D"/>
    <w:rsid w:val="00131E35"/>
    <w:rsid w:val="00132980"/>
    <w:rsid w:val="00133569"/>
    <w:rsid w:val="001340E2"/>
    <w:rsid w:val="00136BEB"/>
    <w:rsid w:val="00136E6F"/>
    <w:rsid w:val="0014090C"/>
    <w:rsid w:val="001417BE"/>
    <w:rsid w:val="00143D9A"/>
    <w:rsid w:val="00145AB1"/>
    <w:rsid w:val="0014601C"/>
    <w:rsid w:val="00146C35"/>
    <w:rsid w:val="00152186"/>
    <w:rsid w:val="00152D9A"/>
    <w:rsid w:val="00152FE4"/>
    <w:rsid w:val="001539B2"/>
    <w:rsid w:val="001549D3"/>
    <w:rsid w:val="00155D30"/>
    <w:rsid w:val="00156D3A"/>
    <w:rsid w:val="0016000F"/>
    <w:rsid w:val="001615BD"/>
    <w:rsid w:val="00164EDB"/>
    <w:rsid w:val="00170818"/>
    <w:rsid w:val="00170AB7"/>
    <w:rsid w:val="0017241D"/>
    <w:rsid w:val="001732F5"/>
    <w:rsid w:val="00175C59"/>
    <w:rsid w:val="00175E91"/>
    <w:rsid w:val="00176068"/>
    <w:rsid w:val="0017729E"/>
    <w:rsid w:val="0018000D"/>
    <w:rsid w:val="001800F7"/>
    <w:rsid w:val="00180506"/>
    <w:rsid w:val="001809F8"/>
    <w:rsid w:val="00180ED0"/>
    <w:rsid w:val="001822A6"/>
    <w:rsid w:val="0018234F"/>
    <w:rsid w:val="00182B9C"/>
    <w:rsid w:val="00182D85"/>
    <w:rsid w:val="001834D9"/>
    <w:rsid w:val="00184480"/>
    <w:rsid w:val="001847DA"/>
    <w:rsid w:val="001869E2"/>
    <w:rsid w:val="00190D32"/>
    <w:rsid w:val="001930C4"/>
    <w:rsid w:val="00193ADC"/>
    <w:rsid w:val="00193D6F"/>
    <w:rsid w:val="001954D4"/>
    <w:rsid w:val="00195E60"/>
    <w:rsid w:val="00197153"/>
    <w:rsid w:val="001979F8"/>
    <w:rsid w:val="001A16AD"/>
    <w:rsid w:val="001A16C5"/>
    <w:rsid w:val="001A314D"/>
    <w:rsid w:val="001A412C"/>
    <w:rsid w:val="001A4418"/>
    <w:rsid w:val="001A4F14"/>
    <w:rsid w:val="001A5056"/>
    <w:rsid w:val="001A54ED"/>
    <w:rsid w:val="001B22B8"/>
    <w:rsid w:val="001B3C1A"/>
    <w:rsid w:val="001B63C7"/>
    <w:rsid w:val="001C152D"/>
    <w:rsid w:val="001C15EF"/>
    <w:rsid w:val="001C31C1"/>
    <w:rsid w:val="001C3A83"/>
    <w:rsid w:val="001C55BA"/>
    <w:rsid w:val="001C55E2"/>
    <w:rsid w:val="001C58C0"/>
    <w:rsid w:val="001C74C1"/>
    <w:rsid w:val="001D015D"/>
    <w:rsid w:val="001D4CDD"/>
    <w:rsid w:val="001D544C"/>
    <w:rsid w:val="001D5A3E"/>
    <w:rsid w:val="001E1D01"/>
    <w:rsid w:val="001E33DF"/>
    <w:rsid w:val="001E6E0F"/>
    <w:rsid w:val="001E78CE"/>
    <w:rsid w:val="001F01F2"/>
    <w:rsid w:val="001F0D39"/>
    <w:rsid w:val="001F2E8C"/>
    <w:rsid w:val="001F56E2"/>
    <w:rsid w:val="001F70E1"/>
    <w:rsid w:val="00203624"/>
    <w:rsid w:val="00205116"/>
    <w:rsid w:val="002054ED"/>
    <w:rsid w:val="0021063C"/>
    <w:rsid w:val="00210A8B"/>
    <w:rsid w:val="0021393E"/>
    <w:rsid w:val="0021483B"/>
    <w:rsid w:val="002176CB"/>
    <w:rsid w:val="00220772"/>
    <w:rsid w:val="00220E22"/>
    <w:rsid w:val="002210CB"/>
    <w:rsid w:val="002219DB"/>
    <w:rsid w:val="00222303"/>
    <w:rsid w:val="002227D4"/>
    <w:rsid w:val="00223964"/>
    <w:rsid w:val="00224239"/>
    <w:rsid w:val="0022597F"/>
    <w:rsid w:val="00226061"/>
    <w:rsid w:val="00226664"/>
    <w:rsid w:val="002268E9"/>
    <w:rsid w:val="002300F0"/>
    <w:rsid w:val="00231248"/>
    <w:rsid w:val="00231256"/>
    <w:rsid w:val="0023268A"/>
    <w:rsid w:val="002329F7"/>
    <w:rsid w:val="00233867"/>
    <w:rsid w:val="00233A18"/>
    <w:rsid w:val="00235353"/>
    <w:rsid w:val="00237C00"/>
    <w:rsid w:val="00241547"/>
    <w:rsid w:val="00244D76"/>
    <w:rsid w:val="002452DB"/>
    <w:rsid w:val="002456E3"/>
    <w:rsid w:val="002466DB"/>
    <w:rsid w:val="002503F6"/>
    <w:rsid w:val="00250CE6"/>
    <w:rsid w:val="00251632"/>
    <w:rsid w:val="00253E97"/>
    <w:rsid w:val="002545F5"/>
    <w:rsid w:val="002546DA"/>
    <w:rsid w:val="00254E22"/>
    <w:rsid w:val="002556BE"/>
    <w:rsid w:val="00257A56"/>
    <w:rsid w:val="002603B5"/>
    <w:rsid w:val="00263CC2"/>
    <w:rsid w:val="0026436C"/>
    <w:rsid w:val="00264595"/>
    <w:rsid w:val="002646B0"/>
    <w:rsid w:val="0026584F"/>
    <w:rsid w:val="002718E7"/>
    <w:rsid w:val="0027239B"/>
    <w:rsid w:val="00273BC0"/>
    <w:rsid w:val="00274B34"/>
    <w:rsid w:val="0027502D"/>
    <w:rsid w:val="002754F9"/>
    <w:rsid w:val="00275D08"/>
    <w:rsid w:val="00276252"/>
    <w:rsid w:val="00276CCB"/>
    <w:rsid w:val="00277A7C"/>
    <w:rsid w:val="002844F0"/>
    <w:rsid w:val="00286050"/>
    <w:rsid w:val="0028743B"/>
    <w:rsid w:val="00287EA0"/>
    <w:rsid w:val="00291897"/>
    <w:rsid w:val="0029193C"/>
    <w:rsid w:val="00293412"/>
    <w:rsid w:val="0029381E"/>
    <w:rsid w:val="00293B6A"/>
    <w:rsid w:val="002A0ECD"/>
    <w:rsid w:val="002A2984"/>
    <w:rsid w:val="002A2E45"/>
    <w:rsid w:val="002A423F"/>
    <w:rsid w:val="002A4D84"/>
    <w:rsid w:val="002A4E2B"/>
    <w:rsid w:val="002A7B8B"/>
    <w:rsid w:val="002B0652"/>
    <w:rsid w:val="002B25A0"/>
    <w:rsid w:val="002B2FDE"/>
    <w:rsid w:val="002B4286"/>
    <w:rsid w:val="002B4B2A"/>
    <w:rsid w:val="002B5029"/>
    <w:rsid w:val="002B5C8E"/>
    <w:rsid w:val="002B6D09"/>
    <w:rsid w:val="002B783F"/>
    <w:rsid w:val="002C0CD4"/>
    <w:rsid w:val="002C128E"/>
    <w:rsid w:val="002C1640"/>
    <w:rsid w:val="002C1EE3"/>
    <w:rsid w:val="002C32B2"/>
    <w:rsid w:val="002C55FE"/>
    <w:rsid w:val="002C57ED"/>
    <w:rsid w:val="002C628B"/>
    <w:rsid w:val="002C6AF8"/>
    <w:rsid w:val="002C6E3D"/>
    <w:rsid w:val="002C6EC4"/>
    <w:rsid w:val="002C7376"/>
    <w:rsid w:val="002D3946"/>
    <w:rsid w:val="002D3CD4"/>
    <w:rsid w:val="002D5492"/>
    <w:rsid w:val="002D5771"/>
    <w:rsid w:val="002D6950"/>
    <w:rsid w:val="002D7111"/>
    <w:rsid w:val="002D719E"/>
    <w:rsid w:val="002E190F"/>
    <w:rsid w:val="002E2E18"/>
    <w:rsid w:val="002E3DDD"/>
    <w:rsid w:val="002E4A6B"/>
    <w:rsid w:val="002E6663"/>
    <w:rsid w:val="002E6884"/>
    <w:rsid w:val="002E771B"/>
    <w:rsid w:val="002F2189"/>
    <w:rsid w:val="002F3176"/>
    <w:rsid w:val="002F3193"/>
    <w:rsid w:val="002F410D"/>
    <w:rsid w:val="002F6F9E"/>
    <w:rsid w:val="002F7B71"/>
    <w:rsid w:val="00300889"/>
    <w:rsid w:val="00300FBF"/>
    <w:rsid w:val="00301B18"/>
    <w:rsid w:val="00303DAD"/>
    <w:rsid w:val="003057D3"/>
    <w:rsid w:val="00305D59"/>
    <w:rsid w:val="003072DA"/>
    <w:rsid w:val="0030769E"/>
    <w:rsid w:val="00310944"/>
    <w:rsid w:val="0031110C"/>
    <w:rsid w:val="003141B7"/>
    <w:rsid w:val="00314F27"/>
    <w:rsid w:val="00315582"/>
    <w:rsid w:val="00315616"/>
    <w:rsid w:val="00315D2D"/>
    <w:rsid w:val="003173AD"/>
    <w:rsid w:val="003173CE"/>
    <w:rsid w:val="00317FB4"/>
    <w:rsid w:val="003215DD"/>
    <w:rsid w:val="00321731"/>
    <w:rsid w:val="00323968"/>
    <w:rsid w:val="003247FF"/>
    <w:rsid w:val="0032547D"/>
    <w:rsid w:val="00325F2B"/>
    <w:rsid w:val="00326800"/>
    <w:rsid w:val="00326BE6"/>
    <w:rsid w:val="00334371"/>
    <w:rsid w:val="00334A91"/>
    <w:rsid w:val="00341D25"/>
    <w:rsid w:val="00341F38"/>
    <w:rsid w:val="0034230E"/>
    <w:rsid w:val="003439AD"/>
    <w:rsid w:val="003443A1"/>
    <w:rsid w:val="00345149"/>
    <w:rsid w:val="00345FB9"/>
    <w:rsid w:val="003467B7"/>
    <w:rsid w:val="00346FD9"/>
    <w:rsid w:val="00350410"/>
    <w:rsid w:val="00350CB4"/>
    <w:rsid w:val="00352576"/>
    <w:rsid w:val="00354EF1"/>
    <w:rsid w:val="00355D21"/>
    <w:rsid w:val="00357340"/>
    <w:rsid w:val="003579EB"/>
    <w:rsid w:val="0036187D"/>
    <w:rsid w:val="00361CAE"/>
    <w:rsid w:val="00366695"/>
    <w:rsid w:val="00367017"/>
    <w:rsid w:val="0036758A"/>
    <w:rsid w:val="00371A7D"/>
    <w:rsid w:val="0037400D"/>
    <w:rsid w:val="003763B8"/>
    <w:rsid w:val="0038286B"/>
    <w:rsid w:val="003853B4"/>
    <w:rsid w:val="003855B0"/>
    <w:rsid w:val="003858D4"/>
    <w:rsid w:val="00386E0D"/>
    <w:rsid w:val="00387720"/>
    <w:rsid w:val="003906FB"/>
    <w:rsid w:val="003913AC"/>
    <w:rsid w:val="003934F8"/>
    <w:rsid w:val="003949F1"/>
    <w:rsid w:val="00394E05"/>
    <w:rsid w:val="00395E16"/>
    <w:rsid w:val="003A124F"/>
    <w:rsid w:val="003A2818"/>
    <w:rsid w:val="003A560B"/>
    <w:rsid w:val="003A59E1"/>
    <w:rsid w:val="003A641C"/>
    <w:rsid w:val="003A6938"/>
    <w:rsid w:val="003A6D5A"/>
    <w:rsid w:val="003A6EF3"/>
    <w:rsid w:val="003A782A"/>
    <w:rsid w:val="003B1070"/>
    <w:rsid w:val="003C056D"/>
    <w:rsid w:val="003C0914"/>
    <w:rsid w:val="003C0EC5"/>
    <w:rsid w:val="003C2364"/>
    <w:rsid w:val="003C5E26"/>
    <w:rsid w:val="003C63C1"/>
    <w:rsid w:val="003C7583"/>
    <w:rsid w:val="003D0835"/>
    <w:rsid w:val="003D0D89"/>
    <w:rsid w:val="003D4F83"/>
    <w:rsid w:val="003D6013"/>
    <w:rsid w:val="003D6B62"/>
    <w:rsid w:val="003E334D"/>
    <w:rsid w:val="003E4023"/>
    <w:rsid w:val="003E498A"/>
    <w:rsid w:val="003E6DC7"/>
    <w:rsid w:val="003E7BAD"/>
    <w:rsid w:val="003F13CC"/>
    <w:rsid w:val="003F15F2"/>
    <w:rsid w:val="003F2B4F"/>
    <w:rsid w:val="003F2F92"/>
    <w:rsid w:val="003F300D"/>
    <w:rsid w:val="0040023E"/>
    <w:rsid w:val="004014B6"/>
    <w:rsid w:val="0040330F"/>
    <w:rsid w:val="00405623"/>
    <w:rsid w:val="00406E8A"/>
    <w:rsid w:val="0040728D"/>
    <w:rsid w:val="00407596"/>
    <w:rsid w:val="00410418"/>
    <w:rsid w:val="004125D5"/>
    <w:rsid w:val="004128A2"/>
    <w:rsid w:val="00412ABD"/>
    <w:rsid w:val="00412C9F"/>
    <w:rsid w:val="00412FC0"/>
    <w:rsid w:val="00413550"/>
    <w:rsid w:val="00413C67"/>
    <w:rsid w:val="00414E58"/>
    <w:rsid w:val="00414F36"/>
    <w:rsid w:val="00415D1E"/>
    <w:rsid w:val="004166C6"/>
    <w:rsid w:val="00416F4D"/>
    <w:rsid w:val="004204CC"/>
    <w:rsid w:val="004215B0"/>
    <w:rsid w:val="00421675"/>
    <w:rsid w:val="00421E04"/>
    <w:rsid w:val="00421F80"/>
    <w:rsid w:val="00425329"/>
    <w:rsid w:val="004265D5"/>
    <w:rsid w:val="00426705"/>
    <w:rsid w:val="0042742C"/>
    <w:rsid w:val="004300E5"/>
    <w:rsid w:val="00432349"/>
    <w:rsid w:val="00432781"/>
    <w:rsid w:val="004333AC"/>
    <w:rsid w:val="00433E4C"/>
    <w:rsid w:val="004348AF"/>
    <w:rsid w:val="00434D7B"/>
    <w:rsid w:val="004375D5"/>
    <w:rsid w:val="004423AE"/>
    <w:rsid w:val="00442955"/>
    <w:rsid w:val="0044326B"/>
    <w:rsid w:val="004436D2"/>
    <w:rsid w:val="00445BB7"/>
    <w:rsid w:val="00447924"/>
    <w:rsid w:val="00451DD1"/>
    <w:rsid w:val="0045241A"/>
    <w:rsid w:val="004563C8"/>
    <w:rsid w:val="00457EC4"/>
    <w:rsid w:val="00460F95"/>
    <w:rsid w:val="00461CEA"/>
    <w:rsid w:val="004629BE"/>
    <w:rsid w:val="0046347F"/>
    <w:rsid w:val="004638F7"/>
    <w:rsid w:val="00463BC3"/>
    <w:rsid w:val="00464D56"/>
    <w:rsid w:val="0046517E"/>
    <w:rsid w:val="00466356"/>
    <w:rsid w:val="00467BA4"/>
    <w:rsid w:val="004700B0"/>
    <w:rsid w:val="0047042C"/>
    <w:rsid w:val="0047145D"/>
    <w:rsid w:val="00471F33"/>
    <w:rsid w:val="00472607"/>
    <w:rsid w:val="0047305A"/>
    <w:rsid w:val="0047555A"/>
    <w:rsid w:val="00480A09"/>
    <w:rsid w:val="00480CC1"/>
    <w:rsid w:val="004822A5"/>
    <w:rsid w:val="0048326C"/>
    <w:rsid w:val="00483AF4"/>
    <w:rsid w:val="00487B96"/>
    <w:rsid w:val="0049027F"/>
    <w:rsid w:val="004919A5"/>
    <w:rsid w:val="00493177"/>
    <w:rsid w:val="004944BD"/>
    <w:rsid w:val="0049512D"/>
    <w:rsid w:val="004969E3"/>
    <w:rsid w:val="00497266"/>
    <w:rsid w:val="004A1278"/>
    <w:rsid w:val="004A13EF"/>
    <w:rsid w:val="004A23A7"/>
    <w:rsid w:val="004A2497"/>
    <w:rsid w:val="004A4E59"/>
    <w:rsid w:val="004B2180"/>
    <w:rsid w:val="004B2BD8"/>
    <w:rsid w:val="004B3032"/>
    <w:rsid w:val="004B4E7F"/>
    <w:rsid w:val="004B580E"/>
    <w:rsid w:val="004B6BE5"/>
    <w:rsid w:val="004B7104"/>
    <w:rsid w:val="004B7140"/>
    <w:rsid w:val="004B7416"/>
    <w:rsid w:val="004C254E"/>
    <w:rsid w:val="004C3CBE"/>
    <w:rsid w:val="004C4DCB"/>
    <w:rsid w:val="004C5BB9"/>
    <w:rsid w:val="004C74F4"/>
    <w:rsid w:val="004D19EB"/>
    <w:rsid w:val="004D258E"/>
    <w:rsid w:val="004D3208"/>
    <w:rsid w:val="004D3AEE"/>
    <w:rsid w:val="004D3DC3"/>
    <w:rsid w:val="004D56F6"/>
    <w:rsid w:val="004D5B2D"/>
    <w:rsid w:val="004E1211"/>
    <w:rsid w:val="004E3BBA"/>
    <w:rsid w:val="004E46B2"/>
    <w:rsid w:val="004E47C0"/>
    <w:rsid w:val="004E5EBD"/>
    <w:rsid w:val="004E6D8F"/>
    <w:rsid w:val="004E7D93"/>
    <w:rsid w:val="004E7F11"/>
    <w:rsid w:val="004F121F"/>
    <w:rsid w:val="004F222D"/>
    <w:rsid w:val="004F4B3B"/>
    <w:rsid w:val="004F4C1A"/>
    <w:rsid w:val="004F4C73"/>
    <w:rsid w:val="004F4E60"/>
    <w:rsid w:val="004F5ADA"/>
    <w:rsid w:val="004F60B8"/>
    <w:rsid w:val="004F635F"/>
    <w:rsid w:val="004F63C6"/>
    <w:rsid w:val="004F6890"/>
    <w:rsid w:val="005001CD"/>
    <w:rsid w:val="00500D4B"/>
    <w:rsid w:val="005021C7"/>
    <w:rsid w:val="0050241F"/>
    <w:rsid w:val="00502D45"/>
    <w:rsid w:val="00502E42"/>
    <w:rsid w:val="00503623"/>
    <w:rsid w:val="00504DA4"/>
    <w:rsid w:val="0050529E"/>
    <w:rsid w:val="005054D4"/>
    <w:rsid w:val="00507E5A"/>
    <w:rsid w:val="00510C09"/>
    <w:rsid w:val="00511326"/>
    <w:rsid w:val="00511776"/>
    <w:rsid w:val="005128FB"/>
    <w:rsid w:val="00515937"/>
    <w:rsid w:val="00515C59"/>
    <w:rsid w:val="00515EDE"/>
    <w:rsid w:val="005166F1"/>
    <w:rsid w:val="00516E4F"/>
    <w:rsid w:val="0051746F"/>
    <w:rsid w:val="00517848"/>
    <w:rsid w:val="00520F50"/>
    <w:rsid w:val="005234A1"/>
    <w:rsid w:val="00523762"/>
    <w:rsid w:val="00524238"/>
    <w:rsid w:val="005264CC"/>
    <w:rsid w:val="005267AF"/>
    <w:rsid w:val="00526ED0"/>
    <w:rsid w:val="0053005C"/>
    <w:rsid w:val="00532B39"/>
    <w:rsid w:val="00532EC9"/>
    <w:rsid w:val="005331A3"/>
    <w:rsid w:val="00533281"/>
    <w:rsid w:val="005334C0"/>
    <w:rsid w:val="00536AA7"/>
    <w:rsid w:val="00537C92"/>
    <w:rsid w:val="00541F59"/>
    <w:rsid w:val="0054255B"/>
    <w:rsid w:val="00542946"/>
    <w:rsid w:val="00542C7D"/>
    <w:rsid w:val="00543D6B"/>
    <w:rsid w:val="0054635B"/>
    <w:rsid w:val="00546FA2"/>
    <w:rsid w:val="00552906"/>
    <w:rsid w:val="00553AE6"/>
    <w:rsid w:val="00553D27"/>
    <w:rsid w:val="00554ED9"/>
    <w:rsid w:val="0055554E"/>
    <w:rsid w:val="005565AA"/>
    <w:rsid w:val="00560229"/>
    <w:rsid w:val="00560FE6"/>
    <w:rsid w:val="00562097"/>
    <w:rsid w:val="005638C5"/>
    <w:rsid w:val="00563F94"/>
    <w:rsid w:val="00571A55"/>
    <w:rsid w:val="00572032"/>
    <w:rsid w:val="00572206"/>
    <w:rsid w:val="00573327"/>
    <w:rsid w:val="00573E7F"/>
    <w:rsid w:val="00573EFC"/>
    <w:rsid w:val="005742FE"/>
    <w:rsid w:val="0057469B"/>
    <w:rsid w:val="005746B5"/>
    <w:rsid w:val="00574DDB"/>
    <w:rsid w:val="00576210"/>
    <w:rsid w:val="005803AE"/>
    <w:rsid w:val="00581048"/>
    <w:rsid w:val="00585C4E"/>
    <w:rsid w:val="00590167"/>
    <w:rsid w:val="005917DD"/>
    <w:rsid w:val="005958D8"/>
    <w:rsid w:val="00597BA7"/>
    <w:rsid w:val="005A416E"/>
    <w:rsid w:val="005A63C1"/>
    <w:rsid w:val="005B06A4"/>
    <w:rsid w:val="005B1BAC"/>
    <w:rsid w:val="005B2923"/>
    <w:rsid w:val="005B3811"/>
    <w:rsid w:val="005B498A"/>
    <w:rsid w:val="005B616F"/>
    <w:rsid w:val="005B6754"/>
    <w:rsid w:val="005B6808"/>
    <w:rsid w:val="005C018E"/>
    <w:rsid w:val="005C074B"/>
    <w:rsid w:val="005C34D5"/>
    <w:rsid w:val="005C43AA"/>
    <w:rsid w:val="005C602B"/>
    <w:rsid w:val="005C61F8"/>
    <w:rsid w:val="005C7CA8"/>
    <w:rsid w:val="005D1AF7"/>
    <w:rsid w:val="005D3928"/>
    <w:rsid w:val="005D46B3"/>
    <w:rsid w:val="005D5ECF"/>
    <w:rsid w:val="005D63FB"/>
    <w:rsid w:val="005E059D"/>
    <w:rsid w:val="005E1A57"/>
    <w:rsid w:val="005E1CDC"/>
    <w:rsid w:val="005E3909"/>
    <w:rsid w:val="005E5662"/>
    <w:rsid w:val="005E5700"/>
    <w:rsid w:val="005E5C35"/>
    <w:rsid w:val="005E6D28"/>
    <w:rsid w:val="005E7110"/>
    <w:rsid w:val="005E72A6"/>
    <w:rsid w:val="005F3652"/>
    <w:rsid w:val="005F39B7"/>
    <w:rsid w:val="005F448F"/>
    <w:rsid w:val="005F4CD6"/>
    <w:rsid w:val="00601E27"/>
    <w:rsid w:val="00602517"/>
    <w:rsid w:val="006026B2"/>
    <w:rsid w:val="00603ADF"/>
    <w:rsid w:val="00603BDC"/>
    <w:rsid w:val="00604B3C"/>
    <w:rsid w:val="00604C31"/>
    <w:rsid w:val="00606132"/>
    <w:rsid w:val="00606B81"/>
    <w:rsid w:val="0060774C"/>
    <w:rsid w:val="006107D4"/>
    <w:rsid w:val="006130C0"/>
    <w:rsid w:val="00614CA6"/>
    <w:rsid w:val="00614E7A"/>
    <w:rsid w:val="0061503A"/>
    <w:rsid w:val="006159DE"/>
    <w:rsid w:val="00616901"/>
    <w:rsid w:val="00617562"/>
    <w:rsid w:val="00617C5F"/>
    <w:rsid w:val="00617CF4"/>
    <w:rsid w:val="00620207"/>
    <w:rsid w:val="00622AE8"/>
    <w:rsid w:val="00625AF4"/>
    <w:rsid w:val="00626BCE"/>
    <w:rsid w:val="0062768B"/>
    <w:rsid w:val="00630098"/>
    <w:rsid w:val="00631D20"/>
    <w:rsid w:val="00633E50"/>
    <w:rsid w:val="006376A7"/>
    <w:rsid w:val="00637CB9"/>
    <w:rsid w:val="00640AD4"/>
    <w:rsid w:val="006423EE"/>
    <w:rsid w:val="006427DF"/>
    <w:rsid w:val="00642CF6"/>
    <w:rsid w:val="006445A5"/>
    <w:rsid w:val="006449E2"/>
    <w:rsid w:val="00644E99"/>
    <w:rsid w:val="00645202"/>
    <w:rsid w:val="00647000"/>
    <w:rsid w:val="006501CF"/>
    <w:rsid w:val="00651B75"/>
    <w:rsid w:val="00656C0E"/>
    <w:rsid w:val="006618C2"/>
    <w:rsid w:val="00662A97"/>
    <w:rsid w:val="0066591D"/>
    <w:rsid w:val="006667E4"/>
    <w:rsid w:val="00670448"/>
    <w:rsid w:val="00670FB3"/>
    <w:rsid w:val="00673FAE"/>
    <w:rsid w:val="0067447E"/>
    <w:rsid w:val="00674917"/>
    <w:rsid w:val="00675710"/>
    <w:rsid w:val="00675A3B"/>
    <w:rsid w:val="00677661"/>
    <w:rsid w:val="00677EAF"/>
    <w:rsid w:val="006800A8"/>
    <w:rsid w:val="0068250A"/>
    <w:rsid w:val="006825D8"/>
    <w:rsid w:val="00682D6C"/>
    <w:rsid w:val="00685AE2"/>
    <w:rsid w:val="006861B7"/>
    <w:rsid w:val="00686A40"/>
    <w:rsid w:val="00687D2D"/>
    <w:rsid w:val="00690ABA"/>
    <w:rsid w:val="00691494"/>
    <w:rsid w:val="0069231A"/>
    <w:rsid w:val="00692B88"/>
    <w:rsid w:val="00693B1C"/>
    <w:rsid w:val="006955A4"/>
    <w:rsid w:val="006965B4"/>
    <w:rsid w:val="0069676B"/>
    <w:rsid w:val="00697F2A"/>
    <w:rsid w:val="006A1006"/>
    <w:rsid w:val="006A2E29"/>
    <w:rsid w:val="006A3601"/>
    <w:rsid w:val="006A3E11"/>
    <w:rsid w:val="006A4B77"/>
    <w:rsid w:val="006A4B7D"/>
    <w:rsid w:val="006A63E8"/>
    <w:rsid w:val="006B17E7"/>
    <w:rsid w:val="006B5FA4"/>
    <w:rsid w:val="006B641D"/>
    <w:rsid w:val="006C0E3B"/>
    <w:rsid w:val="006C3DC4"/>
    <w:rsid w:val="006D1641"/>
    <w:rsid w:val="006D4162"/>
    <w:rsid w:val="006D63C6"/>
    <w:rsid w:val="006E1E81"/>
    <w:rsid w:val="006E1FA6"/>
    <w:rsid w:val="006E2850"/>
    <w:rsid w:val="006E52BD"/>
    <w:rsid w:val="006E5852"/>
    <w:rsid w:val="006E662F"/>
    <w:rsid w:val="006F0B55"/>
    <w:rsid w:val="006F2812"/>
    <w:rsid w:val="006F6BCE"/>
    <w:rsid w:val="00700550"/>
    <w:rsid w:val="00700F5F"/>
    <w:rsid w:val="0070495A"/>
    <w:rsid w:val="00704A81"/>
    <w:rsid w:val="007053C1"/>
    <w:rsid w:val="00705879"/>
    <w:rsid w:val="0070614A"/>
    <w:rsid w:val="0070674F"/>
    <w:rsid w:val="00710CB6"/>
    <w:rsid w:val="00711126"/>
    <w:rsid w:val="007114F0"/>
    <w:rsid w:val="007117EA"/>
    <w:rsid w:val="00712BD9"/>
    <w:rsid w:val="0071362E"/>
    <w:rsid w:val="0071367F"/>
    <w:rsid w:val="00713E70"/>
    <w:rsid w:val="00717443"/>
    <w:rsid w:val="007174A3"/>
    <w:rsid w:val="007177CE"/>
    <w:rsid w:val="00717997"/>
    <w:rsid w:val="00720325"/>
    <w:rsid w:val="00720BA8"/>
    <w:rsid w:val="00723A81"/>
    <w:rsid w:val="007243EE"/>
    <w:rsid w:val="0072598F"/>
    <w:rsid w:val="00726FD4"/>
    <w:rsid w:val="007272D2"/>
    <w:rsid w:val="00727EF0"/>
    <w:rsid w:val="00731AF0"/>
    <w:rsid w:val="00733682"/>
    <w:rsid w:val="00735B45"/>
    <w:rsid w:val="0074086B"/>
    <w:rsid w:val="00745B6B"/>
    <w:rsid w:val="0074640F"/>
    <w:rsid w:val="0075006B"/>
    <w:rsid w:val="00750199"/>
    <w:rsid w:val="00751FC2"/>
    <w:rsid w:val="007525DC"/>
    <w:rsid w:val="007541EA"/>
    <w:rsid w:val="00757614"/>
    <w:rsid w:val="00757D1C"/>
    <w:rsid w:val="007608E6"/>
    <w:rsid w:val="00760DDE"/>
    <w:rsid w:val="00761A3E"/>
    <w:rsid w:val="0076230B"/>
    <w:rsid w:val="00762E24"/>
    <w:rsid w:val="007633B0"/>
    <w:rsid w:val="0076364C"/>
    <w:rsid w:val="00763E48"/>
    <w:rsid w:val="00764C79"/>
    <w:rsid w:val="00766146"/>
    <w:rsid w:val="00766F20"/>
    <w:rsid w:val="007678F0"/>
    <w:rsid w:val="00772748"/>
    <w:rsid w:val="0077335E"/>
    <w:rsid w:val="0077428C"/>
    <w:rsid w:val="007743E8"/>
    <w:rsid w:val="00786D9A"/>
    <w:rsid w:val="00787B29"/>
    <w:rsid w:val="007939C1"/>
    <w:rsid w:val="00794A71"/>
    <w:rsid w:val="007963FF"/>
    <w:rsid w:val="007A1149"/>
    <w:rsid w:val="007A28EE"/>
    <w:rsid w:val="007A3447"/>
    <w:rsid w:val="007A52EE"/>
    <w:rsid w:val="007B0534"/>
    <w:rsid w:val="007B10CC"/>
    <w:rsid w:val="007B11B3"/>
    <w:rsid w:val="007B19E2"/>
    <w:rsid w:val="007B3488"/>
    <w:rsid w:val="007B397C"/>
    <w:rsid w:val="007B3F41"/>
    <w:rsid w:val="007B4E77"/>
    <w:rsid w:val="007B63C4"/>
    <w:rsid w:val="007B7308"/>
    <w:rsid w:val="007C01D5"/>
    <w:rsid w:val="007C41D2"/>
    <w:rsid w:val="007C5502"/>
    <w:rsid w:val="007C588D"/>
    <w:rsid w:val="007C63EB"/>
    <w:rsid w:val="007C6E3F"/>
    <w:rsid w:val="007C7318"/>
    <w:rsid w:val="007D0378"/>
    <w:rsid w:val="007D0C87"/>
    <w:rsid w:val="007D0D85"/>
    <w:rsid w:val="007D14A2"/>
    <w:rsid w:val="007D3EBA"/>
    <w:rsid w:val="007D497F"/>
    <w:rsid w:val="007D7747"/>
    <w:rsid w:val="007D7CC2"/>
    <w:rsid w:val="007D7D53"/>
    <w:rsid w:val="007E08E5"/>
    <w:rsid w:val="007E3845"/>
    <w:rsid w:val="007E7DF1"/>
    <w:rsid w:val="007F2426"/>
    <w:rsid w:val="007F56B3"/>
    <w:rsid w:val="007F6FFA"/>
    <w:rsid w:val="007F7CD8"/>
    <w:rsid w:val="008001EA"/>
    <w:rsid w:val="008012BB"/>
    <w:rsid w:val="008015B8"/>
    <w:rsid w:val="00801A33"/>
    <w:rsid w:val="00801DD6"/>
    <w:rsid w:val="00803D21"/>
    <w:rsid w:val="0080603E"/>
    <w:rsid w:val="0081028A"/>
    <w:rsid w:val="00810E26"/>
    <w:rsid w:val="00812510"/>
    <w:rsid w:val="008127AF"/>
    <w:rsid w:val="00815A20"/>
    <w:rsid w:val="00816E98"/>
    <w:rsid w:val="008204B5"/>
    <w:rsid w:val="008217DC"/>
    <w:rsid w:val="00825BA0"/>
    <w:rsid w:val="00827808"/>
    <w:rsid w:val="008344A0"/>
    <w:rsid w:val="00835A17"/>
    <w:rsid w:val="00835A53"/>
    <w:rsid w:val="00841A4A"/>
    <w:rsid w:val="00842D04"/>
    <w:rsid w:val="008441CE"/>
    <w:rsid w:val="0084519E"/>
    <w:rsid w:val="008458B1"/>
    <w:rsid w:val="00845907"/>
    <w:rsid w:val="00853E32"/>
    <w:rsid w:val="008544F8"/>
    <w:rsid w:val="00854D81"/>
    <w:rsid w:val="00855032"/>
    <w:rsid w:val="00855DB6"/>
    <w:rsid w:val="0086109A"/>
    <w:rsid w:val="00861105"/>
    <w:rsid w:val="008612E7"/>
    <w:rsid w:val="008629DF"/>
    <w:rsid w:val="008630B2"/>
    <w:rsid w:val="0086367E"/>
    <w:rsid w:val="00864B5D"/>
    <w:rsid w:val="0086521A"/>
    <w:rsid w:val="00867A39"/>
    <w:rsid w:val="00871210"/>
    <w:rsid w:val="0087180F"/>
    <w:rsid w:val="00873D6C"/>
    <w:rsid w:val="008753B9"/>
    <w:rsid w:val="0087721F"/>
    <w:rsid w:val="00877986"/>
    <w:rsid w:val="008820FA"/>
    <w:rsid w:val="008829A5"/>
    <w:rsid w:val="00882D03"/>
    <w:rsid w:val="00882EA4"/>
    <w:rsid w:val="008857A8"/>
    <w:rsid w:val="008866B6"/>
    <w:rsid w:val="00891F5F"/>
    <w:rsid w:val="00893AAF"/>
    <w:rsid w:val="00894378"/>
    <w:rsid w:val="00894AFE"/>
    <w:rsid w:val="0089709F"/>
    <w:rsid w:val="008A006C"/>
    <w:rsid w:val="008A3107"/>
    <w:rsid w:val="008A4AD5"/>
    <w:rsid w:val="008A6894"/>
    <w:rsid w:val="008A6C2A"/>
    <w:rsid w:val="008A7258"/>
    <w:rsid w:val="008A7300"/>
    <w:rsid w:val="008B035C"/>
    <w:rsid w:val="008B21D7"/>
    <w:rsid w:val="008B3DF7"/>
    <w:rsid w:val="008B60B0"/>
    <w:rsid w:val="008B6C23"/>
    <w:rsid w:val="008B7521"/>
    <w:rsid w:val="008C6812"/>
    <w:rsid w:val="008C68E9"/>
    <w:rsid w:val="008C7412"/>
    <w:rsid w:val="008C77E6"/>
    <w:rsid w:val="008D0EB8"/>
    <w:rsid w:val="008D2C1A"/>
    <w:rsid w:val="008D3057"/>
    <w:rsid w:val="008D3397"/>
    <w:rsid w:val="008D49AB"/>
    <w:rsid w:val="008D5E1D"/>
    <w:rsid w:val="008D61BF"/>
    <w:rsid w:val="008D6B7E"/>
    <w:rsid w:val="008D6FA2"/>
    <w:rsid w:val="008D7BEB"/>
    <w:rsid w:val="008E2A7A"/>
    <w:rsid w:val="008E2C14"/>
    <w:rsid w:val="008E3745"/>
    <w:rsid w:val="008E41F3"/>
    <w:rsid w:val="008E5164"/>
    <w:rsid w:val="008E7AB5"/>
    <w:rsid w:val="008F0447"/>
    <w:rsid w:val="008F07B0"/>
    <w:rsid w:val="008F1917"/>
    <w:rsid w:val="008F3C6A"/>
    <w:rsid w:val="008F4DDE"/>
    <w:rsid w:val="008F5040"/>
    <w:rsid w:val="008F797B"/>
    <w:rsid w:val="00903B6E"/>
    <w:rsid w:val="009040B7"/>
    <w:rsid w:val="00907215"/>
    <w:rsid w:val="009074D3"/>
    <w:rsid w:val="00910718"/>
    <w:rsid w:val="00911883"/>
    <w:rsid w:val="00911B0A"/>
    <w:rsid w:val="00912397"/>
    <w:rsid w:val="009148F2"/>
    <w:rsid w:val="009154AC"/>
    <w:rsid w:val="00917344"/>
    <w:rsid w:val="00917396"/>
    <w:rsid w:val="009176EC"/>
    <w:rsid w:val="0091778E"/>
    <w:rsid w:val="0092143D"/>
    <w:rsid w:val="00923164"/>
    <w:rsid w:val="00926BCC"/>
    <w:rsid w:val="00927128"/>
    <w:rsid w:val="0093039B"/>
    <w:rsid w:val="009314F3"/>
    <w:rsid w:val="00931F11"/>
    <w:rsid w:val="00932882"/>
    <w:rsid w:val="00933BD6"/>
    <w:rsid w:val="00934D02"/>
    <w:rsid w:val="009362EB"/>
    <w:rsid w:val="00936776"/>
    <w:rsid w:val="0094109F"/>
    <w:rsid w:val="009416B2"/>
    <w:rsid w:val="00942D1E"/>
    <w:rsid w:val="00943011"/>
    <w:rsid w:val="00944D08"/>
    <w:rsid w:val="00945AF0"/>
    <w:rsid w:val="00945FB4"/>
    <w:rsid w:val="00946B12"/>
    <w:rsid w:val="00952DCC"/>
    <w:rsid w:val="00953B19"/>
    <w:rsid w:val="009551FC"/>
    <w:rsid w:val="0095608E"/>
    <w:rsid w:val="009576F5"/>
    <w:rsid w:val="0096244E"/>
    <w:rsid w:val="00962E5D"/>
    <w:rsid w:val="009664B2"/>
    <w:rsid w:val="00966F9F"/>
    <w:rsid w:val="00967ABC"/>
    <w:rsid w:val="00972479"/>
    <w:rsid w:val="00973FBE"/>
    <w:rsid w:val="00974942"/>
    <w:rsid w:val="00975946"/>
    <w:rsid w:val="00975D9A"/>
    <w:rsid w:val="00976B48"/>
    <w:rsid w:val="00977574"/>
    <w:rsid w:val="00977D8F"/>
    <w:rsid w:val="00977DF8"/>
    <w:rsid w:val="009815B9"/>
    <w:rsid w:val="0098189A"/>
    <w:rsid w:val="00981BFC"/>
    <w:rsid w:val="00982E70"/>
    <w:rsid w:val="00983477"/>
    <w:rsid w:val="00983B1B"/>
    <w:rsid w:val="00984546"/>
    <w:rsid w:val="00986EFE"/>
    <w:rsid w:val="009908D8"/>
    <w:rsid w:val="00992CEF"/>
    <w:rsid w:val="00996137"/>
    <w:rsid w:val="00997554"/>
    <w:rsid w:val="009A295C"/>
    <w:rsid w:val="009A3D6C"/>
    <w:rsid w:val="009A5626"/>
    <w:rsid w:val="009A5983"/>
    <w:rsid w:val="009A5A37"/>
    <w:rsid w:val="009B28EB"/>
    <w:rsid w:val="009B2B44"/>
    <w:rsid w:val="009B53AB"/>
    <w:rsid w:val="009B581F"/>
    <w:rsid w:val="009C0EBE"/>
    <w:rsid w:val="009C3CCF"/>
    <w:rsid w:val="009C5A35"/>
    <w:rsid w:val="009C6005"/>
    <w:rsid w:val="009D17C2"/>
    <w:rsid w:val="009D1883"/>
    <w:rsid w:val="009D246B"/>
    <w:rsid w:val="009D3664"/>
    <w:rsid w:val="009D4A34"/>
    <w:rsid w:val="009D6C5E"/>
    <w:rsid w:val="009D6D8E"/>
    <w:rsid w:val="009D6E50"/>
    <w:rsid w:val="009D79B7"/>
    <w:rsid w:val="009E0075"/>
    <w:rsid w:val="009E04E4"/>
    <w:rsid w:val="009E20DA"/>
    <w:rsid w:val="009E3A39"/>
    <w:rsid w:val="009E529F"/>
    <w:rsid w:val="009E5CEF"/>
    <w:rsid w:val="009E705B"/>
    <w:rsid w:val="009F001E"/>
    <w:rsid w:val="009F0101"/>
    <w:rsid w:val="009F2FE5"/>
    <w:rsid w:val="009F4694"/>
    <w:rsid w:val="009F5EAB"/>
    <w:rsid w:val="009F6184"/>
    <w:rsid w:val="009F703B"/>
    <w:rsid w:val="009F72B9"/>
    <w:rsid w:val="009F7E3F"/>
    <w:rsid w:val="00A003D2"/>
    <w:rsid w:val="00A01671"/>
    <w:rsid w:val="00A01C0F"/>
    <w:rsid w:val="00A0274A"/>
    <w:rsid w:val="00A03A84"/>
    <w:rsid w:val="00A03D43"/>
    <w:rsid w:val="00A0487E"/>
    <w:rsid w:val="00A071BF"/>
    <w:rsid w:val="00A13741"/>
    <w:rsid w:val="00A13DD3"/>
    <w:rsid w:val="00A14AD2"/>
    <w:rsid w:val="00A14B81"/>
    <w:rsid w:val="00A201D4"/>
    <w:rsid w:val="00A20782"/>
    <w:rsid w:val="00A225F7"/>
    <w:rsid w:val="00A24BFC"/>
    <w:rsid w:val="00A2709F"/>
    <w:rsid w:val="00A307AF"/>
    <w:rsid w:val="00A309FB"/>
    <w:rsid w:val="00A30AD1"/>
    <w:rsid w:val="00A3324B"/>
    <w:rsid w:val="00A33A88"/>
    <w:rsid w:val="00A34601"/>
    <w:rsid w:val="00A3514C"/>
    <w:rsid w:val="00A41770"/>
    <w:rsid w:val="00A41CFC"/>
    <w:rsid w:val="00A44E58"/>
    <w:rsid w:val="00A45569"/>
    <w:rsid w:val="00A45CBC"/>
    <w:rsid w:val="00A46128"/>
    <w:rsid w:val="00A56640"/>
    <w:rsid w:val="00A6019A"/>
    <w:rsid w:val="00A6256A"/>
    <w:rsid w:val="00A63215"/>
    <w:rsid w:val="00A6391A"/>
    <w:rsid w:val="00A63BEE"/>
    <w:rsid w:val="00A66764"/>
    <w:rsid w:val="00A6761F"/>
    <w:rsid w:val="00A6784D"/>
    <w:rsid w:val="00A6790D"/>
    <w:rsid w:val="00A709E3"/>
    <w:rsid w:val="00A71272"/>
    <w:rsid w:val="00A73563"/>
    <w:rsid w:val="00A7358B"/>
    <w:rsid w:val="00A737D0"/>
    <w:rsid w:val="00A73FBA"/>
    <w:rsid w:val="00A744E3"/>
    <w:rsid w:val="00A749DF"/>
    <w:rsid w:val="00A77ACA"/>
    <w:rsid w:val="00A83D36"/>
    <w:rsid w:val="00A83FA4"/>
    <w:rsid w:val="00A86E8D"/>
    <w:rsid w:val="00A87184"/>
    <w:rsid w:val="00A876A3"/>
    <w:rsid w:val="00A8787A"/>
    <w:rsid w:val="00A87AD9"/>
    <w:rsid w:val="00A87BA7"/>
    <w:rsid w:val="00A87CBB"/>
    <w:rsid w:val="00A9166C"/>
    <w:rsid w:val="00A9446F"/>
    <w:rsid w:val="00A95294"/>
    <w:rsid w:val="00A9789B"/>
    <w:rsid w:val="00AA0AAB"/>
    <w:rsid w:val="00AA19E8"/>
    <w:rsid w:val="00AA2E22"/>
    <w:rsid w:val="00AA4B18"/>
    <w:rsid w:val="00AA5ADB"/>
    <w:rsid w:val="00AB1D71"/>
    <w:rsid w:val="00AB2193"/>
    <w:rsid w:val="00AB3039"/>
    <w:rsid w:val="00AB318A"/>
    <w:rsid w:val="00AC2588"/>
    <w:rsid w:val="00AC5783"/>
    <w:rsid w:val="00AC5D2F"/>
    <w:rsid w:val="00AC714E"/>
    <w:rsid w:val="00AC755C"/>
    <w:rsid w:val="00AD0E54"/>
    <w:rsid w:val="00AD148B"/>
    <w:rsid w:val="00AD205A"/>
    <w:rsid w:val="00AD4798"/>
    <w:rsid w:val="00AD51E2"/>
    <w:rsid w:val="00AD7489"/>
    <w:rsid w:val="00AE191F"/>
    <w:rsid w:val="00AE4807"/>
    <w:rsid w:val="00AE4B88"/>
    <w:rsid w:val="00AE5306"/>
    <w:rsid w:val="00AE5C9C"/>
    <w:rsid w:val="00AE6578"/>
    <w:rsid w:val="00AE6692"/>
    <w:rsid w:val="00AE6EFC"/>
    <w:rsid w:val="00AF1B54"/>
    <w:rsid w:val="00AF2D82"/>
    <w:rsid w:val="00AF3758"/>
    <w:rsid w:val="00AF3F19"/>
    <w:rsid w:val="00AF51DB"/>
    <w:rsid w:val="00B02AE8"/>
    <w:rsid w:val="00B05706"/>
    <w:rsid w:val="00B058ED"/>
    <w:rsid w:val="00B06268"/>
    <w:rsid w:val="00B0687C"/>
    <w:rsid w:val="00B07CDD"/>
    <w:rsid w:val="00B10261"/>
    <w:rsid w:val="00B10E94"/>
    <w:rsid w:val="00B113C3"/>
    <w:rsid w:val="00B113F1"/>
    <w:rsid w:val="00B1220B"/>
    <w:rsid w:val="00B15DC0"/>
    <w:rsid w:val="00B16840"/>
    <w:rsid w:val="00B169F7"/>
    <w:rsid w:val="00B170C4"/>
    <w:rsid w:val="00B17D0C"/>
    <w:rsid w:val="00B20C17"/>
    <w:rsid w:val="00B20DB8"/>
    <w:rsid w:val="00B21078"/>
    <w:rsid w:val="00B22E13"/>
    <w:rsid w:val="00B22EB6"/>
    <w:rsid w:val="00B232F1"/>
    <w:rsid w:val="00B24CFF"/>
    <w:rsid w:val="00B251E7"/>
    <w:rsid w:val="00B26234"/>
    <w:rsid w:val="00B264D5"/>
    <w:rsid w:val="00B318FF"/>
    <w:rsid w:val="00B32689"/>
    <w:rsid w:val="00B3378D"/>
    <w:rsid w:val="00B3434E"/>
    <w:rsid w:val="00B349A7"/>
    <w:rsid w:val="00B34B37"/>
    <w:rsid w:val="00B34C80"/>
    <w:rsid w:val="00B35237"/>
    <w:rsid w:val="00B354BD"/>
    <w:rsid w:val="00B37DEE"/>
    <w:rsid w:val="00B40969"/>
    <w:rsid w:val="00B40E10"/>
    <w:rsid w:val="00B41773"/>
    <w:rsid w:val="00B41937"/>
    <w:rsid w:val="00B4207D"/>
    <w:rsid w:val="00B4212C"/>
    <w:rsid w:val="00B464C0"/>
    <w:rsid w:val="00B46FC3"/>
    <w:rsid w:val="00B471BA"/>
    <w:rsid w:val="00B47671"/>
    <w:rsid w:val="00B5033B"/>
    <w:rsid w:val="00B52551"/>
    <w:rsid w:val="00B5277D"/>
    <w:rsid w:val="00B530AE"/>
    <w:rsid w:val="00B545AB"/>
    <w:rsid w:val="00B54EB9"/>
    <w:rsid w:val="00B55018"/>
    <w:rsid w:val="00B56030"/>
    <w:rsid w:val="00B5780A"/>
    <w:rsid w:val="00B60B80"/>
    <w:rsid w:val="00B634C2"/>
    <w:rsid w:val="00B65579"/>
    <w:rsid w:val="00B655B0"/>
    <w:rsid w:val="00B65AD9"/>
    <w:rsid w:val="00B720AC"/>
    <w:rsid w:val="00B758EE"/>
    <w:rsid w:val="00B763E7"/>
    <w:rsid w:val="00B811BE"/>
    <w:rsid w:val="00B840F0"/>
    <w:rsid w:val="00B84479"/>
    <w:rsid w:val="00B846C5"/>
    <w:rsid w:val="00B872AB"/>
    <w:rsid w:val="00B87DE5"/>
    <w:rsid w:val="00B9096D"/>
    <w:rsid w:val="00B90A1F"/>
    <w:rsid w:val="00B90FBB"/>
    <w:rsid w:val="00B9199A"/>
    <w:rsid w:val="00B91A9F"/>
    <w:rsid w:val="00B91FAA"/>
    <w:rsid w:val="00B933A1"/>
    <w:rsid w:val="00B9487A"/>
    <w:rsid w:val="00B951BB"/>
    <w:rsid w:val="00B963BF"/>
    <w:rsid w:val="00B969B2"/>
    <w:rsid w:val="00BA129C"/>
    <w:rsid w:val="00BA314D"/>
    <w:rsid w:val="00BA4891"/>
    <w:rsid w:val="00BA531E"/>
    <w:rsid w:val="00BB1C76"/>
    <w:rsid w:val="00BB7266"/>
    <w:rsid w:val="00BB7AAF"/>
    <w:rsid w:val="00BB7EFF"/>
    <w:rsid w:val="00BC022F"/>
    <w:rsid w:val="00BC07B0"/>
    <w:rsid w:val="00BC12BC"/>
    <w:rsid w:val="00BC3E60"/>
    <w:rsid w:val="00BC52B9"/>
    <w:rsid w:val="00BC6765"/>
    <w:rsid w:val="00BC7ACD"/>
    <w:rsid w:val="00BD1054"/>
    <w:rsid w:val="00BD1C39"/>
    <w:rsid w:val="00BD1CDC"/>
    <w:rsid w:val="00BD254F"/>
    <w:rsid w:val="00BD6C37"/>
    <w:rsid w:val="00BD702D"/>
    <w:rsid w:val="00BD7602"/>
    <w:rsid w:val="00BE0B0C"/>
    <w:rsid w:val="00BF03BF"/>
    <w:rsid w:val="00BF146A"/>
    <w:rsid w:val="00BF2D29"/>
    <w:rsid w:val="00BF31AE"/>
    <w:rsid w:val="00BF3DB4"/>
    <w:rsid w:val="00BF6152"/>
    <w:rsid w:val="00BF6578"/>
    <w:rsid w:val="00BF6FA9"/>
    <w:rsid w:val="00BF77DC"/>
    <w:rsid w:val="00C00425"/>
    <w:rsid w:val="00C00753"/>
    <w:rsid w:val="00C0080E"/>
    <w:rsid w:val="00C02E97"/>
    <w:rsid w:val="00C04152"/>
    <w:rsid w:val="00C0503E"/>
    <w:rsid w:val="00C05C35"/>
    <w:rsid w:val="00C076F0"/>
    <w:rsid w:val="00C1041F"/>
    <w:rsid w:val="00C124A8"/>
    <w:rsid w:val="00C12F62"/>
    <w:rsid w:val="00C13283"/>
    <w:rsid w:val="00C1369E"/>
    <w:rsid w:val="00C148F7"/>
    <w:rsid w:val="00C169EB"/>
    <w:rsid w:val="00C16E48"/>
    <w:rsid w:val="00C17EA6"/>
    <w:rsid w:val="00C21053"/>
    <w:rsid w:val="00C23A50"/>
    <w:rsid w:val="00C23EF6"/>
    <w:rsid w:val="00C25035"/>
    <w:rsid w:val="00C25750"/>
    <w:rsid w:val="00C25804"/>
    <w:rsid w:val="00C25DB0"/>
    <w:rsid w:val="00C31392"/>
    <w:rsid w:val="00C32599"/>
    <w:rsid w:val="00C32631"/>
    <w:rsid w:val="00C3335F"/>
    <w:rsid w:val="00C333ED"/>
    <w:rsid w:val="00C34FA7"/>
    <w:rsid w:val="00C3689C"/>
    <w:rsid w:val="00C36B45"/>
    <w:rsid w:val="00C404E2"/>
    <w:rsid w:val="00C4149D"/>
    <w:rsid w:val="00C441DB"/>
    <w:rsid w:val="00C446A7"/>
    <w:rsid w:val="00C45388"/>
    <w:rsid w:val="00C453F9"/>
    <w:rsid w:val="00C468E6"/>
    <w:rsid w:val="00C47300"/>
    <w:rsid w:val="00C4732F"/>
    <w:rsid w:val="00C50208"/>
    <w:rsid w:val="00C5124E"/>
    <w:rsid w:val="00C514E7"/>
    <w:rsid w:val="00C52198"/>
    <w:rsid w:val="00C52ED3"/>
    <w:rsid w:val="00C537F5"/>
    <w:rsid w:val="00C5503A"/>
    <w:rsid w:val="00C5537C"/>
    <w:rsid w:val="00C55A38"/>
    <w:rsid w:val="00C55FDB"/>
    <w:rsid w:val="00C579B4"/>
    <w:rsid w:val="00C57BB9"/>
    <w:rsid w:val="00C6322A"/>
    <w:rsid w:val="00C63D01"/>
    <w:rsid w:val="00C67975"/>
    <w:rsid w:val="00C740C8"/>
    <w:rsid w:val="00C740D2"/>
    <w:rsid w:val="00C7472D"/>
    <w:rsid w:val="00C7578E"/>
    <w:rsid w:val="00C765C6"/>
    <w:rsid w:val="00C81048"/>
    <w:rsid w:val="00C82B5C"/>
    <w:rsid w:val="00C838F3"/>
    <w:rsid w:val="00C83B63"/>
    <w:rsid w:val="00C84BA8"/>
    <w:rsid w:val="00C85BEE"/>
    <w:rsid w:val="00C908EE"/>
    <w:rsid w:val="00C91465"/>
    <w:rsid w:val="00C921EC"/>
    <w:rsid w:val="00C93786"/>
    <w:rsid w:val="00C93D37"/>
    <w:rsid w:val="00C945CE"/>
    <w:rsid w:val="00C948C3"/>
    <w:rsid w:val="00C94BF9"/>
    <w:rsid w:val="00C95CED"/>
    <w:rsid w:val="00C97A3D"/>
    <w:rsid w:val="00C97D51"/>
    <w:rsid w:val="00CA01F6"/>
    <w:rsid w:val="00CA1CF0"/>
    <w:rsid w:val="00CA4F10"/>
    <w:rsid w:val="00CA5A1D"/>
    <w:rsid w:val="00CA77F4"/>
    <w:rsid w:val="00CB04CA"/>
    <w:rsid w:val="00CB21EE"/>
    <w:rsid w:val="00CB5B03"/>
    <w:rsid w:val="00CB618B"/>
    <w:rsid w:val="00CC0BBF"/>
    <w:rsid w:val="00CC12FA"/>
    <w:rsid w:val="00CC2E06"/>
    <w:rsid w:val="00CC37F2"/>
    <w:rsid w:val="00CC469B"/>
    <w:rsid w:val="00CC4724"/>
    <w:rsid w:val="00CC6652"/>
    <w:rsid w:val="00CC7FA0"/>
    <w:rsid w:val="00CD08F8"/>
    <w:rsid w:val="00CD301C"/>
    <w:rsid w:val="00CD32F1"/>
    <w:rsid w:val="00CD3E78"/>
    <w:rsid w:val="00CD3FCF"/>
    <w:rsid w:val="00CD42AD"/>
    <w:rsid w:val="00CD4D92"/>
    <w:rsid w:val="00CD4E6D"/>
    <w:rsid w:val="00CE0898"/>
    <w:rsid w:val="00CE38F3"/>
    <w:rsid w:val="00CE3BE7"/>
    <w:rsid w:val="00CE3BF8"/>
    <w:rsid w:val="00CE4169"/>
    <w:rsid w:val="00CE48EC"/>
    <w:rsid w:val="00CE6C09"/>
    <w:rsid w:val="00CE726D"/>
    <w:rsid w:val="00CF3021"/>
    <w:rsid w:val="00CF304A"/>
    <w:rsid w:val="00CF4CD2"/>
    <w:rsid w:val="00CF7034"/>
    <w:rsid w:val="00D028DE"/>
    <w:rsid w:val="00D0676E"/>
    <w:rsid w:val="00D06B9A"/>
    <w:rsid w:val="00D119AA"/>
    <w:rsid w:val="00D12737"/>
    <w:rsid w:val="00D1315C"/>
    <w:rsid w:val="00D143A6"/>
    <w:rsid w:val="00D164EE"/>
    <w:rsid w:val="00D20309"/>
    <w:rsid w:val="00D20FEF"/>
    <w:rsid w:val="00D21521"/>
    <w:rsid w:val="00D227A2"/>
    <w:rsid w:val="00D23BBE"/>
    <w:rsid w:val="00D27061"/>
    <w:rsid w:val="00D277EF"/>
    <w:rsid w:val="00D30479"/>
    <w:rsid w:val="00D30BD1"/>
    <w:rsid w:val="00D31E60"/>
    <w:rsid w:val="00D32F36"/>
    <w:rsid w:val="00D333A1"/>
    <w:rsid w:val="00D33893"/>
    <w:rsid w:val="00D33B9B"/>
    <w:rsid w:val="00D34982"/>
    <w:rsid w:val="00D34B7F"/>
    <w:rsid w:val="00D35B0E"/>
    <w:rsid w:val="00D37F96"/>
    <w:rsid w:val="00D4149F"/>
    <w:rsid w:val="00D41FAA"/>
    <w:rsid w:val="00D43259"/>
    <w:rsid w:val="00D43526"/>
    <w:rsid w:val="00D4353E"/>
    <w:rsid w:val="00D44A87"/>
    <w:rsid w:val="00D45AF8"/>
    <w:rsid w:val="00D468F5"/>
    <w:rsid w:val="00D501EE"/>
    <w:rsid w:val="00D50B4B"/>
    <w:rsid w:val="00D5179C"/>
    <w:rsid w:val="00D519AC"/>
    <w:rsid w:val="00D51CFF"/>
    <w:rsid w:val="00D554BA"/>
    <w:rsid w:val="00D569C2"/>
    <w:rsid w:val="00D56B0B"/>
    <w:rsid w:val="00D60BDA"/>
    <w:rsid w:val="00D622E3"/>
    <w:rsid w:val="00D625D7"/>
    <w:rsid w:val="00D6280E"/>
    <w:rsid w:val="00D65336"/>
    <w:rsid w:val="00D666EC"/>
    <w:rsid w:val="00D7012A"/>
    <w:rsid w:val="00D7223A"/>
    <w:rsid w:val="00D72A4C"/>
    <w:rsid w:val="00D7400D"/>
    <w:rsid w:val="00D74659"/>
    <w:rsid w:val="00D75127"/>
    <w:rsid w:val="00D75A22"/>
    <w:rsid w:val="00D8172B"/>
    <w:rsid w:val="00D82C63"/>
    <w:rsid w:val="00D84880"/>
    <w:rsid w:val="00DA2377"/>
    <w:rsid w:val="00DA4063"/>
    <w:rsid w:val="00DB094C"/>
    <w:rsid w:val="00DB13BA"/>
    <w:rsid w:val="00DB1D3C"/>
    <w:rsid w:val="00DB30A8"/>
    <w:rsid w:val="00DB3312"/>
    <w:rsid w:val="00DB3F77"/>
    <w:rsid w:val="00DB3F9F"/>
    <w:rsid w:val="00DB627A"/>
    <w:rsid w:val="00DB6D35"/>
    <w:rsid w:val="00DB6E8C"/>
    <w:rsid w:val="00DC05E6"/>
    <w:rsid w:val="00DC268C"/>
    <w:rsid w:val="00DC26A1"/>
    <w:rsid w:val="00DC50B8"/>
    <w:rsid w:val="00DC578E"/>
    <w:rsid w:val="00DC63C3"/>
    <w:rsid w:val="00DC683A"/>
    <w:rsid w:val="00DD03BD"/>
    <w:rsid w:val="00DD15A4"/>
    <w:rsid w:val="00DD38E6"/>
    <w:rsid w:val="00DD48AD"/>
    <w:rsid w:val="00DD4AFF"/>
    <w:rsid w:val="00DD4BFF"/>
    <w:rsid w:val="00DD58BC"/>
    <w:rsid w:val="00DD5FCF"/>
    <w:rsid w:val="00DE0B58"/>
    <w:rsid w:val="00DE1283"/>
    <w:rsid w:val="00DE1B57"/>
    <w:rsid w:val="00DE285C"/>
    <w:rsid w:val="00DE41F7"/>
    <w:rsid w:val="00DE4B4F"/>
    <w:rsid w:val="00DE50B0"/>
    <w:rsid w:val="00DE5D2D"/>
    <w:rsid w:val="00DE685E"/>
    <w:rsid w:val="00DE6F86"/>
    <w:rsid w:val="00DE72B3"/>
    <w:rsid w:val="00DF01C3"/>
    <w:rsid w:val="00DF0525"/>
    <w:rsid w:val="00DF0692"/>
    <w:rsid w:val="00DF27AA"/>
    <w:rsid w:val="00DF2A30"/>
    <w:rsid w:val="00DF5638"/>
    <w:rsid w:val="00DF65DB"/>
    <w:rsid w:val="00E0077A"/>
    <w:rsid w:val="00E01884"/>
    <w:rsid w:val="00E01949"/>
    <w:rsid w:val="00E01D14"/>
    <w:rsid w:val="00E03903"/>
    <w:rsid w:val="00E04588"/>
    <w:rsid w:val="00E04651"/>
    <w:rsid w:val="00E05E07"/>
    <w:rsid w:val="00E06322"/>
    <w:rsid w:val="00E10870"/>
    <w:rsid w:val="00E11AD5"/>
    <w:rsid w:val="00E13D29"/>
    <w:rsid w:val="00E15E3E"/>
    <w:rsid w:val="00E17986"/>
    <w:rsid w:val="00E2145D"/>
    <w:rsid w:val="00E218D4"/>
    <w:rsid w:val="00E21931"/>
    <w:rsid w:val="00E22F2C"/>
    <w:rsid w:val="00E23548"/>
    <w:rsid w:val="00E2373C"/>
    <w:rsid w:val="00E23F84"/>
    <w:rsid w:val="00E2459F"/>
    <w:rsid w:val="00E2564A"/>
    <w:rsid w:val="00E26FED"/>
    <w:rsid w:val="00E30618"/>
    <w:rsid w:val="00E326D1"/>
    <w:rsid w:val="00E32A45"/>
    <w:rsid w:val="00E32D11"/>
    <w:rsid w:val="00E34852"/>
    <w:rsid w:val="00E34CC8"/>
    <w:rsid w:val="00E3692A"/>
    <w:rsid w:val="00E37CC0"/>
    <w:rsid w:val="00E37F5D"/>
    <w:rsid w:val="00E4297D"/>
    <w:rsid w:val="00E43DDC"/>
    <w:rsid w:val="00E45905"/>
    <w:rsid w:val="00E463C0"/>
    <w:rsid w:val="00E463DB"/>
    <w:rsid w:val="00E476ED"/>
    <w:rsid w:val="00E50794"/>
    <w:rsid w:val="00E50D38"/>
    <w:rsid w:val="00E51538"/>
    <w:rsid w:val="00E526B0"/>
    <w:rsid w:val="00E53711"/>
    <w:rsid w:val="00E539E8"/>
    <w:rsid w:val="00E563A3"/>
    <w:rsid w:val="00E56F40"/>
    <w:rsid w:val="00E5741F"/>
    <w:rsid w:val="00E60208"/>
    <w:rsid w:val="00E625F4"/>
    <w:rsid w:val="00E6326B"/>
    <w:rsid w:val="00E65E0E"/>
    <w:rsid w:val="00E66376"/>
    <w:rsid w:val="00E70948"/>
    <w:rsid w:val="00E71A5E"/>
    <w:rsid w:val="00E72369"/>
    <w:rsid w:val="00E76E24"/>
    <w:rsid w:val="00E77283"/>
    <w:rsid w:val="00E77EA1"/>
    <w:rsid w:val="00E86954"/>
    <w:rsid w:val="00E90404"/>
    <w:rsid w:val="00E93856"/>
    <w:rsid w:val="00E93EBA"/>
    <w:rsid w:val="00E964E0"/>
    <w:rsid w:val="00E96514"/>
    <w:rsid w:val="00E974C9"/>
    <w:rsid w:val="00E97FA1"/>
    <w:rsid w:val="00E97FF7"/>
    <w:rsid w:val="00EA00E1"/>
    <w:rsid w:val="00EA0163"/>
    <w:rsid w:val="00EA0364"/>
    <w:rsid w:val="00EA1E33"/>
    <w:rsid w:val="00EA39A8"/>
    <w:rsid w:val="00EA710B"/>
    <w:rsid w:val="00EA765B"/>
    <w:rsid w:val="00EB0D89"/>
    <w:rsid w:val="00EB12D6"/>
    <w:rsid w:val="00EB281D"/>
    <w:rsid w:val="00EB3A8D"/>
    <w:rsid w:val="00EB520A"/>
    <w:rsid w:val="00EB55CD"/>
    <w:rsid w:val="00EB585C"/>
    <w:rsid w:val="00EB70DA"/>
    <w:rsid w:val="00EC0AF2"/>
    <w:rsid w:val="00EC1A4F"/>
    <w:rsid w:val="00EC1B06"/>
    <w:rsid w:val="00EC304A"/>
    <w:rsid w:val="00EC3812"/>
    <w:rsid w:val="00EC7C34"/>
    <w:rsid w:val="00ED08E7"/>
    <w:rsid w:val="00ED197B"/>
    <w:rsid w:val="00ED4F04"/>
    <w:rsid w:val="00ED5072"/>
    <w:rsid w:val="00ED56BA"/>
    <w:rsid w:val="00ED5BAD"/>
    <w:rsid w:val="00ED739B"/>
    <w:rsid w:val="00ED7545"/>
    <w:rsid w:val="00EE0FF7"/>
    <w:rsid w:val="00EE171E"/>
    <w:rsid w:val="00EE1F7D"/>
    <w:rsid w:val="00EE2334"/>
    <w:rsid w:val="00EE4C56"/>
    <w:rsid w:val="00EE4CB0"/>
    <w:rsid w:val="00EE6E91"/>
    <w:rsid w:val="00EF17DB"/>
    <w:rsid w:val="00EF1DD0"/>
    <w:rsid w:val="00EF2979"/>
    <w:rsid w:val="00EF2E96"/>
    <w:rsid w:val="00EF62FA"/>
    <w:rsid w:val="00EF7A76"/>
    <w:rsid w:val="00F005C6"/>
    <w:rsid w:val="00F0142E"/>
    <w:rsid w:val="00F046E2"/>
    <w:rsid w:val="00F04FAB"/>
    <w:rsid w:val="00F1159B"/>
    <w:rsid w:val="00F12475"/>
    <w:rsid w:val="00F14B23"/>
    <w:rsid w:val="00F152F1"/>
    <w:rsid w:val="00F154D9"/>
    <w:rsid w:val="00F1646D"/>
    <w:rsid w:val="00F217F1"/>
    <w:rsid w:val="00F2249F"/>
    <w:rsid w:val="00F2276E"/>
    <w:rsid w:val="00F25EDB"/>
    <w:rsid w:val="00F25FE5"/>
    <w:rsid w:val="00F2699D"/>
    <w:rsid w:val="00F303A7"/>
    <w:rsid w:val="00F3530B"/>
    <w:rsid w:val="00F4078E"/>
    <w:rsid w:val="00F41110"/>
    <w:rsid w:val="00F424C1"/>
    <w:rsid w:val="00F42A47"/>
    <w:rsid w:val="00F43352"/>
    <w:rsid w:val="00F43748"/>
    <w:rsid w:val="00F454D6"/>
    <w:rsid w:val="00F505C6"/>
    <w:rsid w:val="00F506E5"/>
    <w:rsid w:val="00F50E90"/>
    <w:rsid w:val="00F521EB"/>
    <w:rsid w:val="00F5231C"/>
    <w:rsid w:val="00F53252"/>
    <w:rsid w:val="00F541F6"/>
    <w:rsid w:val="00F54B6A"/>
    <w:rsid w:val="00F5584F"/>
    <w:rsid w:val="00F572FB"/>
    <w:rsid w:val="00F60570"/>
    <w:rsid w:val="00F60CEF"/>
    <w:rsid w:val="00F6102B"/>
    <w:rsid w:val="00F62C24"/>
    <w:rsid w:val="00F632C3"/>
    <w:rsid w:val="00F632DA"/>
    <w:rsid w:val="00F63DC1"/>
    <w:rsid w:val="00F64C9A"/>
    <w:rsid w:val="00F66637"/>
    <w:rsid w:val="00F72F40"/>
    <w:rsid w:val="00F7339E"/>
    <w:rsid w:val="00F73A7A"/>
    <w:rsid w:val="00F74ACC"/>
    <w:rsid w:val="00F75DA9"/>
    <w:rsid w:val="00F8017F"/>
    <w:rsid w:val="00F81392"/>
    <w:rsid w:val="00F8168A"/>
    <w:rsid w:val="00F82B18"/>
    <w:rsid w:val="00F853FA"/>
    <w:rsid w:val="00F85610"/>
    <w:rsid w:val="00F857D7"/>
    <w:rsid w:val="00F870A9"/>
    <w:rsid w:val="00F87446"/>
    <w:rsid w:val="00F9011F"/>
    <w:rsid w:val="00F904FA"/>
    <w:rsid w:val="00F920F5"/>
    <w:rsid w:val="00F92E57"/>
    <w:rsid w:val="00F93660"/>
    <w:rsid w:val="00F9384F"/>
    <w:rsid w:val="00F9405F"/>
    <w:rsid w:val="00F940AB"/>
    <w:rsid w:val="00F95555"/>
    <w:rsid w:val="00F9625F"/>
    <w:rsid w:val="00FA0D85"/>
    <w:rsid w:val="00FA0F39"/>
    <w:rsid w:val="00FA1DFD"/>
    <w:rsid w:val="00FA20B6"/>
    <w:rsid w:val="00FA65AA"/>
    <w:rsid w:val="00FA66A2"/>
    <w:rsid w:val="00FB002D"/>
    <w:rsid w:val="00FB02A9"/>
    <w:rsid w:val="00FB0A91"/>
    <w:rsid w:val="00FB1227"/>
    <w:rsid w:val="00FB5F02"/>
    <w:rsid w:val="00FB6494"/>
    <w:rsid w:val="00FB66AF"/>
    <w:rsid w:val="00FB7AD4"/>
    <w:rsid w:val="00FC0D46"/>
    <w:rsid w:val="00FC1E50"/>
    <w:rsid w:val="00FC2AD1"/>
    <w:rsid w:val="00FC3975"/>
    <w:rsid w:val="00FC3D25"/>
    <w:rsid w:val="00FC492F"/>
    <w:rsid w:val="00FC5171"/>
    <w:rsid w:val="00FC628B"/>
    <w:rsid w:val="00FC65B6"/>
    <w:rsid w:val="00FC6F5F"/>
    <w:rsid w:val="00FD352E"/>
    <w:rsid w:val="00FD3EFE"/>
    <w:rsid w:val="00FD5BE9"/>
    <w:rsid w:val="00FD5C42"/>
    <w:rsid w:val="00FD61FC"/>
    <w:rsid w:val="00FD79A2"/>
    <w:rsid w:val="00FE0C54"/>
    <w:rsid w:val="00FE2ED7"/>
    <w:rsid w:val="00FE377E"/>
    <w:rsid w:val="00FE4C56"/>
    <w:rsid w:val="00FE5105"/>
    <w:rsid w:val="00FE5B0D"/>
    <w:rsid w:val="00FE5E1A"/>
    <w:rsid w:val="00FE5EE5"/>
    <w:rsid w:val="00FF0380"/>
    <w:rsid w:val="00FF0E74"/>
    <w:rsid w:val="00FF2116"/>
    <w:rsid w:val="00FF48FA"/>
    <w:rsid w:val="00FF57D6"/>
    <w:rsid w:val="00FF62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576"/>
    <w:pPr>
      <w:spacing w:after="120"/>
      <w:ind w:firstLine="567"/>
      <w:jc w:val="both"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1C55E2"/>
    <w:pPr>
      <w:keepNext/>
      <w:keepLines/>
      <w:pageBreakBefore/>
      <w:suppressAutoHyphens/>
      <w:ind w:firstLine="0"/>
      <w:outlineLvl w:val="0"/>
    </w:pPr>
    <w:rPr>
      <w:rFonts w:ascii="Cambria" w:hAnsi="Cambria" w:cs="Cambria"/>
      <w:b/>
      <w:bCs/>
      <w:sz w:val="28"/>
      <w:szCs w:val="28"/>
      <w:lang w:eastAsia="ar-SA"/>
    </w:rPr>
  </w:style>
  <w:style w:type="paragraph" w:styleId="2">
    <w:name w:val="heading 2"/>
    <w:basedOn w:val="a"/>
    <w:next w:val="a"/>
    <w:link w:val="21"/>
    <w:uiPriority w:val="99"/>
    <w:qFormat/>
    <w:rsid w:val="001C55E2"/>
    <w:pPr>
      <w:keepNext/>
      <w:keepLines/>
      <w:suppressAutoHyphens/>
      <w:spacing w:before="200"/>
      <w:ind w:firstLine="0"/>
      <w:jc w:val="left"/>
      <w:outlineLvl w:val="1"/>
    </w:pPr>
    <w:rPr>
      <w:rFonts w:ascii="Cambria" w:hAnsi="Cambria" w:cs="Cambria"/>
      <w:b/>
      <w:bCs/>
      <w:sz w:val="26"/>
      <w:szCs w:val="26"/>
      <w:lang w:eastAsia="ar-SA"/>
    </w:rPr>
  </w:style>
  <w:style w:type="paragraph" w:styleId="3">
    <w:name w:val="heading 3"/>
    <w:basedOn w:val="a"/>
    <w:next w:val="a"/>
    <w:link w:val="31"/>
    <w:uiPriority w:val="99"/>
    <w:qFormat/>
    <w:rsid w:val="001C55E2"/>
    <w:pPr>
      <w:keepNext/>
      <w:keepLines/>
      <w:suppressAutoHyphens/>
      <w:spacing w:before="200"/>
      <w:ind w:firstLine="0"/>
      <w:outlineLvl w:val="2"/>
    </w:pPr>
    <w:rPr>
      <w:rFonts w:ascii="Cambria" w:hAnsi="Cambria" w:cs="Cambria"/>
      <w:b/>
      <w:bCs/>
      <w:szCs w:val="20"/>
      <w:lang w:eastAsia="ar-SA"/>
    </w:rPr>
  </w:style>
  <w:style w:type="paragraph" w:styleId="4">
    <w:name w:val="heading 4"/>
    <w:basedOn w:val="a"/>
    <w:next w:val="a"/>
    <w:link w:val="4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1"/>
    <w:uiPriority w:val="9"/>
    <w:qFormat/>
    <w:rsid w:val="001C55E2"/>
    <w:pPr>
      <w:keepNext/>
      <w:tabs>
        <w:tab w:val="num" w:pos="1008"/>
      </w:tabs>
      <w:suppressAutoHyphens/>
      <w:ind w:left="1008" w:hanging="1008"/>
      <w:jc w:val="center"/>
      <w:outlineLvl w:val="4"/>
    </w:pPr>
    <w:rPr>
      <w:lang w:eastAsia="ar-SA"/>
    </w:rPr>
  </w:style>
  <w:style w:type="paragraph" w:styleId="6">
    <w:name w:val="heading 6"/>
    <w:basedOn w:val="a"/>
    <w:next w:val="a"/>
    <w:link w:val="60"/>
    <w:uiPriority w:val="9"/>
    <w:qFormat/>
    <w:rsid w:val="00DF0525"/>
    <w:pPr>
      <w:keepNext/>
      <w:spacing w:after="0"/>
      <w:ind w:firstLine="0"/>
      <w:jc w:val="left"/>
      <w:outlineLvl w:val="5"/>
    </w:pPr>
    <w:rPr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paragraph" w:styleId="8">
    <w:name w:val="heading 8"/>
    <w:basedOn w:val="a"/>
    <w:next w:val="a"/>
    <w:link w:val="8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en-US"/>
    </w:rPr>
  </w:style>
  <w:style w:type="paragraph" w:styleId="9">
    <w:name w:val="heading 9"/>
    <w:basedOn w:val="a"/>
    <w:next w:val="a"/>
    <w:link w:val="9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1C55E2"/>
    <w:rPr>
      <w:rFonts w:ascii="Cambria" w:eastAsia="Times New Roman" w:hAnsi="Cambria" w:cs="Cambria"/>
      <w:b/>
      <w:bCs/>
      <w:sz w:val="28"/>
      <w:szCs w:val="28"/>
      <w:lang w:eastAsia="ar-SA"/>
    </w:rPr>
  </w:style>
  <w:style w:type="character" w:customStyle="1" w:styleId="21">
    <w:name w:val="Заголовок 2 Знак1"/>
    <w:basedOn w:val="a0"/>
    <w:link w:val="2"/>
    <w:uiPriority w:val="99"/>
    <w:locked/>
    <w:rsid w:val="001C55E2"/>
    <w:rPr>
      <w:rFonts w:ascii="Cambria" w:eastAsia="Times New Roman" w:hAnsi="Cambria" w:cs="Cambria"/>
      <w:b/>
      <w:bCs/>
      <w:sz w:val="26"/>
      <w:szCs w:val="26"/>
      <w:lang w:eastAsia="ar-SA"/>
    </w:rPr>
  </w:style>
  <w:style w:type="character" w:customStyle="1" w:styleId="31">
    <w:name w:val="Заголовок 3 Знак1"/>
    <w:basedOn w:val="a0"/>
    <w:link w:val="3"/>
    <w:uiPriority w:val="99"/>
    <w:locked/>
    <w:rsid w:val="001C55E2"/>
    <w:rPr>
      <w:rFonts w:ascii="Cambria" w:eastAsia="Times New Roman" w:hAnsi="Cambria" w:cs="Cambria"/>
      <w:b/>
      <w:bCs/>
      <w:sz w:val="24"/>
      <w:lang w:eastAsia="ar-SA"/>
    </w:rPr>
  </w:style>
  <w:style w:type="character" w:customStyle="1" w:styleId="51">
    <w:name w:val="Заголовок 5 Знак1"/>
    <w:basedOn w:val="a0"/>
    <w:link w:val="5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uiPriority w:val="99"/>
    <w:rsid w:val="001C55E2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uiPriority w:val="9"/>
    <w:rsid w:val="001C55E2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uiPriority w:val="99"/>
    <w:rsid w:val="001C55E2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customStyle="1" w:styleId="50">
    <w:name w:val="Заголовок 5 Знак"/>
    <w:basedOn w:val="a0"/>
    <w:uiPriority w:val="9"/>
    <w:rsid w:val="001C55E2"/>
    <w:rPr>
      <w:rFonts w:ascii="Cambria" w:eastAsia="Times New Roman" w:hAnsi="Cambria" w:cs="Times New Roman"/>
      <w:color w:val="243F60"/>
      <w:sz w:val="24"/>
      <w:szCs w:val="24"/>
      <w:lang w:eastAsia="ru-RU"/>
    </w:rPr>
  </w:style>
  <w:style w:type="character" w:customStyle="1" w:styleId="Heading1Char">
    <w:name w:val="Heading 1 Char"/>
    <w:basedOn w:val="a0"/>
    <w:uiPriority w:val="99"/>
    <w:locked/>
    <w:rsid w:val="001C55E2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header"/>
    <w:basedOn w:val="a"/>
    <w:link w:val="12"/>
    <w:uiPriority w:val="99"/>
    <w:rsid w:val="001C55E2"/>
    <w:pPr>
      <w:tabs>
        <w:tab w:val="center" w:pos="4677"/>
        <w:tab w:val="right" w:pos="9355"/>
      </w:tabs>
    </w:pPr>
  </w:style>
  <w:style w:type="character" w:customStyle="1" w:styleId="12">
    <w:name w:val="Верхний колонтитул Знак1"/>
    <w:basedOn w:val="a0"/>
    <w:link w:val="a3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uiPriority w:val="99"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13"/>
    <w:uiPriority w:val="99"/>
    <w:rsid w:val="001C55E2"/>
    <w:pPr>
      <w:tabs>
        <w:tab w:val="center" w:pos="4677"/>
        <w:tab w:val="right" w:pos="9355"/>
      </w:tabs>
    </w:pPr>
  </w:style>
  <w:style w:type="character" w:customStyle="1" w:styleId="13">
    <w:name w:val="Нижний колонтитул Знак1"/>
    <w:basedOn w:val="a0"/>
    <w:link w:val="a5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uiPriority w:val="99"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W8Num11z0">
    <w:name w:val="WW8Num11z0"/>
    <w:uiPriority w:val="99"/>
    <w:rsid w:val="001C55E2"/>
    <w:rPr>
      <w:rFonts w:ascii="Symbol" w:hAnsi="Symbol"/>
    </w:rPr>
  </w:style>
  <w:style w:type="character" w:customStyle="1" w:styleId="WW8Num10z0">
    <w:name w:val="WW8Num10z0"/>
    <w:uiPriority w:val="99"/>
    <w:rsid w:val="001C55E2"/>
    <w:rPr>
      <w:rFonts w:ascii="Symbol" w:hAnsi="Symbol"/>
    </w:rPr>
  </w:style>
  <w:style w:type="character" w:customStyle="1" w:styleId="WW8Num12z0">
    <w:name w:val="WW8Num12z0"/>
    <w:uiPriority w:val="99"/>
    <w:rsid w:val="001C55E2"/>
    <w:rPr>
      <w:rFonts w:ascii="Symbol" w:hAnsi="Symbol"/>
    </w:rPr>
  </w:style>
  <w:style w:type="character" w:customStyle="1" w:styleId="WW8Num13z0">
    <w:name w:val="WW8Num13z0"/>
    <w:uiPriority w:val="99"/>
    <w:rsid w:val="001C55E2"/>
    <w:rPr>
      <w:rFonts w:ascii="Symbol" w:hAnsi="Symbol"/>
    </w:rPr>
  </w:style>
  <w:style w:type="character" w:customStyle="1" w:styleId="WW8Num15z0">
    <w:name w:val="WW8Num15z0"/>
    <w:uiPriority w:val="99"/>
    <w:rsid w:val="001C55E2"/>
    <w:rPr>
      <w:rFonts w:ascii="Symbol" w:hAnsi="Symbol"/>
    </w:rPr>
  </w:style>
  <w:style w:type="character" w:customStyle="1" w:styleId="41">
    <w:name w:val="Основной шрифт абзаца4"/>
    <w:uiPriority w:val="99"/>
    <w:rsid w:val="001C55E2"/>
  </w:style>
  <w:style w:type="character" w:customStyle="1" w:styleId="WW8Num14z0">
    <w:name w:val="WW8Num14z0"/>
    <w:uiPriority w:val="99"/>
    <w:rsid w:val="001C55E2"/>
    <w:rPr>
      <w:rFonts w:ascii="Symbol" w:hAnsi="Symbol"/>
    </w:rPr>
  </w:style>
  <w:style w:type="character" w:customStyle="1" w:styleId="WW8Num16z0">
    <w:name w:val="WW8Num16z0"/>
    <w:uiPriority w:val="99"/>
    <w:rsid w:val="001C55E2"/>
    <w:rPr>
      <w:rFonts w:ascii="Symbol" w:hAnsi="Symbol"/>
    </w:rPr>
  </w:style>
  <w:style w:type="character" w:customStyle="1" w:styleId="32">
    <w:name w:val="Основной шрифт абзаца3"/>
    <w:uiPriority w:val="99"/>
    <w:rsid w:val="001C55E2"/>
  </w:style>
  <w:style w:type="character" w:customStyle="1" w:styleId="22">
    <w:name w:val="Основной шрифт абзаца2"/>
    <w:uiPriority w:val="99"/>
    <w:rsid w:val="001C55E2"/>
  </w:style>
  <w:style w:type="character" w:customStyle="1" w:styleId="WW8Num13z1">
    <w:name w:val="WW8Num13z1"/>
    <w:uiPriority w:val="99"/>
    <w:rsid w:val="001C55E2"/>
    <w:rPr>
      <w:rFonts w:ascii="Courier New" w:hAnsi="Courier New"/>
    </w:rPr>
  </w:style>
  <w:style w:type="character" w:customStyle="1" w:styleId="WW8Num13z2">
    <w:name w:val="WW8Num13z2"/>
    <w:uiPriority w:val="99"/>
    <w:rsid w:val="001C55E2"/>
    <w:rPr>
      <w:rFonts w:ascii="Wingdings" w:hAnsi="Wingdings"/>
    </w:rPr>
  </w:style>
  <w:style w:type="character" w:customStyle="1" w:styleId="WW8Num14z1">
    <w:name w:val="WW8Num14z1"/>
    <w:uiPriority w:val="99"/>
    <w:rsid w:val="001C55E2"/>
    <w:rPr>
      <w:rFonts w:ascii="Courier New" w:hAnsi="Courier New"/>
    </w:rPr>
  </w:style>
  <w:style w:type="character" w:customStyle="1" w:styleId="WW8Num14z2">
    <w:name w:val="WW8Num14z2"/>
    <w:uiPriority w:val="99"/>
    <w:rsid w:val="001C55E2"/>
    <w:rPr>
      <w:rFonts w:ascii="Wingdings" w:hAnsi="Wingdings"/>
    </w:rPr>
  </w:style>
  <w:style w:type="character" w:customStyle="1" w:styleId="WW8Num14z3">
    <w:name w:val="WW8Num14z3"/>
    <w:uiPriority w:val="99"/>
    <w:rsid w:val="001C55E2"/>
    <w:rPr>
      <w:rFonts w:ascii="Symbol" w:hAnsi="Symbol"/>
    </w:rPr>
  </w:style>
  <w:style w:type="character" w:customStyle="1" w:styleId="14">
    <w:name w:val="Основной шрифт абзаца1"/>
    <w:uiPriority w:val="99"/>
    <w:rsid w:val="001C55E2"/>
  </w:style>
  <w:style w:type="character" w:customStyle="1" w:styleId="a7">
    <w:name w:val="Основной текст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23">
    <w:name w:val="Основной текст 2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a8">
    <w:name w:val="Основной текст с отступом Знак"/>
    <w:basedOn w:val="14"/>
    <w:rsid w:val="001C55E2"/>
    <w:rPr>
      <w:rFonts w:ascii="Times New Roman" w:hAnsi="Times New Roman" w:cs="Times New Roman"/>
      <w:sz w:val="20"/>
      <w:szCs w:val="20"/>
    </w:rPr>
  </w:style>
  <w:style w:type="character" w:customStyle="1" w:styleId="tx1">
    <w:name w:val="tx1"/>
    <w:basedOn w:val="14"/>
    <w:rsid w:val="001C55E2"/>
    <w:rPr>
      <w:rFonts w:cs="Times New Roman"/>
      <w:b/>
      <w:bCs/>
    </w:rPr>
  </w:style>
  <w:style w:type="character" w:customStyle="1" w:styleId="a9">
    <w:name w:val="Текст сноски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t1">
    <w:name w:val="t1"/>
    <w:basedOn w:val="14"/>
    <w:rsid w:val="001C55E2"/>
    <w:rPr>
      <w:rFonts w:cs="Times New Roman"/>
      <w:color w:val="auto"/>
    </w:rPr>
  </w:style>
  <w:style w:type="character" w:styleId="aa">
    <w:name w:val="Hyperlink"/>
    <w:basedOn w:val="a0"/>
    <w:uiPriority w:val="99"/>
    <w:rsid w:val="001C55E2"/>
    <w:rPr>
      <w:rFonts w:cs="Times New Roman"/>
      <w:color w:val="000080"/>
      <w:u w:val="single"/>
    </w:rPr>
  </w:style>
  <w:style w:type="character" w:customStyle="1" w:styleId="b1">
    <w:name w:val="b1"/>
    <w:basedOn w:val="14"/>
    <w:uiPriority w:val="99"/>
    <w:rsid w:val="001C55E2"/>
    <w:rPr>
      <w:rFonts w:ascii="Courier New" w:hAnsi="Courier New" w:cs="Courier New"/>
      <w:b/>
      <w:bCs/>
      <w:color w:val="FF0000"/>
      <w:u w:val="none"/>
    </w:rPr>
  </w:style>
  <w:style w:type="character" w:customStyle="1" w:styleId="ab">
    <w:name w:val="Текст выноски Знак"/>
    <w:basedOn w:val="22"/>
    <w:rsid w:val="001C55E2"/>
    <w:rPr>
      <w:rFonts w:ascii="Tahoma" w:hAnsi="Tahoma" w:cs="Tahoma"/>
      <w:sz w:val="16"/>
      <w:szCs w:val="16"/>
    </w:rPr>
  </w:style>
  <w:style w:type="character" w:customStyle="1" w:styleId="ac">
    <w:name w:val="Без интервала Знак"/>
    <w:basedOn w:val="22"/>
    <w:uiPriority w:val="99"/>
    <w:rsid w:val="001C55E2"/>
    <w:rPr>
      <w:rFonts w:ascii="Calibri" w:hAnsi="Calibri" w:cs="Calibri"/>
      <w:sz w:val="22"/>
      <w:szCs w:val="22"/>
      <w:lang w:val="ru-RU" w:eastAsia="ar-SA" w:bidi="ar-SA"/>
    </w:rPr>
  </w:style>
  <w:style w:type="paragraph" w:customStyle="1" w:styleId="ad">
    <w:name w:val="Заголовок"/>
    <w:basedOn w:val="a"/>
    <w:next w:val="ae"/>
    <w:uiPriority w:val="99"/>
    <w:rsid w:val="001C55E2"/>
    <w:pPr>
      <w:keepNext/>
      <w:suppressAutoHyphens/>
      <w:spacing w:before="240"/>
    </w:pPr>
    <w:rPr>
      <w:rFonts w:ascii="Arial" w:eastAsia="MS Mincho" w:hAnsi="Arial" w:cs="Arial"/>
      <w:sz w:val="28"/>
      <w:szCs w:val="28"/>
      <w:lang w:eastAsia="ar-SA"/>
    </w:rPr>
  </w:style>
  <w:style w:type="paragraph" w:styleId="ae">
    <w:name w:val="Body Text"/>
    <w:basedOn w:val="a"/>
    <w:link w:val="15"/>
    <w:uiPriority w:val="99"/>
    <w:rsid w:val="001C55E2"/>
    <w:pPr>
      <w:suppressAutoHyphens/>
    </w:pPr>
    <w:rPr>
      <w:lang w:eastAsia="ar-SA"/>
    </w:rPr>
  </w:style>
  <w:style w:type="character" w:customStyle="1" w:styleId="15">
    <w:name w:val="Основной текст Знак1"/>
    <w:basedOn w:val="a0"/>
    <w:link w:val="ae"/>
    <w:uiPriority w:val="99"/>
    <w:rsid w:val="001C55E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">
    <w:name w:val="List"/>
    <w:basedOn w:val="ae"/>
    <w:uiPriority w:val="99"/>
    <w:rsid w:val="001C55E2"/>
    <w:rPr>
      <w:rFonts w:ascii="Arial" w:hAnsi="Arial" w:cs="Arial"/>
    </w:rPr>
  </w:style>
  <w:style w:type="paragraph" w:customStyle="1" w:styleId="42">
    <w:name w:val="Название4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43">
    <w:name w:val="Указатель4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33">
    <w:name w:val="Название3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34">
    <w:name w:val="Указатель3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24">
    <w:name w:val="Название2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25">
    <w:name w:val="Указатель2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16">
    <w:name w:val="Название1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17">
    <w:name w:val="Указатель1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styleId="18">
    <w:name w:val="toc 1"/>
    <w:basedOn w:val="a"/>
    <w:next w:val="a"/>
    <w:autoRedefine/>
    <w:uiPriority w:val="39"/>
    <w:rsid w:val="001C55E2"/>
    <w:pPr>
      <w:suppressAutoHyphens/>
    </w:pPr>
    <w:rPr>
      <w:sz w:val="20"/>
      <w:szCs w:val="20"/>
      <w:lang w:eastAsia="ar-SA"/>
    </w:rPr>
  </w:style>
  <w:style w:type="paragraph" w:styleId="26">
    <w:name w:val="toc 2"/>
    <w:basedOn w:val="a"/>
    <w:next w:val="a"/>
    <w:autoRedefine/>
    <w:uiPriority w:val="39"/>
    <w:rsid w:val="00BF2D29"/>
    <w:pPr>
      <w:tabs>
        <w:tab w:val="left" w:pos="851"/>
        <w:tab w:val="right" w:leader="dot" w:pos="9356"/>
      </w:tabs>
      <w:suppressAutoHyphens/>
      <w:ind w:left="851" w:right="561" w:hanging="567"/>
    </w:pPr>
    <w:rPr>
      <w:noProof/>
      <w:sz w:val="20"/>
      <w:szCs w:val="20"/>
      <w:lang w:eastAsia="ar-SA"/>
    </w:rPr>
  </w:style>
  <w:style w:type="paragraph" w:styleId="35">
    <w:name w:val="toc 3"/>
    <w:basedOn w:val="a"/>
    <w:next w:val="a"/>
    <w:autoRedefine/>
    <w:uiPriority w:val="39"/>
    <w:rsid w:val="00BC7ACD"/>
    <w:pPr>
      <w:tabs>
        <w:tab w:val="right" w:leader="dot" w:pos="9345"/>
      </w:tabs>
      <w:suppressAutoHyphens/>
      <w:ind w:left="400" w:firstLine="451"/>
    </w:pPr>
    <w:rPr>
      <w:sz w:val="20"/>
      <w:szCs w:val="20"/>
      <w:lang w:eastAsia="ar-SA"/>
    </w:rPr>
  </w:style>
  <w:style w:type="paragraph" w:customStyle="1" w:styleId="ConsTitle">
    <w:name w:val="ConsTitle"/>
    <w:uiPriority w:val="99"/>
    <w:rsid w:val="001C55E2"/>
    <w:pPr>
      <w:widowControl w:val="0"/>
      <w:suppressAutoHyphens/>
      <w:autoSpaceDE w:val="0"/>
    </w:pPr>
    <w:rPr>
      <w:rFonts w:ascii="Arial" w:eastAsia="Times New Roman" w:hAnsi="Arial" w:cs="Arial"/>
      <w:b/>
      <w:bCs/>
      <w:lang w:eastAsia="ar-SA"/>
    </w:rPr>
  </w:style>
  <w:style w:type="paragraph" w:styleId="af0">
    <w:name w:val="List Paragraph"/>
    <w:basedOn w:val="a"/>
    <w:uiPriority w:val="34"/>
    <w:qFormat/>
    <w:rsid w:val="001C55E2"/>
    <w:pPr>
      <w:suppressAutoHyphens/>
      <w:ind w:left="720"/>
    </w:pPr>
    <w:rPr>
      <w:sz w:val="20"/>
      <w:szCs w:val="20"/>
      <w:lang w:eastAsia="ar-SA"/>
    </w:rPr>
  </w:style>
  <w:style w:type="paragraph" w:customStyle="1" w:styleId="210">
    <w:name w:val="Основной текст 21"/>
    <w:basedOn w:val="a"/>
    <w:uiPriority w:val="99"/>
    <w:rsid w:val="001C55E2"/>
    <w:pPr>
      <w:suppressAutoHyphens/>
      <w:spacing w:line="480" w:lineRule="auto"/>
    </w:pPr>
    <w:rPr>
      <w:sz w:val="20"/>
      <w:szCs w:val="20"/>
      <w:lang w:eastAsia="ar-SA"/>
    </w:rPr>
  </w:style>
  <w:style w:type="paragraph" w:styleId="af1">
    <w:name w:val="Body Text Indent"/>
    <w:basedOn w:val="a"/>
    <w:link w:val="19"/>
    <w:rsid w:val="001C55E2"/>
    <w:pPr>
      <w:suppressAutoHyphens/>
      <w:ind w:left="283"/>
    </w:pPr>
    <w:rPr>
      <w:sz w:val="20"/>
      <w:szCs w:val="20"/>
      <w:lang w:eastAsia="ar-SA"/>
    </w:rPr>
  </w:style>
  <w:style w:type="character" w:customStyle="1" w:styleId="19">
    <w:name w:val="Основной текст с отступом Знак1"/>
    <w:basedOn w:val="a0"/>
    <w:link w:val="af1"/>
    <w:uiPriority w:val="99"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a">
    <w:name w:val="Стиль1"/>
    <w:basedOn w:val="a"/>
    <w:uiPriority w:val="99"/>
    <w:rsid w:val="001C55E2"/>
    <w:pPr>
      <w:suppressAutoHyphens/>
      <w:ind w:firstLine="580"/>
    </w:pPr>
    <w:rPr>
      <w:sz w:val="28"/>
      <w:szCs w:val="28"/>
      <w:lang w:eastAsia="ar-SA"/>
    </w:rPr>
  </w:style>
  <w:style w:type="paragraph" w:customStyle="1" w:styleId="1b">
    <w:name w:val="Обычный1"/>
    <w:uiPriority w:val="99"/>
    <w:rsid w:val="001C55E2"/>
    <w:pPr>
      <w:suppressAutoHyphens/>
    </w:pPr>
    <w:rPr>
      <w:rFonts w:ascii="Times New Roman" w:eastAsia="Times New Roman" w:hAnsi="Times New Roman"/>
      <w:lang w:eastAsia="ar-SA"/>
    </w:rPr>
  </w:style>
  <w:style w:type="character" w:customStyle="1" w:styleId="1c">
    <w:name w:val="Текст сноски Знак1"/>
    <w:basedOn w:val="a0"/>
    <w:link w:val="af2"/>
    <w:uiPriority w:val="99"/>
    <w:semiHidden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2">
    <w:name w:val="footnote text"/>
    <w:basedOn w:val="a"/>
    <w:link w:val="1c"/>
    <w:uiPriority w:val="99"/>
    <w:semiHidden/>
    <w:rsid w:val="001C55E2"/>
    <w:pPr>
      <w:keepLines/>
      <w:suppressAutoHyphens/>
    </w:pPr>
    <w:rPr>
      <w:sz w:val="20"/>
      <w:szCs w:val="20"/>
      <w:lang w:eastAsia="ar-SA"/>
    </w:rPr>
  </w:style>
  <w:style w:type="paragraph" w:customStyle="1" w:styleId="af3">
    <w:name w:val="Содержимое таблицы"/>
    <w:basedOn w:val="a"/>
    <w:uiPriority w:val="99"/>
    <w:rsid w:val="001C55E2"/>
    <w:pPr>
      <w:suppressLineNumbers/>
      <w:suppressAutoHyphens/>
    </w:pPr>
    <w:rPr>
      <w:lang w:eastAsia="ar-SA"/>
    </w:rPr>
  </w:style>
  <w:style w:type="paragraph" w:customStyle="1" w:styleId="af4">
    <w:name w:val="Таблица"/>
    <w:basedOn w:val="a"/>
    <w:uiPriority w:val="99"/>
    <w:rsid w:val="001C55E2"/>
    <w:pPr>
      <w:widowControl w:val="0"/>
      <w:suppressAutoHyphens/>
    </w:pPr>
    <w:rPr>
      <w:rFonts w:ascii="Arial" w:hAnsi="Arial" w:cs="Arial"/>
      <w:kern w:val="1"/>
      <w:sz w:val="20"/>
      <w:szCs w:val="20"/>
      <w:lang w:eastAsia="ar-SA"/>
    </w:rPr>
  </w:style>
  <w:style w:type="paragraph" w:customStyle="1" w:styleId="27">
    <w:name w:val="Обычный2"/>
    <w:uiPriority w:val="99"/>
    <w:rsid w:val="001C55E2"/>
    <w:pPr>
      <w:suppressAutoHyphens/>
    </w:pPr>
    <w:rPr>
      <w:rFonts w:ascii="Times New Roman" w:eastAsia="Times New Roman" w:hAnsi="Times New Roman"/>
      <w:lang w:eastAsia="ar-SA"/>
    </w:rPr>
  </w:style>
  <w:style w:type="paragraph" w:customStyle="1" w:styleId="af5">
    <w:name w:val="Содержимое врезки"/>
    <w:basedOn w:val="ae"/>
    <w:uiPriority w:val="99"/>
    <w:rsid w:val="001C55E2"/>
  </w:style>
  <w:style w:type="paragraph" w:customStyle="1" w:styleId="af6">
    <w:name w:val="Заголовок таблицы"/>
    <w:basedOn w:val="af3"/>
    <w:uiPriority w:val="99"/>
    <w:rsid w:val="001C55E2"/>
    <w:pPr>
      <w:keepNext/>
      <w:keepLines/>
      <w:spacing w:after="0"/>
      <w:ind w:firstLine="0"/>
      <w:jc w:val="center"/>
    </w:pPr>
    <w:rPr>
      <w:b/>
      <w:bCs/>
    </w:rPr>
  </w:style>
  <w:style w:type="paragraph" w:customStyle="1" w:styleId="100">
    <w:name w:val="Оглавление 10"/>
    <w:basedOn w:val="17"/>
    <w:uiPriority w:val="99"/>
    <w:rsid w:val="001C55E2"/>
    <w:pPr>
      <w:tabs>
        <w:tab w:val="right" w:leader="dot" w:pos="9637"/>
      </w:tabs>
      <w:ind w:left="2547"/>
    </w:pPr>
  </w:style>
  <w:style w:type="character" w:customStyle="1" w:styleId="1d">
    <w:name w:val="Текст выноски Знак1"/>
    <w:basedOn w:val="a0"/>
    <w:link w:val="af7"/>
    <w:uiPriority w:val="99"/>
    <w:semiHidden/>
    <w:rsid w:val="001C55E2"/>
    <w:rPr>
      <w:rFonts w:ascii="Tahoma" w:eastAsia="Times New Roman" w:hAnsi="Tahoma" w:cs="Tahoma"/>
      <w:sz w:val="16"/>
      <w:szCs w:val="16"/>
      <w:lang w:eastAsia="ar-SA"/>
    </w:rPr>
  </w:style>
  <w:style w:type="paragraph" w:styleId="af7">
    <w:name w:val="Balloon Text"/>
    <w:basedOn w:val="a"/>
    <w:link w:val="1d"/>
    <w:rsid w:val="001C55E2"/>
    <w:pPr>
      <w:suppressAutoHyphens/>
    </w:pPr>
    <w:rPr>
      <w:rFonts w:ascii="Tahoma" w:hAnsi="Tahoma" w:cs="Tahoma"/>
      <w:sz w:val="16"/>
      <w:szCs w:val="16"/>
      <w:lang w:eastAsia="ar-SA"/>
    </w:rPr>
  </w:style>
  <w:style w:type="paragraph" w:styleId="af8">
    <w:name w:val="No Spacing"/>
    <w:uiPriority w:val="99"/>
    <w:qFormat/>
    <w:rsid w:val="001C55E2"/>
    <w:pPr>
      <w:suppressAutoHyphens/>
    </w:pPr>
    <w:rPr>
      <w:rFonts w:eastAsia="Times New Roman" w:cs="Calibri"/>
      <w:lang w:eastAsia="ar-SA"/>
    </w:rPr>
  </w:style>
  <w:style w:type="character" w:customStyle="1" w:styleId="af9">
    <w:name w:val="Текст примечания Знак"/>
    <w:basedOn w:val="a0"/>
    <w:link w:val="afa"/>
    <w:uiPriority w:val="99"/>
    <w:semiHidden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a">
    <w:name w:val="annotation text"/>
    <w:basedOn w:val="a"/>
    <w:link w:val="af9"/>
    <w:uiPriority w:val="99"/>
    <w:semiHidden/>
    <w:rsid w:val="001C55E2"/>
    <w:pPr>
      <w:suppressAutoHyphens/>
    </w:pPr>
    <w:rPr>
      <w:sz w:val="20"/>
      <w:szCs w:val="20"/>
      <w:lang w:eastAsia="ar-SA"/>
    </w:rPr>
  </w:style>
  <w:style w:type="character" w:customStyle="1" w:styleId="afb">
    <w:name w:val="Тема примечания Знак"/>
    <w:basedOn w:val="af9"/>
    <w:link w:val="afc"/>
    <w:uiPriority w:val="99"/>
    <w:semiHidden/>
    <w:rsid w:val="001C55E2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fc">
    <w:name w:val="annotation subject"/>
    <w:basedOn w:val="afa"/>
    <w:next w:val="afa"/>
    <w:link w:val="afb"/>
    <w:uiPriority w:val="99"/>
    <w:semiHidden/>
    <w:rsid w:val="001C55E2"/>
    <w:rPr>
      <w:b/>
      <w:bCs/>
    </w:rPr>
  </w:style>
  <w:style w:type="paragraph" w:customStyle="1" w:styleId="Arial5555">
    <w:name w:val="Стиль Arial 5.5 пт Черный Перед:  5 пт После:  5 пт"/>
    <w:basedOn w:val="a"/>
    <w:uiPriority w:val="99"/>
    <w:rsid w:val="001C55E2"/>
    <w:pPr>
      <w:tabs>
        <w:tab w:val="num" w:pos="1287"/>
      </w:tabs>
      <w:ind w:left="1287" w:hanging="360"/>
    </w:pPr>
  </w:style>
  <w:style w:type="paragraph" w:customStyle="1" w:styleId="afd">
    <w:name w:val="Ячейка таблицы"/>
    <w:basedOn w:val="a"/>
    <w:uiPriority w:val="99"/>
    <w:rsid w:val="001C55E2"/>
    <w:pPr>
      <w:spacing w:after="0"/>
      <w:ind w:firstLine="0"/>
      <w:jc w:val="left"/>
    </w:pPr>
  </w:style>
  <w:style w:type="character" w:styleId="afe">
    <w:name w:val="FollowedHyperlink"/>
    <w:basedOn w:val="a0"/>
    <w:uiPriority w:val="99"/>
    <w:rsid w:val="001C55E2"/>
    <w:rPr>
      <w:rFonts w:cs="Times New Roman"/>
      <w:color w:val="000080"/>
      <w:u w:val="single"/>
    </w:rPr>
  </w:style>
  <w:style w:type="paragraph" w:customStyle="1" w:styleId="xl24">
    <w:name w:val="xl24"/>
    <w:basedOn w:val="a"/>
    <w:uiPriority w:val="99"/>
    <w:rsid w:val="001C55E2"/>
    <w:pPr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25">
    <w:name w:val="xl25"/>
    <w:basedOn w:val="a"/>
    <w:uiPriority w:val="99"/>
    <w:rsid w:val="001C55E2"/>
    <w:pPr>
      <w:spacing w:before="100" w:beforeAutospacing="1" w:after="100" w:afterAutospacing="1"/>
      <w:ind w:firstLine="0"/>
      <w:jc w:val="left"/>
      <w:textAlignment w:val="center"/>
    </w:pPr>
  </w:style>
  <w:style w:type="paragraph" w:customStyle="1" w:styleId="xl26">
    <w:name w:val="xl26"/>
    <w:basedOn w:val="a"/>
    <w:uiPriority w:val="99"/>
    <w:rsid w:val="001C55E2"/>
    <w:pPr>
      <w:spacing w:before="100" w:beforeAutospacing="1" w:after="100" w:afterAutospacing="1"/>
      <w:ind w:firstLine="0"/>
      <w:jc w:val="center"/>
    </w:pPr>
  </w:style>
  <w:style w:type="paragraph" w:customStyle="1" w:styleId="xl27">
    <w:name w:val="xl27"/>
    <w:basedOn w:val="a"/>
    <w:uiPriority w:val="99"/>
    <w:rsid w:val="001C55E2"/>
    <w:pPr>
      <w:spacing w:before="100" w:beforeAutospacing="1" w:after="100" w:afterAutospacing="1"/>
      <w:ind w:firstLine="0"/>
      <w:jc w:val="center"/>
    </w:pPr>
  </w:style>
  <w:style w:type="paragraph" w:customStyle="1" w:styleId="xl28">
    <w:name w:val="xl28"/>
    <w:basedOn w:val="a"/>
    <w:uiPriority w:val="99"/>
    <w:rsid w:val="001C55E2"/>
    <w:pPr>
      <w:spacing w:before="100" w:beforeAutospacing="1" w:after="100" w:afterAutospacing="1"/>
      <w:ind w:firstLine="0"/>
      <w:jc w:val="center"/>
    </w:pPr>
    <w:rPr>
      <w:b/>
      <w:bCs/>
    </w:rPr>
  </w:style>
  <w:style w:type="character" w:styleId="aff">
    <w:name w:val="annotation reference"/>
    <w:basedOn w:val="a0"/>
    <w:uiPriority w:val="99"/>
    <w:semiHidden/>
    <w:unhideWhenUsed/>
    <w:rsid w:val="00504DA4"/>
    <w:rPr>
      <w:sz w:val="16"/>
      <w:szCs w:val="16"/>
    </w:rPr>
  </w:style>
  <w:style w:type="table" w:styleId="aff0">
    <w:name w:val="Table Grid"/>
    <w:basedOn w:val="a1"/>
    <w:uiPriority w:val="59"/>
    <w:rsid w:val="00F816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60">
    <w:name w:val="Заголовок 6 Знак"/>
    <w:basedOn w:val="a0"/>
    <w:link w:val="6"/>
    <w:uiPriority w:val="9"/>
    <w:rsid w:val="00DF0525"/>
    <w:rPr>
      <w:rFonts w:ascii="Times New Roman" w:eastAsia="Times New Roman" w:hAnsi="Times New Roman"/>
      <w:sz w:val="24"/>
    </w:rPr>
  </w:style>
  <w:style w:type="numbering" w:customStyle="1" w:styleId="1e">
    <w:name w:val="Нет списка1"/>
    <w:next w:val="a2"/>
    <w:uiPriority w:val="99"/>
    <w:semiHidden/>
    <w:unhideWhenUsed/>
    <w:rsid w:val="00DF0525"/>
  </w:style>
  <w:style w:type="paragraph" w:customStyle="1" w:styleId="ConsNonformat">
    <w:name w:val="ConsNonformat"/>
    <w:rsid w:val="00DF0525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paragraph" w:customStyle="1" w:styleId="ConsNormal">
    <w:name w:val="ConsNormal"/>
    <w:rsid w:val="00DF052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rsid w:val="00DF052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ff1">
    <w:name w:val="page number"/>
    <w:basedOn w:val="a0"/>
    <w:rsid w:val="00DF0525"/>
  </w:style>
  <w:style w:type="paragraph" w:styleId="44">
    <w:name w:val="toc 4"/>
    <w:basedOn w:val="a"/>
    <w:next w:val="a"/>
    <w:autoRedefine/>
    <w:uiPriority w:val="39"/>
    <w:rsid w:val="00DF0525"/>
    <w:pPr>
      <w:spacing w:after="0"/>
      <w:ind w:left="720" w:firstLine="0"/>
      <w:jc w:val="left"/>
    </w:pPr>
    <w:rPr>
      <w:sz w:val="18"/>
      <w:szCs w:val="18"/>
    </w:rPr>
  </w:style>
  <w:style w:type="paragraph" w:styleId="52">
    <w:name w:val="toc 5"/>
    <w:basedOn w:val="a"/>
    <w:next w:val="a"/>
    <w:autoRedefine/>
    <w:uiPriority w:val="39"/>
    <w:rsid w:val="00DF0525"/>
    <w:pPr>
      <w:spacing w:after="0"/>
      <w:ind w:left="960" w:firstLine="0"/>
      <w:jc w:val="left"/>
    </w:pPr>
    <w:rPr>
      <w:sz w:val="18"/>
      <w:szCs w:val="18"/>
    </w:rPr>
  </w:style>
  <w:style w:type="paragraph" w:styleId="61">
    <w:name w:val="toc 6"/>
    <w:basedOn w:val="a"/>
    <w:next w:val="a"/>
    <w:autoRedefine/>
    <w:uiPriority w:val="39"/>
    <w:rsid w:val="00DF0525"/>
    <w:pPr>
      <w:spacing w:after="0"/>
      <w:ind w:left="1200" w:firstLine="0"/>
      <w:jc w:val="left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DF0525"/>
    <w:pPr>
      <w:spacing w:after="0"/>
      <w:ind w:left="1440" w:firstLine="0"/>
      <w:jc w:val="left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DF0525"/>
    <w:pPr>
      <w:spacing w:after="0"/>
      <w:ind w:left="1680" w:firstLine="0"/>
      <w:jc w:val="left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DF0525"/>
    <w:pPr>
      <w:spacing w:after="0"/>
      <w:ind w:left="1920" w:firstLine="0"/>
      <w:jc w:val="left"/>
    </w:pPr>
    <w:rPr>
      <w:sz w:val="18"/>
      <w:szCs w:val="18"/>
    </w:rPr>
  </w:style>
  <w:style w:type="paragraph" w:customStyle="1" w:styleId="310">
    <w:name w:val="Основной текст с отступом 31"/>
    <w:basedOn w:val="a"/>
    <w:rsid w:val="00DF0525"/>
    <w:pPr>
      <w:spacing w:after="0" w:line="480" w:lineRule="auto"/>
      <w:ind w:left="1134" w:hanging="1134"/>
      <w:jc w:val="left"/>
    </w:pPr>
    <w:rPr>
      <w:rFonts w:ascii="Arial" w:hAnsi="Arial"/>
      <w:szCs w:val="20"/>
    </w:rPr>
  </w:style>
  <w:style w:type="numbering" w:customStyle="1" w:styleId="28">
    <w:name w:val="Нет списка2"/>
    <w:next w:val="a2"/>
    <w:uiPriority w:val="99"/>
    <w:semiHidden/>
    <w:unhideWhenUsed/>
    <w:rsid w:val="009A3D6C"/>
  </w:style>
  <w:style w:type="paragraph" w:customStyle="1" w:styleId="xl68">
    <w:name w:val="xl68"/>
    <w:basedOn w:val="a"/>
    <w:rsid w:val="00D45AF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0C0C0"/>
      <w:spacing w:before="100" w:beforeAutospacing="1" w:after="100" w:afterAutospacing="1"/>
      <w:ind w:firstLine="0"/>
      <w:jc w:val="center"/>
    </w:pPr>
    <w:rPr>
      <w:rFonts w:ascii="Calibri" w:hAnsi="Calibri"/>
      <w:color w:val="000000"/>
    </w:rPr>
  </w:style>
  <w:style w:type="paragraph" w:customStyle="1" w:styleId="xl69">
    <w:name w:val="xl69"/>
    <w:basedOn w:val="a"/>
    <w:rsid w:val="00D45AF8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ind w:firstLine="0"/>
      <w:jc w:val="left"/>
    </w:pPr>
    <w:rPr>
      <w:rFonts w:ascii="Calibri" w:hAnsi="Calibri"/>
      <w:color w:val="000000"/>
    </w:rPr>
  </w:style>
  <w:style w:type="paragraph" w:customStyle="1" w:styleId="xl65">
    <w:name w:val="xl65"/>
    <w:basedOn w:val="a"/>
    <w:rsid w:val="00CF304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Arial cur" w:hAnsi="Arial cur"/>
      <w:sz w:val="20"/>
      <w:szCs w:val="20"/>
    </w:rPr>
  </w:style>
  <w:style w:type="paragraph" w:customStyle="1" w:styleId="xl66">
    <w:name w:val="xl66"/>
    <w:basedOn w:val="a"/>
    <w:rsid w:val="00CF304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Arial cur" w:hAnsi="Arial cur"/>
      <w:sz w:val="20"/>
      <w:szCs w:val="20"/>
    </w:rPr>
  </w:style>
  <w:style w:type="paragraph" w:customStyle="1" w:styleId="xl67">
    <w:name w:val="xl67"/>
    <w:basedOn w:val="a"/>
    <w:rsid w:val="00CF304A"/>
    <w:pPr>
      <w:spacing w:before="100" w:beforeAutospacing="1" w:after="100" w:afterAutospacing="1"/>
      <w:ind w:firstLine="0"/>
      <w:jc w:val="left"/>
    </w:pPr>
  </w:style>
  <w:style w:type="paragraph" w:customStyle="1" w:styleId="ConsPlusNormal">
    <w:name w:val="ConsPlusNormal"/>
    <w:rsid w:val="00801A33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  <w:style w:type="character" w:customStyle="1" w:styleId="40">
    <w:name w:val="Заголовок 4 Знак"/>
    <w:basedOn w:val="a0"/>
    <w:link w:val="4"/>
    <w:uiPriority w:val="9"/>
    <w:rsid w:val="00670FB3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70">
    <w:name w:val="Заголовок 7 Знак"/>
    <w:basedOn w:val="a0"/>
    <w:link w:val="7"/>
    <w:uiPriority w:val="9"/>
    <w:rsid w:val="00670FB3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80">
    <w:name w:val="Заголовок 8 Знак"/>
    <w:basedOn w:val="a0"/>
    <w:link w:val="8"/>
    <w:uiPriority w:val="9"/>
    <w:rsid w:val="00670FB3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character" w:customStyle="1" w:styleId="90">
    <w:name w:val="Заголовок 9 Знак"/>
    <w:basedOn w:val="a0"/>
    <w:link w:val="9"/>
    <w:uiPriority w:val="9"/>
    <w:rsid w:val="00670FB3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styleId="aff2">
    <w:name w:val="Document Map"/>
    <w:basedOn w:val="a"/>
    <w:link w:val="aff3"/>
    <w:uiPriority w:val="99"/>
    <w:semiHidden/>
    <w:unhideWhenUsed/>
    <w:rsid w:val="00A33A88"/>
    <w:pPr>
      <w:spacing w:after="0"/>
      <w:ind w:firstLine="0"/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f3">
    <w:name w:val="Схема документа Знак"/>
    <w:basedOn w:val="a0"/>
    <w:link w:val="aff2"/>
    <w:uiPriority w:val="99"/>
    <w:semiHidden/>
    <w:rsid w:val="00A33A88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pple-converted-space">
    <w:name w:val="apple-converted-space"/>
    <w:basedOn w:val="a0"/>
    <w:rsid w:val="00293B6A"/>
  </w:style>
  <w:style w:type="character" w:styleId="aff4">
    <w:name w:val="Strong"/>
    <w:basedOn w:val="a0"/>
    <w:uiPriority w:val="22"/>
    <w:qFormat/>
    <w:rsid w:val="00C0503E"/>
    <w:rPr>
      <w:b/>
      <w:bCs/>
    </w:rPr>
  </w:style>
  <w:style w:type="character" w:customStyle="1" w:styleId="n2o-sorter">
    <w:name w:val="n2o-sorter"/>
    <w:basedOn w:val="a0"/>
    <w:rsid w:val="003A782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576"/>
    <w:pPr>
      <w:spacing w:after="120"/>
      <w:ind w:firstLine="567"/>
      <w:jc w:val="both"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1C55E2"/>
    <w:pPr>
      <w:keepNext/>
      <w:keepLines/>
      <w:pageBreakBefore/>
      <w:suppressAutoHyphens/>
      <w:ind w:firstLine="0"/>
      <w:outlineLvl w:val="0"/>
    </w:pPr>
    <w:rPr>
      <w:rFonts w:ascii="Cambria" w:hAnsi="Cambria" w:cs="Cambria"/>
      <w:b/>
      <w:bCs/>
      <w:sz w:val="28"/>
      <w:szCs w:val="28"/>
      <w:lang w:eastAsia="ar-SA"/>
    </w:rPr>
  </w:style>
  <w:style w:type="paragraph" w:styleId="2">
    <w:name w:val="heading 2"/>
    <w:basedOn w:val="a"/>
    <w:next w:val="a"/>
    <w:link w:val="21"/>
    <w:uiPriority w:val="99"/>
    <w:qFormat/>
    <w:rsid w:val="001C55E2"/>
    <w:pPr>
      <w:keepNext/>
      <w:keepLines/>
      <w:suppressAutoHyphens/>
      <w:spacing w:before="200"/>
      <w:ind w:firstLine="0"/>
      <w:jc w:val="left"/>
      <w:outlineLvl w:val="1"/>
    </w:pPr>
    <w:rPr>
      <w:rFonts w:ascii="Cambria" w:hAnsi="Cambria" w:cs="Cambria"/>
      <w:b/>
      <w:bCs/>
      <w:sz w:val="26"/>
      <w:szCs w:val="26"/>
      <w:lang w:eastAsia="ar-SA"/>
    </w:rPr>
  </w:style>
  <w:style w:type="paragraph" w:styleId="3">
    <w:name w:val="heading 3"/>
    <w:basedOn w:val="a"/>
    <w:next w:val="a"/>
    <w:link w:val="31"/>
    <w:uiPriority w:val="99"/>
    <w:qFormat/>
    <w:rsid w:val="001C55E2"/>
    <w:pPr>
      <w:keepNext/>
      <w:keepLines/>
      <w:suppressAutoHyphens/>
      <w:spacing w:before="200"/>
      <w:ind w:firstLine="0"/>
      <w:outlineLvl w:val="2"/>
    </w:pPr>
    <w:rPr>
      <w:rFonts w:ascii="Cambria" w:hAnsi="Cambria" w:cs="Cambria"/>
      <w:b/>
      <w:bCs/>
      <w:szCs w:val="20"/>
      <w:lang w:eastAsia="ar-SA"/>
    </w:rPr>
  </w:style>
  <w:style w:type="paragraph" w:styleId="4">
    <w:name w:val="heading 4"/>
    <w:basedOn w:val="a"/>
    <w:next w:val="a"/>
    <w:link w:val="4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1"/>
    <w:uiPriority w:val="9"/>
    <w:qFormat/>
    <w:rsid w:val="001C55E2"/>
    <w:pPr>
      <w:keepNext/>
      <w:tabs>
        <w:tab w:val="num" w:pos="1008"/>
      </w:tabs>
      <w:suppressAutoHyphens/>
      <w:ind w:left="1008" w:hanging="1008"/>
      <w:jc w:val="center"/>
      <w:outlineLvl w:val="4"/>
    </w:pPr>
    <w:rPr>
      <w:lang w:eastAsia="ar-SA"/>
    </w:rPr>
  </w:style>
  <w:style w:type="paragraph" w:styleId="6">
    <w:name w:val="heading 6"/>
    <w:basedOn w:val="a"/>
    <w:next w:val="a"/>
    <w:link w:val="60"/>
    <w:uiPriority w:val="9"/>
    <w:qFormat/>
    <w:rsid w:val="00DF0525"/>
    <w:pPr>
      <w:keepNext/>
      <w:spacing w:after="0"/>
      <w:ind w:firstLine="0"/>
      <w:jc w:val="left"/>
      <w:outlineLvl w:val="5"/>
    </w:pPr>
    <w:rPr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paragraph" w:styleId="8">
    <w:name w:val="heading 8"/>
    <w:basedOn w:val="a"/>
    <w:next w:val="a"/>
    <w:link w:val="8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en-US"/>
    </w:rPr>
  </w:style>
  <w:style w:type="paragraph" w:styleId="9">
    <w:name w:val="heading 9"/>
    <w:basedOn w:val="a"/>
    <w:next w:val="a"/>
    <w:link w:val="9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1C55E2"/>
    <w:rPr>
      <w:rFonts w:ascii="Cambria" w:eastAsia="Times New Roman" w:hAnsi="Cambria" w:cs="Cambria"/>
      <w:b/>
      <w:bCs/>
      <w:sz w:val="28"/>
      <w:szCs w:val="28"/>
      <w:lang w:eastAsia="ar-SA"/>
    </w:rPr>
  </w:style>
  <w:style w:type="character" w:customStyle="1" w:styleId="21">
    <w:name w:val="Заголовок 2 Знак1"/>
    <w:basedOn w:val="a0"/>
    <w:link w:val="2"/>
    <w:uiPriority w:val="99"/>
    <w:locked/>
    <w:rsid w:val="001C55E2"/>
    <w:rPr>
      <w:rFonts w:ascii="Cambria" w:eastAsia="Times New Roman" w:hAnsi="Cambria" w:cs="Cambria"/>
      <w:b/>
      <w:bCs/>
      <w:sz w:val="26"/>
      <w:szCs w:val="26"/>
      <w:lang w:eastAsia="ar-SA"/>
    </w:rPr>
  </w:style>
  <w:style w:type="character" w:customStyle="1" w:styleId="31">
    <w:name w:val="Заголовок 3 Знак1"/>
    <w:basedOn w:val="a0"/>
    <w:link w:val="3"/>
    <w:uiPriority w:val="99"/>
    <w:locked/>
    <w:rsid w:val="001C55E2"/>
    <w:rPr>
      <w:rFonts w:ascii="Cambria" w:eastAsia="Times New Roman" w:hAnsi="Cambria" w:cs="Cambria"/>
      <w:b/>
      <w:bCs/>
      <w:sz w:val="24"/>
      <w:lang w:eastAsia="ar-SA"/>
    </w:rPr>
  </w:style>
  <w:style w:type="character" w:customStyle="1" w:styleId="51">
    <w:name w:val="Заголовок 5 Знак1"/>
    <w:basedOn w:val="a0"/>
    <w:link w:val="5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uiPriority w:val="99"/>
    <w:rsid w:val="001C55E2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uiPriority w:val="9"/>
    <w:rsid w:val="001C55E2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uiPriority w:val="99"/>
    <w:rsid w:val="001C55E2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customStyle="1" w:styleId="50">
    <w:name w:val="Заголовок 5 Знак"/>
    <w:basedOn w:val="a0"/>
    <w:uiPriority w:val="9"/>
    <w:rsid w:val="001C55E2"/>
    <w:rPr>
      <w:rFonts w:ascii="Cambria" w:eastAsia="Times New Roman" w:hAnsi="Cambria" w:cs="Times New Roman"/>
      <w:color w:val="243F60"/>
      <w:sz w:val="24"/>
      <w:szCs w:val="24"/>
      <w:lang w:eastAsia="ru-RU"/>
    </w:rPr>
  </w:style>
  <w:style w:type="character" w:customStyle="1" w:styleId="Heading1Char">
    <w:name w:val="Heading 1 Char"/>
    <w:basedOn w:val="a0"/>
    <w:uiPriority w:val="99"/>
    <w:locked/>
    <w:rsid w:val="001C55E2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header"/>
    <w:basedOn w:val="a"/>
    <w:link w:val="12"/>
    <w:uiPriority w:val="99"/>
    <w:rsid w:val="001C55E2"/>
    <w:pPr>
      <w:tabs>
        <w:tab w:val="center" w:pos="4677"/>
        <w:tab w:val="right" w:pos="9355"/>
      </w:tabs>
    </w:pPr>
  </w:style>
  <w:style w:type="character" w:customStyle="1" w:styleId="12">
    <w:name w:val="Верхний колонтитул Знак1"/>
    <w:basedOn w:val="a0"/>
    <w:link w:val="a3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uiPriority w:val="99"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13"/>
    <w:uiPriority w:val="99"/>
    <w:rsid w:val="001C55E2"/>
    <w:pPr>
      <w:tabs>
        <w:tab w:val="center" w:pos="4677"/>
        <w:tab w:val="right" w:pos="9355"/>
      </w:tabs>
    </w:pPr>
  </w:style>
  <w:style w:type="character" w:customStyle="1" w:styleId="13">
    <w:name w:val="Нижний колонтитул Знак1"/>
    <w:basedOn w:val="a0"/>
    <w:link w:val="a5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uiPriority w:val="99"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W8Num11z0">
    <w:name w:val="WW8Num11z0"/>
    <w:uiPriority w:val="99"/>
    <w:rsid w:val="001C55E2"/>
    <w:rPr>
      <w:rFonts w:ascii="Symbol" w:hAnsi="Symbol"/>
    </w:rPr>
  </w:style>
  <w:style w:type="character" w:customStyle="1" w:styleId="WW8Num10z0">
    <w:name w:val="WW8Num10z0"/>
    <w:uiPriority w:val="99"/>
    <w:rsid w:val="001C55E2"/>
    <w:rPr>
      <w:rFonts w:ascii="Symbol" w:hAnsi="Symbol"/>
    </w:rPr>
  </w:style>
  <w:style w:type="character" w:customStyle="1" w:styleId="WW8Num12z0">
    <w:name w:val="WW8Num12z0"/>
    <w:uiPriority w:val="99"/>
    <w:rsid w:val="001C55E2"/>
    <w:rPr>
      <w:rFonts w:ascii="Symbol" w:hAnsi="Symbol"/>
    </w:rPr>
  </w:style>
  <w:style w:type="character" w:customStyle="1" w:styleId="WW8Num13z0">
    <w:name w:val="WW8Num13z0"/>
    <w:uiPriority w:val="99"/>
    <w:rsid w:val="001C55E2"/>
    <w:rPr>
      <w:rFonts w:ascii="Symbol" w:hAnsi="Symbol"/>
    </w:rPr>
  </w:style>
  <w:style w:type="character" w:customStyle="1" w:styleId="WW8Num15z0">
    <w:name w:val="WW8Num15z0"/>
    <w:uiPriority w:val="99"/>
    <w:rsid w:val="001C55E2"/>
    <w:rPr>
      <w:rFonts w:ascii="Symbol" w:hAnsi="Symbol"/>
    </w:rPr>
  </w:style>
  <w:style w:type="character" w:customStyle="1" w:styleId="41">
    <w:name w:val="Основной шрифт абзаца4"/>
    <w:uiPriority w:val="99"/>
    <w:rsid w:val="001C55E2"/>
  </w:style>
  <w:style w:type="character" w:customStyle="1" w:styleId="WW8Num14z0">
    <w:name w:val="WW8Num14z0"/>
    <w:uiPriority w:val="99"/>
    <w:rsid w:val="001C55E2"/>
    <w:rPr>
      <w:rFonts w:ascii="Symbol" w:hAnsi="Symbol"/>
    </w:rPr>
  </w:style>
  <w:style w:type="character" w:customStyle="1" w:styleId="WW8Num16z0">
    <w:name w:val="WW8Num16z0"/>
    <w:uiPriority w:val="99"/>
    <w:rsid w:val="001C55E2"/>
    <w:rPr>
      <w:rFonts w:ascii="Symbol" w:hAnsi="Symbol"/>
    </w:rPr>
  </w:style>
  <w:style w:type="character" w:customStyle="1" w:styleId="32">
    <w:name w:val="Основной шрифт абзаца3"/>
    <w:uiPriority w:val="99"/>
    <w:rsid w:val="001C55E2"/>
  </w:style>
  <w:style w:type="character" w:customStyle="1" w:styleId="22">
    <w:name w:val="Основной шрифт абзаца2"/>
    <w:uiPriority w:val="99"/>
    <w:rsid w:val="001C55E2"/>
  </w:style>
  <w:style w:type="character" w:customStyle="1" w:styleId="WW8Num13z1">
    <w:name w:val="WW8Num13z1"/>
    <w:uiPriority w:val="99"/>
    <w:rsid w:val="001C55E2"/>
    <w:rPr>
      <w:rFonts w:ascii="Courier New" w:hAnsi="Courier New"/>
    </w:rPr>
  </w:style>
  <w:style w:type="character" w:customStyle="1" w:styleId="WW8Num13z2">
    <w:name w:val="WW8Num13z2"/>
    <w:uiPriority w:val="99"/>
    <w:rsid w:val="001C55E2"/>
    <w:rPr>
      <w:rFonts w:ascii="Wingdings" w:hAnsi="Wingdings"/>
    </w:rPr>
  </w:style>
  <w:style w:type="character" w:customStyle="1" w:styleId="WW8Num14z1">
    <w:name w:val="WW8Num14z1"/>
    <w:uiPriority w:val="99"/>
    <w:rsid w:val="001C55E2"/>
    <w:rPr>
      <w:rFonts w:ascii="Courier New" w:hAnsi="Courier New"/>
    </w:rPr>
  </w:style>
  <w:style w:type="character" w:customStyle="1" w:styleId="WW8Num14z2">
    <w:name w:val="WW8Num14z2"/>
    <w:uiPriority w:val="99"/>
    <w:rsid w:val="001C55E2"/>
    <w:rPr>
      <w:rFonts w:ascii="Wingdings" w:hAnsi="Wingdings"/>
    </w:rPr>
  </w:style>
  <w:style w:type="character" w:customStyle="1" w:styleId="WW8Num14z3">
    <w:name w:val="WW8Num14z3"/>
    <w:uiPriority w:val="99"/>
    <w:rsid w:val="001C55E2"/>
    <w:rPr>
      <w:rFonts w:ascii="Symbol" w:hAnsi="Symbol"/>
    </w:rPr>
  </w:style>
  <w:style w:type="character" w:customStyle="1" w:styleId="14">
    <w:name w:val="Основной шрифт абзаца1"/>
    <w:uiPriority w:val="99"/>
    <w:rsid w:val="001C55E2"/>
  </w:style>
  <w:style w:type="character" w:customStyle="1" w:styleId="a7">
    <w:name w:val="Основной текст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23">
    <w:name w:val="Основной текст 2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a8">
    <w:name w:val="Основной текст с отступом Знак"/>
    <w:basedOn w:val="14"/>
    <w:rsid w:val="001C55E2"/>
    <w:rPr>
      <w:rFonts w:ascii="Times New Roman" w:hAnsi="Times New Roman" w:cs="Times New Roman"/>
      <w:sz w:val="20"/>
      <w:szCs w:val="20"/>
    </w:rPr>
  </w:style>
  <w:style w:type="character" w:customStyle="1" w:styleId="tx1">
    <w:name w:val="tx1"/>
    <w:basedOn w:val="14"/>
    <w:rsid w:val="001C55E2"/>
    <w:rPr>
      <w:rFonts w:cs="Times New Roman"/>
      <w:b/>
      <w:bCs/>
    </w:rPr>
  </w:style>
  <w:style w:type="character" w:customStyle="1" w:styleId="a9">
    <w:name w:val="Текст сноски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t1">
    <w:name w:val="t1"/>
    <w:basedOn w:val="14"/>
    <w:rsid w:val="001C55E2"/>
    <w:rPr>
      <w:rFonts w:cs="Times New Roman"/>
      <w:color w:val="auto"/>
    </w:rPr>
  </w:style>
  <w:style w:type="character" w:styleId="aa">
    <w:name w:val="Hyperlink"/>
    <w:basedOn w:val="a0"/>
    <w:uiPriority w:val="99"/>
    <w:rsid w:val="001C55E2"/>
    <w:rPr>
      <w:rFonts w:cs="Times New Roman"/>
      <w:color w:val="000080"/>
      <w:u w:val="single"/>
    </w:rPr>
  </w:style>
  <w:style w:type="character" w:customStyle="1" w:styleId="b1">
    <w:name w:val="b1"/>
    <w:basedOn w:val="14"/>
    <w:uiPriority w:val="99"/>
    <w:rsid w:val="001C55E2"/>
    <w:rPr>
      <w:rFonts w:ascii="Courier New" w:hAnsi="Courier New" w:cs="Courier New"/>
      <w:b/>
      <w:bCs/>
      <w:color w:val="FF0000"/>
      <w:u w:val="none"/>
    </w:rPr>
  </w:style>
  <w:style w:type="character" w:customStyle="1" w:styleId="ab">
    <w:name w:val="Текст выноски Знак"/>
    <w:basedOn w:val="22"/>
    <w:rsid w:val="001C55E2"/>
    <w:rPr>
      <w:rFonts w:ascii="Tahoma" w:hAnsi="Tahoma" w:cs="Tahoma"/>
      <w:sz w:val="16"/>
      <w:szCs w:val="16"/>
    </w:rPr>
  </w:style>
  <w:style w:type="character" w:customStyle="1" w:styleId="ac">
    <w:name w:val="Без интервала Знак"/>
    <w:basedOn w:val="22"/>
    <w:uiPriority w:val="99"/>
    <w:rsid w:val="001C55E2"/>
    <w:rPr>
      <w:rFonts w:ascii="Calibri" w:hAnsi="Calibri" w:cs="Calibri"/>
      <w:sz w:val="22"/>
      <w:szCs w:val="22"/>
      <w:lang w:val="ru-RU" w:eastAsia="ar-SA" w:bidi="ar-SA"/>
    </w:rPr>
  </w:style>
  <w:style w:type="paragraph" w:customStyle="1" w:styleId="ad">
    <w:name w:val="Заголовок"/>
    <w:basedOn w:val="a"/>
    <w:next w:val="ae"/>
    <w:uiPriority w:val="99"/>
    <w:rsid w:val="001C55E2"/>
    <w:pPr>
      <w:keepNext/>
      <w:suppressAutoHyphens/>
      <w:spacing w:before="240"/>
    </w:pPr>
    <w:rPr>
      <w:rFonts w:ascii="Arial" w:eastAsia="MS Mincho" w:hAnsi="Arial" w:cs="Arial"/>
      <w:sz w:val="28"/>
      <w:szCs w:val="28"/>
      <w:lang w:eastAsia="ar-SA"/>
    </w:rPr>
  </w:style>
  <w:style w:type="paragraph" w:styleId="ae">
    <w:name w:val="Body Text"/>
    <w:basedOn w:val="a"/>
    <w:link w:val="15"/>
    <w:uiPriority w:val="99"/>
    <w:rsid w:val="001C55E2"/>
    <w:pPr>
      <w:suppressAutoHyphens/>
    </w:pPr>
    <w:rPr>
      <w:lang w:eastAsia="ar-SA"/>
    </w:rPr>
  </w:style>
  <w:style w:type="character" w:customStyle="1" w:styleId="15">
    <w:name w:val="Основной текст Знак1"/>
    <w:basedOn w:val="a0"/>
    <w:link w:val="ae"/>
    <w:uiPriority w:val="99"/>
    <w:rsid w:val="001C55E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">
    <w:name w:val="List"/>
    <w:basedOn w:val="ae"/>
    <w:uiPriority w:val="99"/>
    <w:rsid w:val="001C55E2"/>
    <w:rPr>
      <w:rFonts w:ascii="Arial" w:hAnsi="Arial" w:cs="Arial"/>
    </w:rPr>
  </w:style>
  <w:style w:type="paragraph" w:customStyle="1" w:styleId="42">
    <w:name w:val="Название4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43">
    <w:name w:val="Указатель4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33">
    <w:name w:val="Название3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34">
    <w:name w:val="Указатель3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24">
    <w:name w:val="Название2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25">
    <w:name w:val="Указатель2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16">
    <w:name w:val="Название1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17">
    <w:name w:val="Указатель1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styleId="18">
    <w:name w:val="toc 1"/>
    <w:basedOn w:val="a"/>
    <w:next w:val="a"/>
    <w:autoRedefine/>
    <w:uiPriority w:val="39"/>
    <w:rsid w:val="001C55E2"/>
    <w:pPr>
      <w:suppressAutoHyphens/>
    </w:pPr>
    <w:rPr>
      <w:sz w:val="20"/>
      <w:szCs w:val="20"/>
      <w:lang w:eastAsia="ar-SA"/>
    </w:rPr>
  </w:style>
  <w:style w:type="paragraph" w:styleId="26">
    <w:name w:val="toc 2"/>
    <w:basedOn w:val="a"/>
    <w:next w:val="a"/>
    <w:autoRedefine/>
    <w:uiPriority w:val="39"/>
    <w:rsid w:val="00BF2D29"/>
    <w:pPr>
      <w:tabs>
        <w:tab w:val="left" w:pos="851"/>
        <w:tab w:val="right" w:leader="dot" w:pos="9356"/>
      </w:tabs>
      <w:suppressAutoHyphens/>
      <w:ind w:left="851" w:right="561" w:hanging="567"/>
    </w:pPr>
    <w:rPr>
      <w:noProof/>
      <w:sz w:val="20"/>
      <w:szCs w:val="20"/>
      <w:lang w:eastAsia="ar-SA"/>
    </w:rPr>
  </w:style>
  <w:style w:type="paragraph" w:styleId="35">
    <w:name w:val="toc 3"/>
    <w:basedOn w:val="a"/>
    <w:next w:val="a"/>
    <w:autoRedefine/>
    <w:uiPriority w:val="39"/>
    <w:rsid w:val="00BC7ACD"/>
    <w:pPr>
      <w:tabs>
        <w:tab w:val="right" w:leader="dot" w:pos="9345"/>
      </w:tabs>
      <w:suppressAutoHyphens/>
      <w:ind w:left="400" w:firstLine="451"/>
    </w:pPr>
    <w:rPr>
      <w:sz w:val="20"/>
      <w:szCs w:val="20"/>
      <w:lang w:eastAsia="ar-SA"/>
    </w:rPr>
  </w:style>
  <w:style w:type="paragraph" w:customStyle="1" w:styleId="ConsTitle">
    <w:name w:val="ConsTitle"/>
    <w:uiPriority w:val="99"/>
    <w:rsid w:val="001C55E2"/>
    <w:pPr>
      <w:widowControl w:val="0"/>
      <w:suppressAutoHyphens/>
      <w:autoSpaceDE w:val="0"/>
    </w:pPr>
    <w:rPr>
      <w:rFonts w:ascii="Arial" w:eastAsia="Times New Roman" w:hAnsi="Arial" w:cs="Arial"/>
      <w:b/>
      <w:bCs/>
      <w:lang w:eastAsia="ar-SA"/>
    </w:rPr>
  </w:style>
  <w:style w:type="paragraph" w:styleId="af0">
    <w:name w:val="List Paragraph"/>
    <w:basedOn w:val="a"/>
    <w:uiPriority w:val="34"/>
    <w:qFormat/>
    <w:rsid w:val="001C55E2"/>
    <w:pPr>
      <w:suppressAutoHyphens/>
      <w:ind w:left="720"/>
    </w:pPr>
    <w:rPr>
      <w:sz w:val="20"/>
      <w:szCs w:val="20"/>
      <w:lang w:eastAsia="ar-SA"/>
    </w:rPr>
  </w:style>
  <w:style w:type="paragraph" w:customStyle="1" w:styleId="210">
    <w:name w:val="Основной текст 21"/>
    <w:basedOn w:val="a"/>
    <w:uiPriority w:val="99"/>
    <w:rsid w:val="001C55E2"/>
    <w:pPr>
      <w:suppressAutoHyphens/>
      <w:spacing w:line="480" w:lineRule="auto"/>
    </w:pPr>
    <w:rPr>
      <w:sz w:val="20"/>
      <w:szCs w:val="20"/>
      <w:lang w:eastAsia="ar-SA"/>
    </w:rPr>
  </w:style>
  <w:style w:type="paragraph" w:styleId="af1">
    <w:name w:val="Body Text Indent"/>
    <w:basedOn w:val="a"/>
    <w:link w:val="19"/>
    <w:rsid w:val="001C55E2"/>
    <w:pPr>
      <w:suppressAutoHyphens/>
      <w:ind w:left="283"/>
    </w:pPr>
    <w:rPr>
      <w:sz w:val="20"/>
      <w:szCs w:val="20"/>
      <w:lang w:eastAsia="ar-SA"/>
    </w:rPr>
  </w:style>
  <w:style w:type="character" w:customStyle="1" w:styleId="19">
    <w:name w:val="Основной текст с отступом Знак1"/>
    <w:basedOn w:val="a0"/>
    <w:link w:val="af1"/>
    <w:uiPriority w:val="99"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a">
    <w:name w:val="Стиль1"/>
    <w:basedOn w:val="a"/>
    <w:uiPriority w:val="99"/>
    <w:rsid w:val="001C55E2"/>
    <w:pPr>
      <w:suppressAutoHyphens/>
      <w:ind w:firstLine="580"/>
    </w:pPr>
    <w:rPr>
      <w:sz w:val="28"/>
      <w:szCs w:val="28"/>
      <w:lang w:eastAsia="ar-SA"/>
    </w:rPr>
  </w:style>
  <w:style w:type="paragraph" w:customStyle="1" w:styleId="1b">
    <w:name w:val="Обычный1"/>
    <w:uiPriority w:val="99"/>
    <w:rsid w:val="001C55E2"/>
    <w:pPr>
      <w:suppressAutoHyphens/>
    </w:pPr>
    <w:rPr>
      <w:rFonts w:ascii="Times New Roman" w:eastAsia="Times New Roman" w:hAnsi="Times New Roman"/>
      <w:lang w:eastAsia="ar-SA"/>
    </w:rPr>
  </w:style>
  <w:style w:type="character" w:customStyle="1" w:styleId="1c">
    <w:name w:val="Текст сноски Знак1"/>
    <w:basedOn w:val="a0"/>
    <w:link w:val="af2"/>
    <w:uiPriority w:val="99"/>
    <w:semiHidden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2">
    <w:name w:val="footnote text"/>
    <w:basedOn w:val="a"/>
    <w:link w:val="1c"/>
    <w:uiPriority w:val="99"/>
    <w:semiHidden/>
    <w:rsid w:val="001C55E2"/>
    <w:pPr>
      <w:keepLines/>
      <w:suppressAutoHyphens/>
    </w:pPr>
    <w:rPr>
      <w:sz w:val="20"/>
      <w:szCs w:val="20"/>
      <w:lang w:eastAsia="ar-SA"/>
    </w:rPr>
  </w:style>
  <w:style w:type="paragraph" w:customStyle="1" w:styleId="af3">
    <w:name w:val="Содержимое таблицы"/>
    <w:basedOn w:val="a"/>
    <w:uiPriority w:val="99"/>
    <w:rsid w:val="001C55E2"/>
    <w:pPr>
      <w:suppressLineNumbers/>
      <w:suppressAutoHyphens/>
    </w:pPr>
    <w:rPr>
      <w:lang w:eastAsia="ar-SA"/>
    </w:rPr>
  </w:style>
  <w:style w:type="paragraph" w:customStyle="1" w:styleId="af4">
    <w:name w:val="Таблица"/>
    <w:basedOn w:val="a"/>
    <w:uiPriority w:val="99"/>
    <w:rsid w:val="001C55E2"/>
    <w:pPr>
      <w:widowControl w:val="0"/>
      <w:suppressAutoHyphens/>
    </w:pPr>
    <w:rPr>
      <w:rFonts w:ascii="Arial" w:hAnsi="Arial" w:cs="Arial"/>
      <w:kern w:val="1"/>
      <w:sz w:val="20"/>
      <w:szCs w:val="20"/>
      <w:lang w:eastAsia="ar-SA"/>
    </w:rPr>
  </w:style>
  <w:style w:type="paragraph" w:customStyle="1" w:styleId="27">
    <w:name w:val="Обычный2"/>
    <w:uiPriority w:val="99"/>
    <w:rsid w:val="001C55E2"/>
    <w:pPr>
      <w:suppressAutoHyphens/>
    </w:pPr>
    <w:rPr>
      <w:rFonts w:ascii="Times New Roman" w:eastAsia="Times New Roman" w:hAnsi="Times New Roman"/>
      <w:lang w:eastAsia="ar-SA"/>
    </w:rPr>
  </w:style>
  <w:style w:type="paragraph" w:customStyle="1" w:styleId="af5">
    <w:name w:val="Содержимое врезки"/>
    <w:basedOn w:val="ae"/>
    <w:uiPriority w:val="99"/>
    <w:rsid w:val="001C55E2"/>
  </w:style>
  <w:style w:type="paragraph" w:customStyle="1" w:styleId="af6">
    <w:name w:val="Заголовок таблицы"/>
    <w:basedOn w:val="af3"/>
    <w:uiPriority w:val="99"/>
    <w:rsid w:val="001C55E2"/>
    <w:pPr>
      <w:keepNext/>
      <w:keepLines/>
      <w:spacing w:after="0"/>
      <w:ind w:firstLine="0"/>
      <w:jc w:val="center"/>
    </w:pPr>
    <w:rPr>
      <w:b/>
      <w:bCs/>
    </w:rPr>
  </w:style>
  <w:style w:type="paragraph" w:customStyle="1" w:styleId="100">
    <w:name w:val="Оглавление 10"/>
    <w:basedOn w:val="17"/>
    <w:uiPriority w:val="99"/>
    <w:rsid w:val="001C55E2"/>
    <w:pPr>
      <w:tabs>
        <w:tab w:val="right" w:leader="dot" w:pos="9637"/>
      </w:tabs>
      <w:ind w:left="2547"/>
    </w:pPr>
  </w:style>
  <w:style w:type="character" w:customStyle="1" w:styleId="1d">
    <w:name w:val="Текст выноски Знак1"/>
    <w:basedOn w:val="a0"/>
    <w:link w:val="af7"/>
    <w:uiPriority w:val="99"/>
    <w:semiHidden/>
    <w:rsid w:val="001C55E2"/>
    <w:rPr>
      <w:rFonts w:ascii="Tahoma" w:eastAsia="Times New Roman" w:hAnsi="Tahoma" w:cs="Tahoma"/>
      <w:sz w:val="16"/>
      <w:szCs w:val="16"/>
      <w:lang w:eastAsia="ar-SA"/>
    </w:rPr>
  </w:style>
  <w:style w:type="paragraph" w:styleId="af7">
    <w:name w:val="Balloon Text"/>
    <w:basedOn w:val="a"/>
    <w:link w:val="1d"/>
    <w:rsid w:val="001C55E2"/>
    <w:pPr>
      <w:suppressAutoHyphens/>
    </w:pPr>
    <w:rPr>
      <w:rFonts w:ascii="Tahoma" w:hAnsi="Tahoma" w:cs="Tahoma"/>
      <w:sz w:val="16"/>
      <w:szCs w:val="16"/>
      <w:lang w:eastAsia="ar-SA"/>
    </w:rPr>
  </w:style>
  <w:style w:type="paragraph" w:styleId="af8">
    <w:name w:val="No Spacing"/>
    <w:uiPriority w:val="99"/>
    <w:qFormat/>
    <w:rsid w:val="001C55E2"/>
    <w:pPr>
      <w:suppressAutoHyphens/>
    </w:pPr>
    <w:rPr>
      <w:rFonts w:eastAsia="Times New Roman" w:cs="Calibri"/>
      <w:lang w:eastAsia="ar-SA"/>
    </w:rPr>
  </w:style>
  <w:style w:type="character" w:customStyle="1" w:styleId="af9">
    <w:name w:val="Текст примечания Знак"/>
    <w:basedOn w:val="a0"/>
    <w:link w:val="afa"/>
    <w:uiPriority w:val="99"/>
    <w:semiHidden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a">
    <w:name w:val="annotation text"/>
    <w:basedOn w:val="a"/>
    <w:link w:val="af9"/>
    <w:uiPriority w:val="99"/>
    <w:semiHidden/>
    <w:rsid w:val="001C55E2"/>
    <w:pPr>
      <w:suppressAutoHyphens/>
    </w:pPr>
    <w:rPr>
      <w:sz w:val="20"/>
      <w:szCs w:val="20"/>
      <w:lang w:eastAsia="ar-SA"/>
    </w:rPr>
  </w:style>
  <w:style w:type="character" w:customStyle="1" w:styleId="afb">
    <w:name w:val="Тема примечания Знак"/>
    <w:basedOn w:val="af9"/>
    <w:link w:val="afc"/>
    <w:uiPriority w:val="99"/>
    <w:semiHidden/>
    <w:rsid w:val="001C55E2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fc">
    <w:name w:val="annotation subject"/>
    <w:basedOn w:val="afa"/>
    <w:next w:val="afa"/>
    <w:link w:val="afb"/>
    <w:uiPriority w:val="99"/>
    <w:semiHidden/>
    <w:rsid w:val="001C55E2"/>
    <w:rPr>
      <w:b/>
      <w:bCs/>
    </w:rPr>
  </w:style>
  <w:style w:type="paragraph" w:customStyle="1" w:styleId="Arial5555">
    <w:name w:val="Стиль Arial 5.5 пт Черный Перед:  5 пт После:  5 пт"/>
    <w:basedOn w:val="a"/>
    <w:uiPriority w:val="99"/>
    <w:rsid w:val="001C55E2"/>
    <w:pPr>
      <w:tabs>
        <w:tab w:val="num" w:pos="1287"/>
      </w:tabs>
      <w:ind w:left="1287" w:hanging="360"/>
    </w:pPr>
  </w:style>
  <w:style w:type="paragraph" w:customStyle="1" w:styleId="afd">
    <w:name w:val="Ячейка таблицы"/>
    <w:basedOn w:val="a"/>
    <w:uiPriority w:val="99"/>
    <w:rsid w:val="001C55E2"/>
    <w:pPr>
      <w:spacing w:after="0"/>
      <w:ind w:firstLine="0"/>
      <w:jc w:val="left"/>
    </w:pPr>
  </w:style>
  <w:style w:type="character" w:styleId="afe">
    <w:name w:val="FollowedHyperlink"/>
    <w:basedOn w:val="a0"/>
    <w:uiPriority w:val="99"/>
    <w:rsid w:val="001C55E2"/>
    <w:rPr>
      <w:rFonts w:cs="Times New Roman"/>
      <w:color w:val="000080"/>
      <w:u w:val="single"/>
    </w:rPr>
  </w:style>
  <w:style w:type="paragraph" w:customStyle="1" w:styleId="xl24">
    <w:name w:val="xl24"/>
    <w:basedOn w:val="a"/>
    <w:uiPriority w:val="99"/>
    <w:rsid w:val="001C55E2"/>
    <w:pPr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25">
    <w:name w:val="xl25"/>
    <w:basedOn w:val="a"/>
    <w:uiPriority w:val="99"/>
    <w:rsid w:val="001C55E2"/>
    <w:pPr>
      <w:spacing w:before="100" w:beforeAutospacing="1" w:after="100" w:afterAutospacing="1"/>
      <w:ind w:firstLine="0"/>
      <w:jc w:val="left"/>
      <w:textAlignment w:val="center"/>
    </w:pPr>
  </w:style>
  <w:style w:type="paragraph" w:customStyle="1" w:styleId="xl26">
    <w:name w:val="xl26"/>
    <w:basedOn w:val="a"/>
    <w:uiPriority w:val="99"/>
    <w:rsid w:val="001C55E2"/>
    <w:pPr>
      <w:spacing w:before="100" w:beforeAutospacing="1" w:after="100" w:afterAutospacing="1"/>
      <w:ind w:firstLine="0"/>
      <w:jc w:val="center"/>
    </w:pPr>
  </w:style>
  <w:style w:type="paragraph" w:customStyle="1" w:styleId="xl27">
    <w:name w:val="xl27"/>
    <w:basedOn w:val="a"/>
    <w:uiPriority w:val="99"/>
    <w:rsid w:val="001C55E2"/>
    <w:pPr>
      <w:spacing w:before="100" w:beforeAutospacing="1" w:after="100" w:afterAutospacing="1"/>
      <w:ind w:firstLine="0"/>
      <w:jc w:val="center"/>
    </w:pPr>
  </w:style>
  <w:style w:type="paragraph" w:customStyle="1" w:styleId="xl28">
    <w:name w:val="xl28"/>
    <w:basedOn w:val="a"/>
    <w:uiPriority w:val="99"/>
    <w:rsid w:val="001C55E2"/>
    <w:pPr>
      <w:spacing w:before="100" w:beforeAutospacing="1" w:after="100" w:afterAutospacing="1"/>
      <w:ind w:firstLine="0"/>
      <w:jc w:val="center"/>
    </w:pPr>
    <w:rPr>
      <w:b/>
      <w:bCs/>
    </w:rPr>
  </w:style>
  <w:style w:type="character" w:styleId="aff">
    <w:name w:val="annotation reference"/>
    <w:basedOn w:val="a0"/>
    <w:uiPriority w:val="99"/>
    <w:semiHidden/>
    <w:unhideWhenUsed/>
    <w:rsid w:val="00504DA4"/>
    <w:rPr>
      <w:sz w:val="16"/>
      <w:szCs w:val="16"/>
    </w:rPr>
  </w:style>
  <w:style w:type="table" w:styleId="aff0">
    <w:name w:val="Table Grid"/>
    <w:basedOn w:val="a1"/>
    <w:uiPriority w:val="59"/>
    <w:rsid w:val="00F816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60">
    <w:name w:val="Заголовок 6 Знак"/>
    <w:basedOn w:val="a0"/>
    <w:link w:val="6"/>
    <w:uiPriority w:val="9"/>
    <w:rsid w:val="00DF0525"/>
    <w:rPr>
      <w:rFonts w:ascii="Times New Roman" w:eastAsia="Times New Roman" w:hAnsi="Times New Roman"/>
      <w:sz w:val="24"/>
    </w:rPr>
  </w:style>
  <w:style w:type="numbering" w:customStyle="1" w:styleId="1e">
    <w:name w:val="Нет списка1"/>
    <w:next w:val="a2"/>
    <w:uiPriority w:val="99"/>
    <w:semiHidden/>
    <w:unhideWhenUsed/>
    <w:rsid w:val="00DF0525"/>
  </w:style>
  <w:style w:type="paragraph" w:customStyle="1" w:styleId="ConsNonformat">
    <w:name w:val="ConsNonformat"/>
    <w:rsid w:val="00DF0525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paragraph" w:customStyle="1" w:styleId="ConsNormal">
    <w:name w:val="ConsNormal"/>
    <w:rsid w:val="00DF052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rsid w:val="00DF052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ff1">
    <w:name w:val="page number"/>
    <w:basedOn w:val="a0"/>
    <w:rsid w:val="00DF0525"/>
  </w:style>
  <w:style w:type="paragraph" w:styleId="44">
    <w:name w:val="toc 4"/>
    <w:basedOn w:val="a"/>
    <w:next w:val="a"/>
    <w:autoRedefine/>
    <w:uiPriority w:val="39"/>
    <w:rsid w:val="00DF0525"/>
    <w:pPr>
      <w:spacing w:after="0"/>
      <w:ind w:left="720" w:firstLine="0"/>
      <w:jc w:val="left"/>
    </w:pPr>
    <w:rPr>
      <w:sz w:val="18"/>
      <w:szCs w:val="18"/>
    </w:rPr>
  </w:style>
  <w:style w:type="paragraph" w:styleId="52">
    <w:name w:val="toc 5"/>
    <w:basedOn w:val="a"/>
    <w:next w:val="a"/>
    <w:autoRedefine/>
    <w:uiPriority w:val="39"/>
    <w:rsid w:val="00DF0525"/>
    <w:pPr>
      <w:spacing w:after="0"/>
      <w:ind w:left="960" w:firstLine="0"/>
      <w:jc w:val="left"/>
    </w:pPr>
    <w:rPr>
      <w:sz w:val="18"/>
      <w:szCs w:val="18"/>
    </w:rPr>
  </w:style>
  <w:style w:type="paragraph" w:styleId="61">
    <w:name w:val="toc 6"/>
    <w:basedOn w:val="a"/>
    <w:next w:val="a"/>
    <w:autoRedefine/>
    <w:uiPriority w:val="39"/>
    <w:rsid w:val="00DF0525"/>
    <w:pPr>
      <w:spacing w:after="0"/>
      <w:ind w:left="1200" w:firstLine="0"/>
      <w:jc w:val="left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DF0525"/>
    <w:pPr>
      <w:spacing w:after="0"/>
      <w:ind w:left="1440" w:firstLine="0"/>
      <w:jc w:val="left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DF0525"/>
    <w:pPr>
      <w:spacing w:after="0"/>
      <w:ind w:left="1680" w:firstLine="0"/>
      <w:jc w:val="left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DF0525"/>
    <w:pPr>
      <w:spacing w:after="0"/>
      <w:ind w:left="1920" w:firstLine="0"/>
      <w:jc w:val="left"/>
    </w:pPr>
    <w:rPr>
      <w:sz w:val="18"/>
      <w:szCs w:val="18"/>
    </w:rPr>
  </w:style>
  <w:style w:type="paragraph" w:customStyle="1" w:styleId="310">
    <w:name w:val="Основной текст с отступом 31"/>
    <w:basedOn w:val="a"/>
    <w:rsid w:val="00DF0525"/>
    <w:pPr>
      <w:spacing w:after="0" w:line="480" w:lineRule="auto"/>
      <w:ind w:left="1134" w:hanging="1134"/>
      <w:jc w:val="left"/>
    </w:pPr>
    <w:rPr>
      <w:rFonts w:ascii="Arial" w:hAnsi="Arial"/>
      <w:szCs w:val="20"/>
    </w:rPr>
  </w:style>
  <w:style w:type="numbering" w:customStyle="1" w:styleId="28">
    <w:name w:val="Нет списка2"/>
    <w:next w:val="a2"/>
    <w:uiPriority w:val="99"/>
    <w:semiHidden/>
    <w:unhideWhenUsed/>
    <w:rsid w:val="009A3D6C"/>
  </w:style>
  <w:style w:type="paragraph" w:customStyle="1" w:styleId="xl68">
    <w:name w:val="xl68"/>
    <w:basedOn w:val="a"/>
    <w:rsid w:val="00D45AF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0C0C0"/>
      <w:spacing w:before="100" w:beforeAutospacing="1" w:after="100" w:afterAutospacing="1"/>
      <w:ind w:firstLine="0"/>
      <w:jc w:val="center"/>
    </w:pPr>
    <w:rPr>
      <w:rFonts w:ascii="Calibri" w:hAnsi="Calibri"/>
      <w:color w:val="000000"/>
    </w:rPr>
  </w:style>
  <w:style w:type="paragraph" w:customStyle="1" w:styleId="xl69">
    <w:name w:val="xl69"/>
    <w:basedOn w:val="a"/>
    <w:rsid w:val="00D45AF8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ind w:firstLine="0"/>
      <w:jc w:val="left"/>
    </w:pPr>
    <w:rPr>
      <w:rFonts w:ascii="Calibri" w:hAnsi="Calibri"/>
      <w:color w:val="000000"/>
    </w:rPr>
  </w:style>
  <w:style w:type="paragraph" w:customStyle="1" w:styleId="xl65">
    <w:name w:val="xl65"/>
    <w:basedOn w:val="a"/>
    <w:rsid w:val="00CF304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Arial cur" w:hAnsi="Arial cur"/>
      <w:sz w:val="20"/>
      <w:szCs w:val="20"/>
    </w:rPr>
  </w:style>
  <w:style w:type="paragraph" w:customStyle="1" w:styleId="xl66">
    <w:name w:val="xl66"/>
    <w:basedOn w:val="a"/>
    <w:rsid w:val="00CF304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Arial cur" w:hAnsi="Arial cur"/>
      <w:sz w:val="20"/>
      <w:szCs w:val="20"/>
    </w:rPr>
  </w:style>
  <w:style w:type="paragraph" w:customStyle="1" w:styleId="xl67">
    <w:name w:val="xl67"/>
    <w:basedOn w:val="a"/>
    <w:rsid w:val="00CF304A"/>
    <w:pPr>
      <w:spacing w:before="100" w:beforeAutospacing="1" w:after="100" w:afterAutospacing="1"/>
      <w:ind w:firstLine="0"/>
      <w:jc w:val="left"/>
    </w:pPr>
  </w:style>
  <w:style w:type="paragraph" w:customStyle="1" w:styleId="ConsPlusNormal">
    <w:name w:val="ConsPlusNormal"/>
    <w:rsid w:val="00801A33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  <w:style w:type="character" w:customStyle="1" w:styleId="40">
    <w:name w:val="Заголовок 4 Знак"/>
    <w:basedOn w:val="a0"/>
    <w:link w:val="4"/>
    <w:uiPriority w:val="9"/>
    <w:rsid w:val="00670FB3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70">
    <w:name w:val="Заголовок 7 Знак"/>
    <w:basedOn w:val="a0"/>
    <w:link w:val="7"/>
    <w:uiPriority w:val="9"/>
    <w:rsid w:val="00670FB3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80">
    <w:name w:val="Заголовок 8 Знак"/>
    <w:basedOn w:val="a0"/>
    <w:link w:val="8"/>
    <w:uiPriority w:val="9"/>
    <w:rsid w:val="00670FB3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character" w:customStyle="1" w:styleId="90">
    <w:name w:val="Заголовок 9 Знак"/>
    <w:basedOn w:val="a0"/>
    <w:link w:val="9"/>
    <w:uiPriority w:val="9"/>
    <w:rsid w:val="00670FB3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styleId="aff2">
    <w:name w:val="Document Map"/>
    <w:basedOn w:val="a"/>
    <w:link w:val="aff3"/>
    <w:uiPriority w:val="99"/>
    <w:semiHidden/>
    <w:unhideWhenUsed/>
    <w:rsid w:val="00A33A88"/>
    <w:pPr>
      <w:spacing w:after="0"/>
      <w:ind w:firstLine="0"/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f3">
    <w:name w:val="Схема документа Знак"/>
    <w:basedOn w:val="a0"/>
    <w:link w:val="aff2"/>
    <w:uiPriority w:val="99"/>
    <w:semiHidden/>
    <w:rsid w:val="00A33A88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pple-converted-space">
    <w:name w:val="apple-converted-space"/>
    <w:basedOn w:val="a0"/>
    <w:rsid w:val="00293B6A"/>
  </w:style>
  <w:style w:type="character" w:styleId="aff4">
    <w:name w:val="Strong"/>
    <w:basedOn w:val="a0"/>
    <w:uiPriority w:val="22"/>
    <w:qFormat/>
    <w:rsid w:val="00C0503E"/>
    <w:rPr>
      <w:b/>
      <w:bCs/>
    </w:rPr>
  </w:style>
  <w:style w:type="character" w:customStyle="1" w:styleId="n2o-sorter">
    <w:name w:val="n2o-sorter"/>
    <w:basedOn w:val="a0"/>
    <w:rsid w:val="003A78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2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5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0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2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8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2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7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9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978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512210">
              <w:marLeft w:val="0"/>
              <w:marRight w:val="0"/>
              <w:marTop w:val="75"/>
              <w:marBottom w:val="75"/>
              <w:divBdr>
                <w:top w:val="single" w:sz="6" w:space="8" w:color="C7C7C7"/>
                <w:left w:val="single" w:sz="6" w:space="8" w:color="C7C7C7"/>
                <w:bottom w:val="single" w:sz="6" w:space="8" w:color="C7C7C7"/>
                <w:right w:val="single" w:sz="6" w:space="8" w:color="C7C7C7"/>
              </w:divBdr>
              <w:divsChild>
                <w:div w:id="57679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45027">
                      <w:marLeft w:val="225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1404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2795056">
                              <w:marLeft w:val="150"/>
                              <w:marRight w:val="15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dashed" w:sz="6" w:space="11" w:color="CCCCCC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617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2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7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9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0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456A2B4EEE8E564CE4F5A081B1BECEE14E1B46044296E323F843CFC9C35E1B51EC8934B4843F21035173191CE2Cg2K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890E0902E90368CCD8A21AE69EB03F32E4D8FB2D725D93B9A7158461C7FB0EF429B43C740C0495F40F7C8CIA45H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nsi.ffoms.ru/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F0669D-85CE-414C-9D6D-4FECC73B6B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4649</TotalTime>
  <Pages>58</Pages>
  <Words>9670</Words>
  <Characters>55121</Characters>
  <Application>Microsoft Office Word</Application>
  <DocSecurity>0</DocSecurity>
  <Lines>459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64662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Э. Анджан</dc:creator>
  <cp:lastModifiedBy>slastnikov</cp:lastModifiedBy>
  <cp:revision>35</cp:revision>
  <cp:lastPrinted>2023-06-16T06:20:00Z</cp:lastPrinted>
  <dcterms:created xsi:type="dcterms:W3CDTF">2022-09-06T06:26:00Z</dcterms:created>
  <dcterms:modified xsi:type="dcterms:W3CDTF">2024-05-14T07:26:00Z</dcterms:modified>
</cp:coreProperties>
</file>